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00F0EB74" w:rsidR="006E26AA" w:rsidRPr="0053359B" w:rsidRDefault="006E26AA" w:rsidP="006E26AA">
      <w:pPr>
        <w:pStyle w:val="Naslov6"/>
        <w:jc w:val="right"/>
        <w:rPr>
          <w:sz w:val="40"/>
          <w:lang w:val="sl-SI"/>
        </w:rPr>
      </w:pPr>
      <w:r w:rsidRPr="0053359B">
        <w:rPr>
          <w:sz w:val="40"/>
          <w:lang w:val="sl-SI"/>
        </w:rPr>
        <w:t>JN1</w:t>
      </w:r>
      <w:r w:rsidR="00AA5AF4" w:rsidRPr="0053359B">
        <w:rPr>
          <w:sz w:val="40"/>
          <w:lang w:val="sl-SI"/>
        </w:rPr>
        <w:t>9</w:t>
      </w:r>
      <w:r w:rsidRPr="0053359B">
        <w:rPr>
          <w:sz w:val="40"/>
          <w:lang w:val="sl-SI"/>
        </w:rPr>
        <w:t>-B/6/22</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65493D4F"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357046D3" w:rsidR="006E26AA" w:rsidRPr="0053359B" w:rsidRDefault="006E26AA" w:rsidP="00C45E2C">
      <w:pPr>
        <w:jc w:val="center"/>
        <w:rPr>
          <w:b/>
          <w:sz w:val="52"/>
        </w:rPr>
      </w:pPr>
      <w:r w:rsidRPr="0053359B">
        <w:rPr>
          <w:b/>
          <w:sz w:val="52"/>
        </w:rPr>
        <w:t xml:space="preserve">po odprtem postopku </w:t>
      </w:r>
    </w:p>
    <w:p w14:paraId="437C59F4" w14:textId="1493C002" w:rsidR="00C45E2C" w:rsidRPr="0053359B" w:rsidRDefault="00C45E2C" w:rsidP="006E26AA"/>
    <w:p w14:paraId="0339C274" w14:textId="77777777" w:rsidR="00C45E2C" w:rsidRPr="0053359B" w:rsidRDefault="00C45E2C" w:rsidP="006E26AA"/>
    <w:p w14:paraId="1A6D5E5B" w14:textId="29265781" w:rsidR="006E26AA" w:rsidRPr="009C26F2" w:rsidRDefault="007709BE" w:rsidP="006E26AA">
      <w:pPr>
        <w:pStyle w:val="Telobesedila2"/>
        <w:jc w:val="left"/>
        <w:rPr>
          <w:b/>
          <w:sz w:val="32"/>
          <w:szCs w:val="32"/>
        </w:rPr>
      </w:pPr>
      <w:r w:rsidRPr="0053359B">
        <w:rPr>
          <w:b/>
          <w:sz w:val="32"/>
          <w:szCs w:val="32"/>
        </w:rPr>
        <w:t>MEDICINSKA OPREMA</w:t>
      </w:r>
      <w:r w:rsidR="006E26AA" w:rsidRPr="0053359B">
        <w:rPr>
          <w:b/>
          <w:sz w:val="32"/>
          <w:szCs w:val="32"/>
        </w:rPr>
        <w:t>, razdeljen</w:t>
      </w:r>
      <w:r w:rsidRPr="0053359B">
        <w:rPr>
          <w:b/>
          <w:sz w:val="32"/>
          <w:szCs w:val="32"/>
        </w:rPr>
        <w:t>a</w:t>
      </w:r>
      <w:r w:rsidR="006E26AA" w:rsidRPr="0053359B">
        <w:rPr>
          <w:b/>
          <w:sz w:val="32"/>
          <w:szCs w:val="32"/>
        </w:rPr>
        <w:t xml:space="preserve"> </w:t>
      </w:r>
      <w:r w:rsidR="006E26AA" w:rsidRPr="009C26F2">
        <w:rPr>
          <w:b/>
          <w:sz w:val="32"/>
          <w:szCs w:val="32"/>
        </w:rPr>
        <w:t xml:space="preserve">v </w:t>
      </w:r>
      <w:r w:rsidR="0009346D" w:rsidRPr="00AE2ED6">
        <w:rPr>
          <w:b/>
          <w:sz w:val="32"/>
          <w:szCs w:val="32"/>
        </w:rPr>
        <w:t>32</w:t>
      </w:r>
      <w:r w:rsidR="006E26AA" w:rsidRPr="009C26F2">
        <w:rPr>
          <w:b/>
          <w:sz w:val="32"/>
          <w:szCs w:val="32"/>
        </w:rPr>
        <w:t xml:space="preserve"> sklopov:</w:t>
      </w:r>
    </w:p>
    <w:p w14:paraId="5358B0B3" w14:textId="77777777" w:rsidR="00E9305F" w:rsidRPr="009C26F2" w:rsidRDefault="00040E78" w:rsidP="009C26F2">
      <w:pPr>
        <w:numPr>
          <w:ilvl w:val="0"/>
          <w:numId w:val="134"/>
        </w:numPr>
        <w:rPr>
          <w:b/>
          <w:iCs/>
          <w:sz w:val="20"/>
          <w:szCs w:val="20"/>
        </w:rPr>
      </w:pPr>
      <w:bookmarkStart w:id="0" w:name="_Hlk123236662"/>
      <w:r w:rsidRPr="009C26F2">
        <w:rPr>
          <w:b/>
          <w:iCs/>
          <w:sz w:val="20"/>
          <w:szCs w:val="20"/>
        </w:rPr>
        <w:t>sklop: Audiometer</w:t>
      </w:r>
    </w:p>
    <w:p w14:paraId="0C7FAF14" w14:textId="77EFDC6B" w:rsidR="001D3758" w:rsidRPr="0009346D" w:rsidRDefault="001D3758" w:rsidP="009C26F2">
      <w:pPr>
        <w:pStyle w:val="Odstavekseznama"/>
        <w:numPr>
          <w:ilvl w:val="0"/>
          <w:numId w:val="134"/>
        </w:numPr>
        <w:rPr>
          <w:b/>
          <w:iCs/>
          <w:sz w:val="20"/>
        </w:rPr>
      </w:pPr>
      <w:r w:rsidRPr="0009346D">
        <w:rPr>
          <w:b/>
          <w:iCs/>
          <w:sz w:val="20"/>
        </w:rPr>
        <w:t xml:space="preserve">sklop: </w:t>
      </w:r>
      <w:r w:rsidRPr="0009346D">
        <w:rPr>
          <w:b/>
          <w:bCs/>
          <w:iCs/>
          <w:sz w:val="20"/>
        </w:rPr>
        <w:t>Oprema za objektivne avdiološke meritve OAE - otoakustične emisije</w:t>
      </w:r>
    </w:p>
    <w:p w14:paraId="196C42E6" w14:textId="2D66D267" w:rsidR="00E9305F" w:rsidRPr="0009346D" w:rsidRDefault="00040E78" w:rsidP="009C26F2">
      <w:pPr>
        <w:pStyle w:val="Odstavekseznama"/>
        <w:numPr>
          <w:ilvl w:val="0"/>
          <w:numId w:val="134"/>
        </w:numPr>
        <w:rPr>
          <w:b/>
          <w:iCs/>
          <w:sz w:val="20"/>
        </w:rPr>
      </w:pPr>
      <w:r w:rsidRPr="0009346D">
        <w:rPr>
          <w:b/>
          <w:bCs/>
          <w:iCs/>
          <w:sz w:val="20"/>
        </w:rPr>
        <w:t>sklop: Heidelberg OCT</w:t>
      </w:r>
    </w:p>
    <w:p w14:paraId="694F209C" w14:textId="21E15969" w:rsidR="001D3758" w:rsidRPr="0009346D" w:rsidRDefault="001D3758" w:rsidP="009C26F2">
      <w:pPr>
        <w:pStyle w:val="Odstavekseznama"/>
        <w:numPr>
          <w:ilvl w:val="0"/>
          <w:numId w:val="134"/>
        </w:numPr>
        <w:rPr>
          <w:b/>
          <w:bCs/>
          <w:iCs/>
          <w:sz w:val="20"/>
        </w:rPr>
      </w:pPr>
      <w:r w:rsidRPr="0009346D">
        <w:rPr>
          <w:b/>
          <w:bCs/>
          <w:iCs/>
          <w:sz w:val="20"/>
        </w:rPr>
        <w:t>sklop: Aparat za statično in kinetično preiskavo vidnega polja</w:t>
      </w:r>
    </w:p>
    <w:p w14:paraId="1BA2DD36" w14:textId="2B7CCF6F" w:rsidR="001D3758" w:rsidRPr="0009346D" w:rsidRDefault="001D3758" w:rsidP="009C26F2">
      <w:pPr>
        <w:pStyle w:val="Odstavekseznama"/>
        <w:numPr>
          <w:ilvl w:val="0"/>
          <w:numId w:val="134"/>
        </w:numPr>
        <w:rPr>
          <w:b/>
          <w:bCs/>
          <w:iCs/>
          <w:sz w:val="20"/>
        </w:rPr>
      </w:pPr>
      <w:r w:rsidRPr="0009346D">
        <w:rPr>
          <w:b/>
          <w:bCs/>
          <w:iCs/>
          <w:sz w:val="20"/>
        </w:rPr>
        <w:t>sklop</w:t>
      </w:r>
      <w:r w:rsidR="00040E78">
        <w:rPr>
          <w:b/>
          <w:bCs/>
          <w:iCs/>
          <w:sz w:val="20"/>
          <w:lang w:val="sl-SI"/>
        </w:rPr>
        <w:t>:</w:t>
      </w:r>
      <w:r w:rsidRPr="0009346D">
        <w:rPr>
          <w:b/>
          <w:bCs/>
          <w:iCs/>
          <w:sz w:val="20"/>
        </w:rPr>
        <w:t xml:space="preserve"> Premična špranjska svetilka s pripadajočo mizico</w:t>
      </w:r>
    </w:p>
    <w:p w14:paraId="520D209B" w14:textId="444F32F9" w:rsidR="001D3758" w:rsidRPr="0009346D" w:rsidRDefault="001D3758" w:rsidP="009C26F2">
      <w:pPr>
        <w:pStyle w:val="Odstavekseznama"/>
        <w:numPr>
          <w:ilvl w:val="0"/>
          <w:numId w:val="134"/>
        </w:numPr>
        <w:rPr>
          <w:b/>
          <w:bCs/>
          <w:iCs/>
          <w:sz w:val="20"/>
        </w:rPr>
      </w:pPr>
      <w:r w:rsidRPr="0009346D">
        <w:rPr>
          <w:b/>
          <w:bCs/>
          <w:iCs/>
          <w:sz w:val="20"/>
        </w:rPr>
        <w:t>sklop: Oftamaloške leče</w:t>
      </w:r>
    </w:p>
    <w:p w14:paraId="5CA8B8CB" w14:textId="30A068DF" w:rsidR="001D3758" w:rsidRPr="0009346D" w:rsidRDefault="001D3758" w:rsidP="009C26F2">
      <w:pPr>
        <w:pStyle w:val="Odstavekseznama"/>
        <w:numPr>
          <w:ilvl w:val="0"/>
          <w:numId w:val="134"/>
        </w:numPr>
        <w:rPr>
          <w:b/>
          <w:bCs/>
          <w:iCs/>
          <w:sz w:val="20"/>
        </w:rPr>
      </w:pPr>
      <w:r w:rsidRPr="0009346D">
        <w:rPr>
          <w:b/>
          <w:bCs/>
          <w:iCs/>
          <w:sz w:val="20"/>
        </w:rPr>
        <w:t>sklop: Prenosni tonometer za otroško/šolska očesna ambulanta</w:t>
      </w:r>
    </w:p>
    <w:p w14:paraId="4FC61F75" w14:textId="377BF3C2"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Prenosni refrakto-keratometer za pregled otrok</w:t>
      </w:r>
    </w:p>
    <w:p w14:paraId="7EB1B1ED" w14:textId="4B836D2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Probni set leč in testni okvirji</w:t>
      </w:r>
    </w:p>
    <w:p w14:paraId="0203DCEB" w14:textId="7A620E6C" w:rsidR="001D3758" w:rsidRPr="0009346D" w:rsidRDefault="001D3758" w:rsidP="009C26F2">
      <w:pPr>
        <w:pStyle w:val="Odstavekseznama"/>
        <w:numPr>
          <w:ilvl w:val="0"/>
          <w:numId w:val="134"/>
        </w:numPr>
        <w:rPr>
          <w:b/>
          <w:bCs/>
          <w:iCs/>
          <w:sz w:val="20"/>
        </w:rPr>
      </w:pPr>
      <w:r w:rsidRPr="0009346D">
        <w:rPr>
          <w:b/>
          <w:bCs/>
          <w:iCs/>
          <w:sz w:val="20"/>
        </w:rPr>
        <w:t>sklop: Roženični topograf</w:t>
      </w:r>
    </w:p>
    <w:p w14:paraId="693ED4BF" w14:textId="4750D2E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Sinoptofor</w:t>
      </w:r>
    </w:p>
    <w:p w14:paraId="2A749821" w14:textId="5F30562B" w:rsidR="001D3758" w:rsidRPr="0009346D" w:rsidRDefault="001D3758" w:rsidP="009C26F2">
      <w:pPr>
        <w:pStyle w:val="Odstavekseznama"/>
        <w:numPr>
          <w:ilvl w:val="0"/>
          <w:numId w:val="134"/>
        </w:numPr>
        <w:rPr>
          <w:b/>
          <w:bCs/>
          <w:iCs/>
          <w:sz w:val="20"/>
        </w:rPr>
      </w:pPr>
      <w:r w:rsidRPr="0009346D">
        <w:rPr>
          <w:b/>
          <w:bCs/>
          <w:iCs/>
          <w:sz w:val="20"/>
        </w:rPr>
        <w:t>sklop: UZ aparat za ginekologijo</w:t>
      </w:r>
    </w:p>
    <w:p w14:paraId="55FCF451" w14:textId="6CCDFE1C" w:rsidR="001D3758" w:rsidRPr="0009346D" w:rsidRDefault="001D3758" w:rsidP="009C26F2">
      <w:pPr>
        <w:pStyle w:val="Odstavekseznama"/>
        <w:numPr>
          <w:ilvl w:val="0"/>
          <w:numId w:val="134"/>
        </w:numPr>
        <w:rPr>
          <w:b/>
          <w:bCs/>
          <w:iCs/>
          <w:sz w:val="20"/>
        </w:rPr>
      </w:pPr>
      <w:r w:rsidRPr="0009346D">
        <w:rPr>
          <w:b/>
          <w:bCs/>
          <w:iCs/>
          <w:sz w:val="20"/>
        </w:rPr>
        <w:t>sklop: UZ aparat za specialistične ambulante</w:t>
      </w:r>
    </w:p>
    <w:p w14:paraId="6435A875" w14:textId="2F12FAE8" w:rsidR="001D3758" w:rsidRPr="0009346D" w:rsidRDefault="001D3758" w:rsidP="009C26F2">
      <w:pPr>
        <w:pStyle w:val="Odstavekseznama"/>
        <w:numPr>
          <w:ilvl w:val="0"/>
          <w:numId w:val="134"/>
        </w:numPr>
        <w:rPr>
          <w:b/>
          <w:bCs/>
          <w:iCs/>
          <w:sz w:val="20"/>
        </w:rPr>
      </w:pPr>
      <w:r w:rsidRPr="0009346D">
        <w:rPr>
          <w:b/>
          <w:bCs/>
          <w:iCs/>
          <w:sz w:val="20"/>
        </w:rPr>
        <w:t>sklop: UZ aparat za Center za medicinsko rehabilitacijo</w:t>
      </w:r>
    </w:p>
    <w:p w14:paraId="798C72F5" w14:textId="5E01E992" w:rsidR="001D3758" w:rsidRPr="0009346D" w:rsidRDefault="001D3758" w:rsidP="009C26F2">
      <w:pPr>
        <w:pStyle w:val="Odstavekseznama"/>
        <w:numPr>
          <w:ilvl w:val="0"/>
          <w:numId w:val="134"/>
        </w:numPr>
        <w:rPr>
          <w:b/>
          <w:iCs/>
          <w:sz w:val="20"/>
        </w:rPr>
      </w:pPr>
      <w:r w:rsidRPr="0009346D">
        <w:rPr>
          <w:b/>
          <w:iCs/>
          <w:sz w:val="20"/>
        </w:rPr>
        <w:t>sklop: UZ aparat za antikoagulantno ambulanto</w:t>
      </w:r>
    </w:p>
    <w:p w14:paraId="1C2314C5" w14:textId="40BC1604" w:rsidR="001D3758" w:rsidRPr="0009346D" w:rsidRDefault="001D3758" w:rsidP="009C26F2">
      <w:pPr>
        <w:pStyle w:val="Odstavekseznama"/>
        <w:numPr>
          <w:ilvl w:val="0"/>
          <w:numId w:val="134"/>
        </w:numPr>
        <w:rPr>
          <w:b/>
          <w:bCs/>
          <w:iCs/>
          <w:sz w:val="20"/>
        </w:rPr>
      </w:pPr>
      <w:r w:rsidRPr="0009346D">
        <w:rPr>
          <w:b/>
          <w:bCs/>
          <w:iCs/>
          <w:sz w:val="20"/>
        </w:rPr>
        <w:t>sklop: UZ aparat za PTD –  stacionarni</w:t>
      </w:r>
    </w:p>
    <w:p w14:paraId="08E09579" w14:textId="07A0E547" w:rsidR="001D3758" w:rsidRPr="0009346D" w:rsidRDefault="001D3758" w:rsidP="009C26F2">
      <w:pPr>
        <w:pStyle w:val="Odstavekseznama"/>
        <w:numPr>
          <w:ilvl w:val="0"/>
          <w:numId w:val="134"/>
        </w:numPr>
        <w:rPr>
          <w:b/>
          <w:bCs/>
          <w:iCs/>
          <w:sz w:val="20"/>
        </w:rPr>
      </w:pPr>
      <w:r w:rsidRPr="0009346D">
        <w:rPr>
          <w:b/>
          <w:bCs/>
          <w:iCs/>
          <w:sz w:val="20"/>
        </w:rPr>
        <w:t>sklop: UZ aparat za PTD –  prenosni</w:t>
      </w:r>
    </w:p>
    <w:p w14:paraId="2AD2F682" w14:textId="4A61DF6F" w:rsidR="001D3758" w:rsidRPr="0009346D" w:rsidRDefault="001D3758" w:rsidP="009C26F2">
      <w:pPr>
        <w:pStyle w:val="Odstavekseznama"/>
        <w:numPr>
          <w:ilvl w:val="0"/>
          <w:numId w:val="134"/>
        </w:numPr>
        <w:rPr>
          <w:b/>
          <w:bCs/>
          <w:iCs/>
          <w:sz w:val="20"/>
        </w:rPr>
      </w:pPr>
      <w:r w:rsidRPr="0009346D">
        <w:rPr>
          <w:b/>
          <w:bCs/>
          <w:iCs/>
          <w:sz w:val="20"/>
        </w:rPr>
        <w:t>sklop: UZ za kardiološko ambulanto</w:t>
      </w:r>
    </w:p>
    <w:p w14:paraId="7A47B1DD" w14:textId="2033BA9F" w:rsidR="001D3758" w:rsidRPr="0009346D" w:rsidRDefault="001D3758" w:rsidP="009C26F2">
      <w:pPr>
        <w:pStyle w:val="Odstavekseznama"/>
        <w:numPr>
          <w:ilvl w:val="0"/>
          <w:numId w:val="134"/>
        </w:numPr>
        <w:rPr>
          <w:b/>
          <w:bCs/>
          <w:iCs/>
          <w:sz w:val="20"/>
        </w:rPr>
      </w:pPr>
      <w:r w:rsidRPr="0009346D">
        <w:rPr>
          <w:b/>
          <w:bCs/>
          <w:iCs/>
          <w:sz w:val="20"/>
        </w:rPr>
        <w:t>sklop: EKG – 12 kanalni za PTD</w:t>
      </w:r>
    </w:p>
    <w:p w14:paraId="2B7F66EB" w14:textId="134D6C57" w:rsidR="001D3758" w:rsidRPr="005A42CB" w:rsidRDefault="001D3758" w:rsidP="009C26F2">
      <w:pPr>
        <w:pStyle w:val="Odstavekseznama"/>
        <w:numPr>
          <w:ilvl w:val="0"/>
          <w:numId w:val="134"/>
        </w:numPr>
        <w:rPr>
          <w:b/>
          <w:bCs/>
          <w:iCs/>
          <w:sz w:val="20"/>
        </w:rPr>
      </w:pPr>
      <w:r w:rsidRPr="005A42CB">
        <w:rPr>
          <w:b/>
          <w:bCs/>
          <w:iCs/>
          <w:sz w:val="20"/>
        </w:rPr>
        <w:t>sklop: 12 kanalni HOLTER večdnevni za PTD</w:t>
      </w:r>
    </w:p>
    <w:p w14:paraId="519C141F" w14:textId="1298A7E9" w:rsidR="001D3758" w:rsidRPr="0009346D" w:rsidRDefault="001D3758" w:rsidP="009C26F2">
      <w:pPr>
        <w:pStyle w:val="Odstavekseznama"/>
        <w:numPr>
          <w:ilvl w:val="0"/>
          <w:numId w:val="134"/>
        </w:numPr>
        <w:rPr>
          <w:b/>
          <w:bCs/>
          <w:iCs/>
          <w:sz w:val="20"/>
        </w:rPr>
      </w:pPr>
      <w:r w:rsidRPr="0009346D">
        <w:rPr>
          <w:b/>
          <w:bCs/>
          <w:iCs/>
          <w:sz w:val="20"/>
        </w:rPr>
        <w:t>sklop: 3 kanalna prenosna snemalna enota</w:t>
      </w:r>
    </w:p>
    <w:p w14:paraId="6BBCBF6D" w14:textId="5F388E5F" w:rsidR="001D3758" w:rsidRPr="0009346D" w:rsidRDefault="001D3758" w:rsidP="009C26F2">
      <w:pPr>
        <w:pStyle w:val="Odstavekseznama"/>
        <w:numPr>
          <w:ilvl w:val="0"/>
          <w:numId w:val="134"/>
        </w:numPr>
        <w:rPr>
          <w:b/>
          <w:bCs/>
          <w:iCs/>
          <w:sz w:val="20"/>
        </w:rPr>
      </w:pPr>
      <w:r w:rsidRPr="0009346D">
        <w:rPr>
          <w:b/>
          <w:bCs/>
          <w:iCs/>
          <w:sz w:val="20"/>
        </w:rPr>
        <w:t>sklop: 24 urni merilnik krvnega tlaka</w:t>
      </w:r>
    </w:p>
    <w:p w14:paraId="4308B474" w14:textId="376C9CA7" w:rsidR="001D3758" w:rsidRPr="0009346D" w:rsidRDefault="001D3758" w:rsidP="009C26F2">
      <w:pPr>
        <w:pStyle w:val="Odstavekseznama"/>
        <w:numPr>
          <w:ilvl w:val="0"/>
          <w:numId w:val="134"/>
        </w:numPr>
        <w:rPr>
          <w:b/>
          <w:bCs/>
          <w:iCs/>
          <w:sz w:val="20"/>
        </w:rPr>
      </w:pPr>
      <w:r w:rsidRPr="0009346D">
        <w:rPr>
          <w:b/>
          <w:bCs/>
          <w:iCs/>
          <w:sz w:val="20"/>
        </w:rPr>
        <w:t>sklop: EKG aparati s spirometrom</w:t>
      </w:r>
    </w:p>
    <w:p w14:paraId="3FFFA9B8" w14:textId="52515352" w:rsidR="001D3758" w:rsidRPr="0009346D" w:rsidRDefault="001D3758" w:rsidP="009C26F2">
      <w:pPr>
        <w:pStyle w:val="Odstavekseznama"/>
        <w:numPr>
          <w:ilvl w:val="0"/>
          <w:numId w:val="134"/>
        </w:numPr>
        <w:rPr>
          <w:b/>
          <w:bCs/>
          <w:iCs/>
          <w:sz w:val="20"/>
        </w:rPr>
      </w:pPr>
      <w:r w:rsidRPr="0009346D">
        <w:rPr>
          <w:b/>
          <w:bCs/>
          <w:iCs/>
          <w:sz w:val="20"/>
        </w:rPr>
        <w:t>sklop: Defibrilator</w:t>
      </w:r>
    </w:p>
    <w:p w14:paraId="4E1EE10B" w14:textId="0775AB4E" w:rsidR="001D3758" w:rsidRPr="0009346D" w:rsidRDefault="001D3758" w:rsidP="009C26F2">
      <w:pPr>
        <w:pStyle w:val="Odstavekseznama"/>
        <w:numPr>
          <w:ilvl w:val="0"/>
          <w:numId w:val="134"/>
        </w:numPr>
        <w:rPr>
          <w:b/>
          <w:bCs/>
          <w:iCs/>
          <w:sz w:val="20"/>
          <w:lang w:val="de-DE"/>
        </w:rPr>
      </w:pPr>
      <w:r w:rsidRPr="0009346D">
        <w:rPr>
          <w:b/>
          <w:bCs/>
          <w:iCs/>
          <w:sz w:val="20"/>
        </w:rPr>
        <w:t>sklop: Aparat</w:t>
      </w:r>
      <w:r w:rsidRPr="0009346D">
        <w:rPr>
          <w:b/>
          <w:bCs/>
          <w:iCs/>
          <w:sz w:val="20"/>
          <w:lang w:val="de-DE"/>
        </w:rPr>
        <w:t>a za merjenje NO v izdihanem zraku</w:t>
      </w:r>
    </w:p>
    <w:p w14:paraId="11AC3DBD" w14:textId="62289EAE" w:rsidR="001D3758" w:rsidRPr="0009346D" w:rsidRDefault="001D3758" w:rsidP="009C26F2">
      <w:pPr>
        <w:pStyle w:val="Odstavekseznama"/>
        <w:numPr>
          <w:ilvl w:val="0"/>
          <w:numId w:val="134"/>
        </w:numPr>
        <w:rPr>
          <w:b/>
          <w:iCs/>
          <w:sz w:val="20"/>
        </w:rPr>
      </w:pPr>
      <w:r w:rsidRPr="0009346D">
        <w:rPr>
          <w:b/>
          <w:bCs/>
          <w:iCs/>
          <w:sz w:val="20"/>
        </w:rPr>
        <w:t xml:space="preserve">sklop: </w:t>
      </w:r>
      <w:r w:rsidRPr="0009346D">
        <w:rPr>
          <w:b/>
          <w:iCs/>
          <w:sz w:val="20"/>
        </w:rPr>
        <w:t>Aparat za izvajanje laserske terapije z integrirano toplotno kamero</w:t>
      </w:r>
    </w:p>
    <w:p w14:paraId="17C92DDD" w14:textId="3B447A1A"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s tremi valovnimi dolžinami</w:t>
      </w:r>
    </w:p>
    <w:p w14:paraId="1BF14596" w14:textId="41D1BD4E"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z minimalno delovno močjo 15W</w:t>
      </w:r>
    </w:p>
    <w:p w14:paraId="12075E37" w14:textId="5E4ACDD8" w:rsidR="001D3758" w:rsidRPr="0009346D" w:rsidRDefault="001D3758" w:rsidP="009C26F2">
      <w:pPr>
        <w:pStyle w:val="Odstavekseznama"/>
        <w:numPr>
          <w:ilvl w:val="0"/>
          <w:numId w:val="134"/>
        </w:numPr>
        <w:rPr>
          <w:b/>
          <w:bCs/>
          <w:iCs/>
          <w:sz w:val="20"/>
        </w:rPr>
      </w:pPr>
      <w:r w:rsidRPr="0009346D">
        <w:rPr>
          <w:b/>
          <w:bCs/>
          <w:iCs/>
          <w:sz w:val="20"/>
        </w:rPr>
        <w:t>sklop: Aparat za izvajanje tarčne radiofrekvenčne terapije</w:t>
      </w:r>
    </w:p>
    <w:p w14:paraId="3FB62BD6" w14:textId="3BFCB205" w:rsidR="001D3758" w:rsidRPr="0009346D" w:rsidRDefault="001D3758" w:rsidP="009C26F2">
      <w:pPr>
        <w:pStyle w:val="Odstavekseznama"/>
        <w:numPr>
          <w:ilvl w:val="0"/>
          <w:numId w:val="134"/>
        </w:numPr>
        <w:rPr>
          <w:b/>
          <w:bCs/>
          <w:iCs/>
          <w:sz w:val="20"/>
        </w:rPr>
      </w:pPr>
      <w:r w:rsidRPr="0009346D">
        <w:rPr>
          <w:b/>
          <w:bCs/>
          <w:iCs/>
          <w:sz w:val="20"/>
        </w:rPr>
        <w:t>sklop: Multifunkcijski aparat za elektroterapijo in ultrazvok</w:t>
      </w:r>
    </w:p>
    <w:p w14:paraId="4ABC9200" w14:textId="313CB27B" w:rsidR="001D3758" w:rsidRPr="0009346D" w:rsidRDefault="001D3758" w:rsidP="009C26F2">
      <w:pPr>
        <w:pStyle w:val="Odstavekseznama"/>
        <w:numPr>
          <w:ilvl w:val="0"/>
          <w:numId w:val="134"/>
        </w:numPr>
        <w:rPr>
          <w:b/>
          <w:bCs/>
          <w:iCs/>
          <w:sz w:val="20"/>
        </w:rPr>
      </w:pPr>
      <w:r w:rsidRPr="0009346D">
        <w:rPr>
          <w:b/>
          <w:bCs/>
          <w:iCs/>
          <w:sz w:val="20"/>
        </w:rPr>
        <w:t>sklop: Sistem za funkcionalni prikaz reakcijskih sil med hojo</w:t>
      </w:r>
    </w:p>
    <w:p w14:paraId="621E397D" w14:textId="4B1539B9" w:rsidR="006E26AA" w:rsidRPr="0009346D" w:rsidRDefault="001D3758" w:rsidP="009C26F2">
      <w:pPr>
        <w:pStyle w:val="Odstavekseznama"/>
        <w:numPr>
          <w:ilvl w:val="0"/>
          <w:numId w:val="134"/>
        </w:numPr>
        <w:rPr>
          <w:b/>
          <w:iCs/>
          <w:sz w:val="20"/>
        </w:rPr>
      </w:pPr>
      <w:r w:rsidRPr="0009346D">
        <w:rPr>
          <w:b/>
          <w:bCs/>
          <w:iCs/>
          <w:sz w:val="20"/>
        </w:rPr>
        <w:t>sklop: Miza za specialno fizioterapevtsko obravnavo</w:t>
      </w:r>
    </w:p>
    <w:bookmarkEnd w:id="0"/>
    <w:p w14:paraId="3C906A18" w14:textId="5A62A607" w:rsidR="006E26AA" w:rsidRPr="00677851" w:rsidRDefault="00BA34D1" w:rsidP="00BA34D1">
      <w:pPr>
        <w:jc w:val="center"/>
        <w:rPr>
          <w:sz w:val="32"/>
          <w:szCs w:val="32"/>
        </w:rPr>
      </w:pPr>
      <w:r w:rsidRPr="00677851">
        <w:rPr>
          <w:b/>
          <w:color w:val="FF0000"/>
          <w:sz w:val="32"/>
          <w:szCs w:val="32"/>
        </w:rPr>
        <w:t>POPRAVLJENA VERZIJA</w:t>
      </w:r>
    </w:p>
    <w:p w14:paraId="6B71D506" w14:textId="77777777" w:rsidR="006E26AA" w:rsidRPr="0053359B" w:rsidRDefault="006E26AA" w:rsidP="006E26AA"/>
    <w:p w14:paraId="55B618F9" w14:textId="77777777" w:rsidR="006E26AA" w:rsidRPr="0053359B" w:rsidRDefault="006E26AA" w:rsidP="006E26AA"/>
    <w:p w14:paraId="45E8F6C0" w14:textId="77777777" w:rsidR="006E26AA" w:rsidRPr="0053359B" w:rsidRDefault="006E26AA" w:rsidP="006E26AA"/>
    <w:p w14:paraId="154F0BFA" w14:textId="77777777" w:rsidR="006E26AA" w:rsidRPr="0053359B" w:rsidRDefault="006E26AA" w:rsidP="006E26AA"/>
    <w:p w14:paraId="148B42B3" w14:textId="3A9CBF08" w:rsidR="006E26AA" w:rsidRPr="000D146D" w:rsidRDefault="006E26AA" w:rsidP="006E26AA">
      <w:pPr>
        <w:pStyle w:val="Naslov6"/>
        <w:jc w:val="center"/>
        <w:rPr>
          <w:color w:val="FF0000"/>
          <w:lang w:val="sl-SI"/>
        </w:rPr>
      </w:pPr>
      <w:r w:rsidRPr="0053359B">
        <w:rPr>
          <w:lang w:val="sl-SI"/>
        </w:rPr>
        <w:t>Poslano na portal javnih naročil</w:t>
      </w:r>
      <w:r w:rsidRPr="009C26F2">
        <w:rPr>
          <w:lang w:val="sl-SI"/>
        </w:rPr>
        <w:t xml:space="preserve">: </w:t>
      </w:r>
      <w:r w:rsidR="00485F6E" w:rsidRPr="00677851">
        <w:rPr>
          <w:strike/>
          <w:lang w:val="sl-SI"/>
        </w:rPr>
        <w:t>30</w:t>
      </w:r>
      <w:r w:rsidRPr="00677851">
        <w:rPr>
          <w:strike/>
          <w:lang w:val="sl-SI"/>
        </w:rPr>
        <w:t>. 12. 2022</w:t>
      </w:r>
      <w:r w:rsidR="00677851">
        <w:rPr>
          <w:lang w:val="sl-SI"/>
        </w:rPr>
        <w:t xml:space="preserve"> </w:t>
      </w:r>
      <w:r w:rsidR="00677851" w:rsidRPr="000D146D">
        <w:rPr>
          <w:strike/>
          <w:lang w:val="sl-SI"/>
        </w:rPr>
        <w:t>1</w:t>
      </w:r>
      <w:r w:rsidR="00995953" w:rsidRPr="000D146D">
        <w:rPr>
          <w:strike/>
          <w:lang w:val="sl-SI"/>
        </w:rPr>
        <w:t>6</w:t>
      </w:r>
      <w:r w:rsidR="00677851" w:rsidRPr="000D146D">
        <w:rPr>
          <w:strike/>
          <w:lang w:val="sl-SI"/>
        </w:rPr>
        <w:t>. 1. 2023</w:t>
      </w:r>
      <w:r w:rsidR="000D146D">
        <w:rPr>
          <w:lang w:val="sl-SI"/>
        </w:rPr>
        <w:t xml:space="preserve"> </w:t>
      </w:r>
      <w:r w:rsidR="000D146D" w:rsidRPr="000D146D">
        <w:rPr>
          <w:color w:val="FF0000"/>
          <w:lang w:val="sl-SI"/>
        </w:rPr>
        <w:t>24. 1. 2023</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497"/>
        <w:gridCol w:w="7564"/>
      </w:tblGrid>
      <w:tr w:rsidR="006E26AA" w:rsidRPr="0053359B" w14:paraId="4DC75BA1" w14:textId="77777777" w:rsidTr="004E56C7">
        <w:tc>
          <w:tcPr>
            <w:tcW w:w="1497" w:type="dxa"/>
          </w:tcPr>
          <w:p w14:paraId="492112D1" w14:textId="77777777" w:rsidR="006E26AA" w:rsidRPr="0053359B" w:rsidRDefault="006E26AA" w:rsidP="00AD46A0">
            <w:r w:rsidRPr="0053359B">
              <w:rPr>
                <w:sz w:val="20"/>
                <w:szCs w:val="20"/>
              </w:rPr>
              <w:t>III.1. Obrazec:</w:t>
            </w:r>
          </w:p>
        </w:tc>
        <w:tc>
          <w:tcPr>
            <w:tcW w:w="7564" w:type="dxa"/>
          </w:tcPr>
          <w:p w14:paraId="14DBC2A8" w14:textId="77777777" w:rsidR="006E26AA" w:rsidRPr="0053359B" w:rsidRDefault="006E26AA" w:rsidP="00AD46A0">
            <w:r w:rsidRPr="0053359B">
              <w:rPr>
                <w:sz w:val="20"/>
                <w:szCs w:val="20"/>
              </w:rPr>
              <w:t>PONUDBA</w:t>
            </w:r>
          </w:p>
        </w:tc>
      </w:tr>
      <w:tr w:rsidR="006E26AA" w:rsidRPr="0053359B" w14:paraId="7C66432D" w14:textId="77777777" w:rsidTr="004E56C7">
        <w:tc>
          <w:tcPr>
            <w:tcW w:w="1497" w:type="dxa"/>
          </w:tcPr>
          <w:p w14:paraId="74131CF5" w14:textId="77777777" w:rsidR="006E26AA" w:rsidRPr="0053359B" w:rsidRDefault="006E26AA" w:rsidP="00AD46A0">
            <w:r w:rsidRPr="0053359B">
              <w:rPr>
                <w:sz w:val="20"/>
                <w:szCs w:val="20"/>
              </w:rPr>
              <w:t>III.2. Obrazec:</w:t>
            </w:r>
          </w:p>
        </w:tc>
        <w:tc>
          <w:tcPr>
            <w:tcW w:w="7564" w:type="dxa"/>
          </w:tcPr>
          <w:p w14:paraId="1C4ACB4E" w14:textId="77777777" w:rsidR="006E26AA" w:rsidRPr="0053359B" w:rsidRDefault="006E26AA" w:rsidP="00AD46A0">
            <w:r w:rsidRPr="0053359B">
              <w:rPr>
                <w:sz w:val="20"/>
                <w:szCs w:val="20"/>
              </w:rPr>
              <w:t>PODATKI O PONUDNIKU</w:t>
            </w:r>
          </w:p>
        </w:tc>
      </w:tr>
      <w:tr w:rsidR="006E26AA" w:rsidRPr="0053359B" w14:paraId="119B8114" w14:textId="77777777" w:rsidTr="004E56C7">
        <w:tc>
          <w:tcPr>
            <w:tcW w:w="1497" w:type="dxa"/>
          </w:tcPr>
          <w:p w14:paraId="7A2C1F5D" w14:textId="77777777" w:rsidR="006E26AA" w:rsidRPr="0053359B" w:rsidRDefault="006E26AA" w:rsidP="00AD46A0">
            <w:r w:rsidRPr="0053359B">
              <w:rPr>
                <w:sz w:val="20"/>
                <w:szCs w:val="20"/>
              </w:rPr>
              <w:t>III.3. Obrazec:</w:t>
            </w:r>
          </w:p>
        </w:tc>
        <w:tc>
          <w:tcPr>
            <w:tcW w:w="7564" w:type="dxa"/>
          </w:tcPr>
          <w:p w14:paraId="09BC231B" w14:textId="77777777" w:rsidR="006E26AA" w:rsidRPr="0053359B" w:rsidRDefault="006E26AA" w:rsidP="00AD46A0">
            <w:r w:rsidRPr="0053359B">
              <w:rPr>
                <w:sz w:val="20"/>
                <w:szCs w:val="20"/>
              </w:rPr>
              <w:t>PODATKI O PODIZVAJALCU/PARTNERJU</w:t>
            </w:r>
          </w:p>
        </w:tc>
      </w:tr>
      <w:tr w:rsidR="006E26AA" w:rsidRPr="0053359B" w14:paraId="67B7B039" w14:textId="77777777" w:rsidTr="004E56C7">
        <w:tc>
          <w:tcPr>
            <w:tcW w:w="1497" w:type="dxa"/>
          </w:tcPr>
          <w:p w14:paraId="15B38D92" w14:textId="77777777" w:rsidR="006E26AA" w:rsidRPr="0053359B" w:rsidRDefault="006E26AA" w:rsidP="00AD46A0">
            <w:r w:rsidRPr="0053359B">
              <w:rPr>
                <w:sz w:val="20"/>
                <w:szCs w:val="20"/>
              </w:rPr>
              <w:t>III.4. Obrazec:</w:t>
            </w:r>
          </w:p>
        </w:tc>
        <w:tc>
          <w:tcPr>
            <w:tcW w:w="7564" w:type="dxa"/>
          </w:tcPr>
          <w:p w14:paraId="244AE173" w14:textId="77777777" w:rsidR="006E26AA" w:rsidRPr="0053359B" w:rsidRDefault="006E26AA" w:rsidP="00AD46A0">
            <w:r w:rsidRPr="0053359B">
              <w:rPr>
                <w:sz w:val="20"/>
                <w:szCs w:val="20"/>
              </w:rPr>
              <w:t>IZJAVA PONUDNIKA O PODIZVAJALCIH/PARTNERJIH</w:t>
            </w:r>
          </w:p>
        </w:tc>
      </w:tr>
      <w:tr w:rsidR="006E26AA" w:rsidRPr="0053359B" w14:paraId="0FB5FB9F" w14:textId="77777777" w:rsidTr="004E56C7">
        <w:tc>
          <w:tcPr>
            <w:tcW w:w="1497" w:type="dxa"/>
          </w:tcPr>
          <w:p w14:paraId="0CF0646F" w14:textId="77777777" w:rsidR="006E26AA" w:rsidRPr="0053359B" w:rsidRDefault="006E26AA" w:rsidP="00AD46A0">
            <w:r w:rsidRPr="0053359B">
              <w:rPr>
                <w:sz w:val="20"/>
                <w:szCs w:val="20"/>
              </w:rPr>
              <w:t>III.5. Obrazec:</w:t>
            </w:r>
          </w:p>
        </w:tc>
        <w:tc>
          <w:tcPr>
            <w:tcW w:w="7564" w:type="dxa"/>
          </w:tcPr>
          <w:p w14:paraId="7D49B51C" w14:textId="77777777" w:rsidR="006E26AA" w:rsidRPr="0053359B" w:rsidRDefault="006E26AA" w:rsidP="00AD46A0">
            <w:r w:rsidRPr="0053359B">
              <w:rPr>
                <w:sz w:val="20"/>
                <w:szCs w:val="20"/>
              </w:rPr>
              <w:t>VZOREC KUPOPRODAJNE POGODBE</w:t>
            </w:r>
          </w:p>
        </w:tc>
      </w:tr>
      <w:tr w:rsidR="006E26AA" w:rsidRPr="0053359B" w14:paraId="3C0EDCAC" w14:textId="77777777" w:rsidTr="004E56C7">
        <w:tc>
          <w:tcPr>
            <w:tcW w:w="1497" w:type="dxa"/>
          </w:tcPr>
          <w:p w14:paraId="5382AD65" w14:textId="77777777" w:rsidR="006E26AA" w:rsidRPr="0053359B" w:rsidRDefault="006E26AA" w:rsidP="00AD46A0">
            <w:r w:rsidRPr="0053359B">
              <w:rPr>
                <w:sz w:val="20"/>
                <w:szCs w:val="20"/>
              </w:rPr>
              <w:t>III.6. Obrazec:</w:t>
            </w:r>
          </w:p>
        </w:tc>
        <w:tc>
          <w:tcPr>
            <w:tcW w:w="7564" w:type="dxa"/>
          </w:tcPr>
          <w:p w14:paraId="5742E317" w14:textId="77777777" w:rsidR="006E26AA" w:rsidRPr="0053359B" w:rsidRDefault="006E26AA" w:rsidP="00AD46A0">
            <w:r w:rsidRPr="0053359B">
              <w:rPr>
                <w:sz w:val="20"/>
                <w:szCs w:val="20"/>
              </w:rPr>
              <w:t xml:space="preserve">PREDRAČUN S SPECIFIKACIJO PREDRAČUNA </w:t>
            </w:r>
          </w:p>
        </w:tc>
      </w:tr>
      <w:tr w:rsidR="006E26AA" w:rsidRPr="0053359B" w14:paraId="2686A085" w14:textId="77777777" w:rsidTr="004E56C7">
        <w:tc>
          <w:tcPr>
            <w:tcW w:w="1497" w:type="dxa"/>
          </w:tcPr>
          <w:p w14:paraId="21347ADE" w14:textId="77777777" w:rsidR="006E26AA" w:rsidRPr="0053359B" w:rsidRDefault="006E26AA" w:rsidP="00AD46A0">
            <w:r w:rsidRPr="0053359B">
              <w:rPr>
                <w:sz w:val="20"/>
                <w:szCs w:val="20"/>
              </w:rPr>
              <w:t>III.7. Obrazec:</w:t>
            </w:r>
          </w:p>
        </w:tc>
        <w:tc>
          <w:tcPr>
            <w:tcW w:w="7564" w:type="dxa"/>
          </w:tcPr>
          <w:p w14:paraId="755A5BF4" w14:textId="77777777" w:rsidR="006E26AA" w:rsidRPr="0053359B" w:rsidRDefault="006E26AA" w:rsidP="00AD46A0">
            <w:r w:rsidRPr="0053359B">
              <w:rPr>
                <w:sz w:val="20"/>
                <w:szCs w:val="20"/>
              </w:rPr>
              <w:t>IZJAVA PONUDNIKA O IZPOLNJEVANJU POGOJEV + ESPD</w:t>
            </w:r>
            <w:r w:rsidRPr="0053359B">
              <w:rPr>
                <w:bCs/>
                <w:iCs/>
                <w:color w:val="000000"/>
                <w:sz w:val="20"/>
                <w:szCs w:val="20"/>
              </w:rPr>
              <w:t> </w:t>
            </w:r>
          </w:p>
        </w:tc>
      </w:tr>
      <w:tr w:rsidR="006E26AA" w:rsidRPr="0053359B" w14:paraId="4065ECA5" w14:textId="77777777" w:rsidTr="004E56C7">
        <w:tc>
          <w:tcPr>
            <w:tcW w:w="1497" w:type="dxa"/>
          </w:tcPr>
          <w:p w14:paraId="15C8D1FB" w14:textId="24EDB31A" w:rsidR="006E26AA" w:rsidRPr="0053359B" w:rsidRDefault="006E26AA" w:rsidP="00AD46A0">
            <w:r w:rsidRPr="0053359B">
              <w:rPr>
                <w:sz w:val="20"/>
                <w:szCs w:val="20"/>
              </w:rPr>
              <w:t>III.8. Obrazec:</w:t>
            </w:r>
          </w:p>
        </w:tc>
        <w:tc>
          <w:tcPr>
            <w:tcW w:w="7564" w:type="dxa"/>
          </w:tcPr>
          <w:p w14:paraId="542C3E7C" w14:textId="4A5D21C5" w:rsidR="006E26AA" w:rsidRPr="0053359B" w:rsidRDefault="0032160E" w:rsidP="00AD46A0">
            <w:r w:rsidRPr="0032160E">
              <w:rPr>
                <w:sz w:val="20"/>
              </w:rPr>
              <w:t>STROKOVNA PRIPOROČILA (REFERENCE) IN POTRDILO REFERENČNEGA</w:t>
            </w:r>
            <w:r w:rsidRPr="0032160E">
              <w:rPr>
                <w:sz w:val="20"/>
                <w:szCs w:val="20"/>
              </w:rPr>
              <w:t xml:space="preserve"> </w:t>
            </w:r>
            <w:r w:rsidRPr="0032160E">
              <w:rPr>
                <w:sz w:val="20"/>
              </w:rPr>
              <w:t>NAROČNIKA</w:t>
            </w:r>
            <w:r>
              <w:rPr>
                <w:sz w:val="20"/>
              </w:rPr>
              <w:t xml:space="preserve"> </w:t>
            </w:r>
          </w:p>
        </w:tc>
      </w:tr>
      <w:tr w:rsidR="006E26AA" w:rsidRPr="0053359B" w14:paraId="4FCAE5BB" w14:textId="77777777" w:rsidTr="004E56C7">
        <w:tc>
          <w:tcPr>
            <w:tcW w:w="1497" w:type="dxa"/>
          </w:tcPr>
          <w:p w14:paraId="2134485D" w14:textId="333D036A" w:rsidR="006E26AA" w:rsidRPr="0053359B" w:rsidRDefault="006E26AA" w:rsidP="00AD46A0">
            <w:pPr>
              <w:rPr>
                <w:sz w:val="20"/>
                <w:szCs w:val="20"/>
              </w:rPr>
            </w:pPr>
            <w:r w:rsidRPr="0053359B">
              <w:rPr>
                <w:sz w:val="20"/>
                <w:szCs w:val="20"/>
              </w:rPr>
              <w:t>III.</w:t>
            </w:r>
            <w:r w:rsidR="005821DF" w:rsidRPr="0053359B">
              <w:rPr>
                <w:sz w:val="20"/>
                <w:szCs w:val="20"/>
              </w:rPr>
              <w:t xml:space="preserve"> </w:t>
            </w:r>
            <w:r w:rsidRPr="0053359B">
              <w:rPr>
                <w:sz w:val="20"/>
                <w:szCs w:val="20"/>
              </w:rPr>
              <w:t>9. Obrazec:</w:t>
            </w:r>
          </w:p>
        </w:tc>
        <w:tc>
          <w:tcPr>
            <w:tcW w:w="7564" w:type="dxa"/>
          </w:tcPr>
          <w:p w14:paraId="6DC8EA21" w14:textId="77777777" w:rsidR="006E26AA" w:rsidRPr="0053359B" w:rsidRDefault="006E26AA" w:rsidP="00AD46A0">
            <w:pPr>
              <w:rPr>
                <w:sz w:val="20"/>
              </w:rPr>
            </w:pPr>
            <w:r w:rsidRPr="0053359B">
              <w:rPr>
                <w:sz w:val="20"/>
              </w:rPr>
              <w:t>IZJAVA PONUDNIKA O SERVISIRANJU IN VZDRŽEVANJU  BLAGA</w:t>
            </w:r>
          </w:p>
        </w:tc>
      </w:tr>
      <w:tr w:rsidR="006E26AA" w:rsidRPr="0053359B" w14:paraId="6451A534" w14:textId="77777777" w:rsidTr="004E56C7">
        <w:trPr>
          <w:trHeight w:val="170"/>
        </w:trPr>
        <w:tc>
          <w:tcPr>
            <w:tcW w:w="1497" w:type="dxa"/>
          </w:tcPr>
          <w:p w14:paraId="35DC0695" w14:textId="4F35F7A0" w:rsidR="006E26AA" w:rsidRPr="0053359B" w:rsidRDefault="006E26AA" w:rsidP="00AD46A0">
            <w:pPr>
              <w:rPr>
                <w:sz w:val="20"/>
                <w:szCs w:val="20"/>
              </w:rPr>
            </w:pPr>
            <w:r w:rsidRPr="0053359B">
              <w:rPr>
                <w:sz w:val="20"/>
                <w:szCs w:val="20"/>
              </w:rPr>
              <w:t>III.10. Obrazec</w:t>
            </w:r>
            <w:r w:rsidR="00585C89" w:rsidRPr="0053359B">
              <w:rPr>
                <w:sz w:val="20"/>
                <w:szCs w:val="20"/>
              </w:rPr>
              <w:t>:</w:t>
            </w:r>
          </w:p>
        </w:tc>
        <w:tc>
          <w:tcPr>
            <w:tcW w:w="7564" w:type="dxa"/>
          </w:tcPr>
          <w:p w14:paraId="54F55F30" w14:textId="77777777" w:rsidR="006E26AA" w:rsidRPr="0053359B" w:rsidRDefault="006E26AA" w:rsidP="00AD46A0">
            <w:pPr>
              <w:tabs>
                <w:tab w:val="left" w:pos="567"/>
                <w:tab w:val="left" w:pos="1418"/>
              </w:tabs>
              <w:jc w:val="both"/>
              <w:rPr>
                <w:sz w:val="20"/>
                <w:szCs w:val="20"/>
              </w:rPr>
            </w:pPr>
            <w:r w:rsidRPr="0053359B">
              <w:rPr>
                <w:sz w:val="20"/>
                <w:szCs w:val="20"/>
              </w:rPr>
              <w:t>POSEBNA PRILOGA PONUDBE</w:t>
            </w:r>
          </w:p>
        </w:tc>
      </w:tr>
      <w:tr w:rsidR="00585C89" w:rsidRPr="0053359B" w14:paraId="1041BBD6" w14:textId="77777777" w:rsidTr="004E56C7">
        <w:trPr>
          <w:trHeight w:val="170"/>
        </w:trPr>
        <w:tc>
          <w:tcPr>
            <w:tcW w:w="1497" w:type="dxa"/>
          </w:tcPr>
          <w:p w14:paraId="17A9ABC0" w14:textId="430B4F78" w:rsidR="00585C89" w:rsidRPr="0053359B" w:rsidRDefault="00585C89" w:rsidP="00585C89">
            <w:pPr>
              <w:rPr>
                <w:sz w:val="20"/>
                <w:szCs w:val="20"/>
              </w:rPr>
            </w:pPr>
            <w:r w:rsidRPr="0053359B">
              <w:rPr>
                <w:sz w:val="20"/>
                <w:szCs w:val="20"/>
              </w:rPr>
              <w:t>III.11. Obrazec:</w:t>
            </w:r>
          </w:p>
        </w:tc>
        <w:tc>
          <w:tcPr>
            <w:tcW w:w="7564" w:type="dxa"/>
          </w:tcPr>
          <w:p w14:paraId="632EAA22" w14:textId="57C24D4A" w:rsidR="00585C89" w:rsidRPr="0053359B" w:rsidRDefault="00585C89" w:rsidP="00585C89">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DOBRO IZVEDBO POGODBENIH OBVEZNOSTI + VZOREC GARANCIJE</w:t>
            </w:r>
          </w:p>
        </w:tc>
      </w:tr>
      <w:tr w:rsidR="00585C89" w:rsidRPr="0053359B" w14:paraId="6D962A90" w14:textId="77777777" w:rsidTr="004E56C7">
        <w:trPr>
          <w:trHeight w:val="170"/>
        </w:trPr>
        <w:tc>
          <w:tcPr>
            <w:tcW w:w="1497" w:type="dxa"/>
          </w:tcPr>
          <w:p w14:paraId="1D06FD3E" w14:textId="6F1B0816" w:rsidR="00585C89" w:rsidRPr="0053359B" w:rsidRDefault="004E56C7" w:rsidP="00585C89">
            <w:pPr>
              <w:rPr>
                <w:sz w:val="20"/>
                <w:szCs w:val="20"/>
              </w:rPr>
            </w:pPr>
            <w:r w:rsidRPr="0053359B">
              <w:rPr>
                <w:sz w:val="20"/>
                <w:szCs w:val="20"/>
              </w:rPr>
              <w:t>III.12. Obrazec:</w:t>
            </w:r>
          </w:p>
        </w:tc>
        <w:tc>
          <w:tcPr>
            <w:tcW w:w="7564" w:type="dxa"/>
          </w:tcPr>
          <w:p w14:paraId="302DF17E" w14:textId="4E44505A" w:rsidR="00585C89" w:rsidRPr="0053359B" w:rsidRDefault="004E56C7" w:rsidP="004E56C7">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ODPRAVO NAPAK V GARANCIJSKI DOBI + VZOREC GARANCIJE</w:t>
            </w:r>
          </w:p>
        </w:tc>
      </w:tr>
      <w:tr w:rsidR="00585C89" w:rsidRPr="0053359B" w14:paraId="0CA95909" w14:textId="77777777" w:rsidTr="004E56C7">
        <w:trPr>
          <w:trHeight w:val="170"/>
        </w:trPr>
        <w:tc>
          <w:tcPr>
            <w:tcW w:w="1497" w:type="dxa"/>
          </w:tcPr>
          <w:p w14:paraId="2B3BA3E5" w14:textId="75E6AA38" w:rsidR="00585C89" w:rsidRPr="0053359B" w:rsidRDefault="00585C89" w:rsidP="00585C89">
            <w:r w:rsidRPr="0053359B">
              <w:rPr>
                <w:sz w:val="20"/>
                <w:szCs w:val="20"/>
              </w:rPr>
              <w:t>III.13. Obrazec:</w:t>
            </w:r>
          </w:p>
        </w:tc>
        <w:tc>
          <w:tcPr>
            <w:tcW w:w="7564" w:type="dxa"/>
          </w:tcPr>
          <w:p w14:paraId="2A0B402A"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PODJETJE)</w:t>
            </w:r>
          </w:p>
        </w:tc>
      </w:tr>
      <w:tr w:rsidR="00585C89" w:rsidRPr="0053359B" w14:paraId="59144C71" w14:textId="77777777" w:rsidTr="004E56C7">
        <w:trPr>
          <w:trHeight w:val="262"/>
        </w:trPr>
        <w:tc>
          <w:tcPr>
            <w:tcW w:w="1497" w:type="dxa"/>
          </w:tcPr>
          <w:p w14:paraId="57C97693" w14:textId="513D278A" w:rsidR="00585C89" w:rsidRPr="0053359B" w:rsidRDefault="00585C89" w:rsidP="00585C89">
            <w:r w:rsidRPr="0053359B">
              <w:rPr>
                <w:sz w:val="20"/>
                <w:szCs w:val="20"/>
              </w:rPr>
              <w:t>III.14. Obrazec:</w:t>
            </w:r>
          </w:p>
        </w:tc>
        <w:tc>
          <w:tcPr>
            <w:tcW w:w="7564" w:type="dxa"/>
          </w:tcPr>
          <w:p w14:paraId="66D6CA1B"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ZAKONITE ZASTOPNIKE)</w:t>
            </w:r>
          </w:p>
        </w:tc>
      </w:tr>
    </w:tbl>
    <w:p w14:paraId="7AC574B2" w14:textId="77777777" w:rsidR="006E26AA" w:rsidRPr="0053359B" w:rsidRDefault="006E26AA" w:rsidP="006E26AA">
      <w:pPr>
        <w:tabs>
          <w:tab w:val="left" w:pos="567"/>
          <w:tab w:val="left" w:pos="1418"/>
        </w:tabs>
        <w:jc w:val="both"/>
        <w:rPr>
          <w:bCs/>
          <w:iCs/>
          <w:color w:val="000000"/>
          <w:sz w:val="20"/>
        </w:rPr>
      </w:pPr>
    </w:p>
    <w:p w14:paraId="041AD537" w14:textId="77777777" w:rsidR="006E26AA" w:rsidRPr="0053359B" w:rsidRDefault="006E26AA" w:rsidP="006E26AA">
      <w:pPr>
        <w:pStyle w:val="Noga"/>
        <w:tabs>
          <w:tab w:val="clear" w:pos="4536"/>
          <w:tab w:val="clear" w:pos="9072"/>
          <w:tab w:val="left" w:pos="567"/>
          <w:tab w:val="left" w:pos="1418"/>
        </w:tabs>
        <w:rPr>
          <w:lang w:val="sl-SI"/>
        </w:rPr>
      </w:pPr>
      <w:r w:rsidRPr="0053359B">
        <w:rPr>
          <w:lang w:val="sl-SI"/>
        </w:rPr>
        <w:tab/>
      </w:r>
    </w:p>
    <w:p w14:paraId="14725EE6" w14:textId="77777777" w:rsidR="006E26AA" w:rsidRPr="0053359B" w:rsidRDefault="006E26AA" w:rsidP="006E26AA">
      <w:pPr>
        <w:tabs>
          <w:tab w:val="left" w:pos="567"/>
          <w:tab w:val="left" w:pos="1418"/>
        </w:tabs>
        <w:rPr>
          <w:sz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1E42717A" w14:textId="77777777" w:rsidR="006E26AA" w:rsidRPr="0053359B" w:rsidRDefault="006E26AA" w:rsidP="006E26AA">
      <w:pPr>
        <w:tabs>
          <w:tab w:val="left" w:pos="567"/>
          <w:tab w:val="left" w:pos="1418"/>
        </w:tabs>
        <w:rPr>
          <w:sz w:val="20"/>
        </w:rPr>
      </w:pPr>
    </w:p>
    <w:p w14:paraId="76081216" w14:textId="77777777" w:rsidR="006E26AA" w:rsidRPr="0053359B" w:rsidRDefault="006E26AA" w:rsidP="006E26AA">
      <w:pPr>
        <w:jc w:val="both"/>
        <w:rPr>
          <w:b/>
          <w:sz w:val="20"/>
        </w:rPr>
      </w:pPr>
    </w:p>
    <w:p w14:paraId="2EAABBBF" w14:textId="77777777" w:rsidR="006E26AA" w:rsidRPr="0053359B" w:rsidRDefault="006E26AA"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77777777" w:rsidR="006E26AA" w:rsidRPr="0053359B" w:rsidRDefault="006E26AA" w:rsidP="006E26AA">
      <w:pPr>
        <w:jc w:val="both"/>
        <w:rPr>
          <w:b/>
          <w:sz w:val="20"/>
        </w:rPr>
      </w:pPr>
    </w:p>
    <w:p w14:paraId="01B4226C" w14:textId="77777777" w:rsidR="006E26AA" w:rsidRPr="0053359B" w:rsidRDefault="006E26AA" w:rsidP="006E26AA">
      <w:pPr>
        <w:jc w:val="both"/>
        <w:rPr>
          <w:b/>
          <w:sz w:val="20"/>
        </w:rPr>
      </w:pPr>
    </w:p>
    <w:p w14:paraId="76993BF5" w14:textId="77777777" w:rsidR="006E26AA" w:rsidRPr="0053359B" w:rsidRDefault="006E26AA" w:rsidP="006E26AA">
      <w:pPr>
        <w:jc w:val="both"/>
        <w:rPr>
          <w:b/>
          <w:sz w:val="20"/>
        </w:rPr>
      </w:pPr>
    </w:p>
    <w:p w14:paraId="6F9E2515" w14:textId="77777777" w:rsidR="006E26AA" w:rsidRPr="0053359B" w:rsidRDefault="006E26AA" w:rsidP="006E26AA">
      <w:pPr>
        <w:jc w:val="both"/>
        <w:rPr>
          <w:b/>
          <w:sz w:val="20"/>
        </w:rPr>
      </w:pPr>
    </w:p>
    <w:p w14:paraId="210189F2" w14:textId="77777777" w:rsidR="006E26AA" w:rsidRPr="0053359B" w:rsidRDefault="006E26AA" w:rsidP="006E26AA">
      <w:pPr>
        <w:jc w:val="both"/>
        <w:rPr>
          <w:b/>
          <w:sz w:val="20"/>
        </w:rPr>
        <w:sectPr w:rsidR="006E26AA" w:rsidRPr="0053359B" w:rsidSect="00AD46A0">
          <w:headerReference w:type="default" r:id="rId11"/>
          <w:footerReference w:type="default" r:id="rId12"/>
          <w:pgSz w:w="11907" w:h="16840" w:code="9"/>
          <w:pgMar w:top="1418" w:right="1418" w:bottom="1418" w:left="1418" w:header="709" w:footer="709" w:gutter="0"/>
          <w:cols w:space="708"/>
          <w:titlePg/>
          <w:docGrid w:linePitch="326"/>
        </w:sectPr>
      </w:pPr>
    </w:p>
    <w:p w14:paraId="5315D15E" w14:textId="77777777"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3D9B1CC7"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3"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4"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29E5698A" w14:textId="77777777" w:rsidR="006E26AA" w:rsidRPr="0053359B" w:rsidRDefault="006E26AA" w:rsidP="006E26AA">
      <w:pPr>
        <w:tabs>
          <w:tab w:val="left" w:pos="284"/>
        </w:tabs>
        <w:jc w:val="both"/>
        <w:rPr>
          <w:b/>
        </w:rPr>
      </w:pPr>
    </w:p>
    <w:p w14:paraId="610E9A9D" w14:textId="77777777" w:rsidR="006E26AA" w:rsidRPr="0053359B" w:rsidRDefault="006E26AA" w:rsidP="006E26AA">
      <w:pPr>
        <w:tabs>
          <w:tab w:val="left" w:pos="284"/>
        </w:tabs>
        <w:jc w:val="both"/>
        <w:rPr>
          <w:b/>
          <w:i/>
        </w:rPr>
      </w:pPr>
      <w:r w:rsidRPr="0053359B">
        <w:rPr>
          <w:b/>
          <w:i/>
        </w:rPr>
        <w:t>PREDMET JAVNEGA NAROČILA</w:t>
      </w:r>
    </w:p>
    <w:p w14:paraId="084E5DD1" w14:textId="77777777" w:rsidR="006E26AA" w:rsidRPr="0053359B" w:rsidRDefault="006E26AA" w:rsidP="006E26AA">
      <w:pPr>
        <w:tabs>
          <w:tab w:val="left" w:pos="284"/>
        </w:tabs>
        <w:jc w:val="both"/>
        <w:rPr>
          <w:b/>
        </w:rPr>
      </w:pPr>
    </w:p>
    <w:p w14:paraId="4171DA2A" w14:textId="5961D459" w:rsidR="006E26AA" w:rsidRPr="0053359B" w:rsidRDefault="006E26AA" w:rsidP="006E26AA">
      <w:pPr>
        <w:pStyle w:val="Telobesedila2"/>
        <w:jc w:val="left"/>
        <w:rPr>
          <w:sz w:val="20"/>
          <w:szCs w:val="23"/>
        </w:rPr>
      </w:pPr>
      <w:r w:rsidRPr="0053359B">
        <w:t xml:space="preserve">Blago: </w:t>
      </w:r>
      <w:r w:rsidR="007709BE" w:rsidRPr="0053359B">
        <w:rPr>
          <w:sz w:val="20"/>
          <w:szCs w:val="23"/>
        </w:rPr>
        <w:t>MEDICINSKA OPREMA</w:t>
      </w:r>
      <w:r w:rsidRPr="0053359B">
        <w:rPr>
          <w:szCs w:val="23"/>
        </w:rPr>
        <w:t>, razdeljen</w:t>
      </w:r>
      <w:r w:rsidR="00BF22CB" w:rsidRPr="0053359B">
        <w:rPr>
          <w:szCs w:val="23"/>
        </w:rPr>
        <w:t>a</w:t>
      </w:r>
      <w:r w:rsidRPr="0053359B">
        <w:rPr>
          <w:szCs w:val="23"/>
        </w:rPr>
        <w:t xml:space="preserve"> v </w:t>
      </w:r>
      <w:r w:rsidR="004457CA" w:rsidRPr="00674C05">
        <w:rPr>
          <w:szCs w:val="23"/>
        </w:rPr>
        <w:t>32</w:t>
      </w:r>
      <w:r w:rsidR="00677851">
        <w:rPr>
          <w:szCs w:val="23"/>
        </w:rPr>
        <w:t xml:space="preserve"> </w:t>
      </w:r>
      <w:r w:rsidRPr="00677851">
        <w:rPr>
          <w:szCs w:val="23"/>
        </w:rPr>
        <w:t>sklopov</w:t>
      </w:r>
      <w:r w:rsidRPr="0053359B">
        <w:rPr>
          <w:sz w:val="20"/>
          <w:szCs w:val="23"/>
        </w:rPr>
        <w:t>:</w:t>
      </w:r>
    </w:p>
    <w:p w14:paraId="563D213A" w14:textId="77777777" w:rsidR="004457CA" w:rsidRPr="004457CA" w:rsidRDefault="004457CA" w:rsidP="009C26F2">
      <w:pPr>
        <w:numPr>
          <w:ilvl w:val="0"/>
          <w:numId w:val="150"/>
        </w:numPr>
        <w:rPr>
          <w:iCs/>
          <w:szCs w:val="20"/>
        </w:rPr>
      </w:pPr>
      <w:bookmarkStart w:id="3" w:name="_Hlk122989875"/>
      <w:r w:rsidRPr="004457CA">
        <w:rPr>
          <w:iCs/>
          <w:szCs w:val="20"/>
        </w:rPr>
        <w:t>sklop: Audiometer</w:t>
      </w:r>
    </w:p>
    <w:p w14:paraId="02309DCB" w14:textId="77777777" w:rsidR="004457CA" w:rsidRPr="004457CA" w:rsidRDefault="004457CA" w:rsidP="009C26F2">
      <w:pPr>
        <w:pStyle w:val="Odstavekseznama"/>
        <w:numPr>
          <w:ilvl w:val="0"/>
          <w:numId w:val="150"/>
        </w:numPr>
        <w:rPr>
          <w:iCs/>
        </w:rPr>
      </w:pPr>
      <w:r w:rsidRPr="004457CA">
        <w:rPr>
          <w:iCs/>
        </w:rPr>
        <w:t xml:space="preserve">sklop: </w:t>
      </w:r>
      <w:r w:rsidRPr="004457CA">
        <w:rPr>
          <w:bCs/>
          <w:iCs/>
        </w:rPr>
        <w:t>Oprema za objektivne avdiološke meritve OAE - otoakustične emisije</w:t>
      </w:r>
    </w:p>
    <w:p w14:paraId="1E22218E" w14:textId="77777777" w:rsidR="004457CA" w:rsidRPr="004457CA" w:rsidRDefault="004457CA" w:rsidP="009C26F2">
      <w:pPr>
        <w:pStyle w:val="Odstavekseznama"/>
        <w:numPr>
          <w:ilvl w:val="0"/>
          <w:numId w:val="150"/>
        </w:numPr>
        <w:rPr>
          <w:iCs/>
        </w:rPr>
      </w:pPr>
      <w:r w:rsidRPr="004457CA">
        <w:rPr>
          <w:bCs/>
          <w:iCs/>
        </w:rPr>
        <w:t>sklop: Heidelberg OCT</w:t>
      </w:r>
    </w:p>
    <w:p w14:paraId="1E6E0FE5" w14:textId="77777777" w:rsidR="004457CA" w:rsidRPr="004457CA" w:rsidRDefault="004457CA" w:rsidP="009C26F2">
      <w:pPr>
        <w:pStyle w:val="Odstavekseznama"/>
        <w:numPr>
          <w:ilvl w:val="0"/>
          <w:numId w:val="150"/>
        </w:numPr>
        <w:rPr>
          <w:bCs/>
          <w:iCs/>
        </w:rPr>
      </w:pPr>
      <w:r w:rsidRPr="004457CA">
        <w:rPr>
          <w:bCs/>
          <w:iCs/>
        </w:rPr>
        <w:t>sklop: Aparat za statično in kinetično preiskavo vidnega polja</w:t>
      </w:r>
    </w:p>
    <w:p w14:paraId="7F647D5C" w14:textId="77777777" w:rsidR="004457CA" w:rsidRPr="004457CA" w:rsidRDefault="004457CA" w:rsidP="009C26F2">
      <w:pPr>
        <w:pStyle w:val="Odstavekseznama"/>
        <w:numPr>
          <w:ilvl w:val="0"/>
          <w:numId w:val="150"/>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4D2A22F7" w14:textId="77777777" w:rsidR="004457CA" w:rsidRPr="004457CA" w:rsidRDefault="004457CA" w:rsidP="009C26F2">
      <w:pPr>
        <w:pStyle w:val="Odstavekseznama"/>
        <w:numPr>
          <w:ilvl w:val="0"/>
          <w:numId w:val="150"/>
        </w:numPr>
        <w:rPr>
          <w:bCs/>
          <w:iCs/>
        </w:rPr>
      </w:pPr>
      <w:r w:rsidRPr="004457CA">
        <w:rPr>
          <w:bCs/>
          <w:iCs/>
        </w:rPr>
        <w:t>sklop: Oftamaloške leče</w:t>
      </w:r>
    </w:p>
    <w:p w14:paraId="648C30F9" w14:textId="77777777" w:rsidR="004457CA" w:rsidRPr="004457CA" w:rsidRDefault="004457CA" w:rsidP="009C26F2">
      <w:pPr>
        <w:pStyle w:val="Odstavekseznama"/>
        <w:numPr>
          <w:ilvl w:val="0"/>
          <w:numId w:val="150"/>
        </w:numPr>
        <w:rPr>
          <w:bCs/>
          <w:iCs/>
        </w:rPr>
      </w:pPr>
      <w:r w:rsidRPr="004457CA">
        <w:rPr>
          <w:bCs/>
          <w:iCs/>
        </w:rPr>
        <w:t>sklop: Prenosni tonometer za otroško/šolska očesna ambulanta</w:t>
      </w:r>
    </w:p>
    <w:p w14:paraId="713FB917"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Prenosni refrakto-keratometer za pregled otrok</w:t>
      </w:r>
    </w:p>
    <w:p w14:paraId="34AC9221"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Probni set leč in testni okvirji</w:t>
      </w:r>
    </w:p>
    <w:p w14:paraId="5B6ECFAF" w14:textId="77777777" w:rsidR="004457CA" w:rsidRPr="004457CA" w:rsidRDefault="004457CA" w:rsidP="009C26F2">
      <w:pPr>
        <w:pStyle w:val="Odstavekseznama"/>
        <w:numPr>
          <w:ilvl w:val="0"/>
          <w:numId w:val="150"/>
        </w:numPr>
        <w:rPr>
          <w:bCs/>
          <w:iCs/>
        </w:rPr>
      </w:pPr>
      <w:r w:rsidRPr="004457CA">
        <w:rPr>
          <w:bCs/>
          <w:iCs/>
        </w:rPr>
        <w:t>sklop: Roženični topograf</w:t>
      </w:r>
    </w:p>
    <w:p w14:paraId="4522424B"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Sinoptofor</w:t>
      </w:r>
    </w:p>
    <w:p w14:paraId="4E56094B" w14:textId="77777777" w:rsidR="004457CA" w:rsidRPr="004457CA" w:rsidRDefault="004457CA" w:rsidP="009C26F2">
      <w:pPr>
        <w:pStyle w:val="Odstavekseznama"/>
        <w:numPr>
          <w:ilvl w:val="0"/>
          <w:numId w:val="150"/>
        </w:numPr>
        <w:rPr>
          <w:bCs/>
          <w:iCs/>
        </w:rPr>
      </w:pPr>
      <w:r w:rsidRPr="004457CA">
        <w:rPr>
          <w:bCs/>
          <w:iCs/>
        </w:rPr>
        <w:t>sklop: UZ aparat za ginekologijo</w:t>
      </w:r>
    </w:p>
    <w:p w14:paraId="55AF581D" w14:textId="77777777" w:rsidR="004457CA" w:rsidRPr="004457CA" w:rsidRDefault="004457CA" w:rsidP="009C26F2">
      <w:pPr>
        <w:pStyle w:val="Odstavekseznama"/>
        <w:numPr>
          <w:ilvl w:val="0"/>
          <w:numId w:val="150"/>
        </w:numPr>
        <w:rPr>
          <w:bCs/>
          <w:iCs/>
        </w:rPr>
      </w:pPr>
      <w:r w:rsidRPr="004457CA">
        <w:rPr>
          <w:bCs/>
          <w:iCs/>
        </w:rPr>
        <w:t>sklop: UZ aparat za specialistične ambulante</w:t>
      </w:r>
    </w:p>
    <w:p w14:paraId="42D43085" w14:textId="77777777" w:rsidR="004457CA" w:rsidRPr="004457CA" w:rsidRDefault="004457CA" w:rsidP="009C26F2">
      <w:pPr>
        <w:pStyle w:val="Odstavekseznama"/>
        <w:numPr>
          <w:ilvl w:val="0"/>
          <w:numId w:val="150"/>
        </w:numPr>
        <w:rPr>
          <w:bCs/>
          <w:iCs/>
        </w:rPr>
      </w:pPr>
      <w:r w:rsidRPr="004457CA">
        <w:rPr>
          <w:bCs/>
          <w:iCs/>
        </w:rPr>
        <w:t>sklop: UZ aparat za Center za medicinsko rehabilitacijo</w:t>
      </w:r>
    </w:p>
    <w:p w14:paraId="61562BF1" w14:textId="77777777" w:rsidR="004457CA" w:rsidRPr="004457CA" w:rsidRDefault="004457CA" w:rsidP="009C26F2">
      <w:pPr>
        <w:pStyle w:val="Odstavekseznama"/>
        <w:numPr>
          <w:ilvl w:val="0"/>
          <w:numId w:val="150"/>
        </w:numPr>
        <w:rPr>
          <w:iCs/>
        </w:rPr>
      </w:pPr>
      <w:r w:rsidRPr="004457CA">
        <w:rPr>
          <w:iCs/>
        </w:rPr>
        <w:t>sklop: UZ aparat za antikoagulantno ambulanto</w:t>
      </w:r>
    </w:p>
    <w:p w14:paraId="41E09D49" w14:textId="77777777" w:rsidR="004457CA" w:rsidRPr="004457CA" w:rsidRDefault="004457CA" w:rsidP="009C26F2">
      <w:pPr>
        <w:pStyle w:val="Odstavekseznama"/>
        <w:numPr>
          <w:ilvl w:val="0"/>
          <w:numId w:val="150"/>
        </w:numPr>
        <w:rPr>
          <w:bCs/>
          <w:iCs/>
        </w:rPr>
      </w:pPr>
      <w:r w:rsidRPr="004457CA">
        <w:rPr>
          <w:bCs/>
          <w:iCs/>
        </w:rPr>
        <w:t>sklop: UZ aparat za PTD –  stacionarni</w:t>
      </w:r>
    </w:p>
    <w:p w14:paraId="60FEC01A" w14:textId="77777777" w:rsidR="004457CA" w:rsidRPr="004457CA" w:rsidRDefault="004457CA" w:rsidP="009C26F2">
      <w:pPr>
        <w:pStyle w:val="Odstavekseznama"/>
        <w:numPr>
          <w:ilvl w:val="0"/>
          <w:numId w:val="150"/>
        </w:numPr>
        <w:rPr>
          <w:bCs/>
          <w:iCs/>
        </w:rPr>
      </w:pPr>
      <w:r w:rsidRPr="004457CA">
        <w:rPr>
          <w:bCs/>
          <w:iCs/>
        </w:rPr>
        <w:t>sklop: UZ aparat za PTD –  prenosni</w:t>
      </w:r>
    </w:p>
    <w:p w14:paraId="281C8355" w14:textId="77777777" w:rsidR="004457CA" w:rsidRPr="004457CA" w:rsidRDefault="004457CA" w:rsidP="009C26F2">
      <w:pPr>
        <w:pStyle w:val="Odstavekseznama"/>
        <w:numPr>
          <w:ilvl w:val="0"/>
          <w:numId w:val="150"/>
        </w:numPr>
        <w:rPr>
          <w:bCs/>
          <w:iCs/>
        </w:rPr>
      </w:pPr>
      <w:r w:rsidRPr="004457CA">
        <w:rPr>
          <w:bCs/>
          <w:iCs/>
        </w:rPr>
        <w:t>sklop: UZ za kardiološko ambulanto</w:t>
      </w:r>
    </w:p>
    <w:p w14:paraId="68E71E35" w14:textId="77777777" w:rsidR="004457CA" w:rsidRPr="004457CA" w:rsidRDefault="004457CA" w:rsidP="009C26F2">
      <w:pPr>
        <w:pStyle w:val="Odstavekseznama"/>
        <w:numPr>
          <w:ilvl w:val="0"/>
          <w:numId w:val="150"/>
        </w:numPr>
        <w:rPr>
          <w:bCs/>
          <w:iCs/>
        </w:rPr>
      </w:pPr>
      <w:r w:rsidRPr="004457CA">
        <w:rPr>
          <w:bCs/>
          <w:iCs/>
        </w:rPr>
        <w:t>sklop: EKG – 12 kanalni za PTD</w:t>
      </w:r>
    </w:p>
    <w:p w14:paraId="057EB84A" w14:textId="77777777" w:rsidR="004457CA" w:rsidRPr="005A42CB" w:rsidRDefault="004457CA" w:rsidP="009C26F2">
      <w:pPr>
        <w:pStyle w:val="Odstavekseznama"/>
        <w:numPr>
          <w:ilvl w:val="0"/>
          <w:numId w:val="150"/>
        </w:numPr>
        <w:rPr>
          <w:bCs/>
          <w:iCs/>
        </w:rPr>
      </w:pPr>
      <w:r w:rsidRPr="005A42CB">
        <w:rPr>
          <w:bCs/>
          <w:iCs/>
        </w:rPr>
        <w:t>sklop: 12 kanalni HOLTER večdnevni za PTD</w:t>
      </w:r>
    </w:p>
    <w:p w14:paraId="6970AAF9" w14:textId="77777777" w:rsidR="004457CA" w:rsidRPr="004457CA" w:rsidRDefault="004457CA" w:rsidP="009C26F2">
      <w:pPr>
        <w:pStyle w:val="Odstavekseznama"/>
        <w:numPr>
          <w:ilvl w:val="0"/>
          <w:numId w:val="150"/>
        </w:numPr>
        <w:rPr>
          <w:bCs/>
          <w:iCs/>
        </w:rPr>
      </w:pPr>
      <w:r w:rsidRPr="004457CA">
        <w:rPr>
          <w:bCs/>
          <w:iCs/>
        </w:rPr>
        <w:t>sklop: 3 kanalna prenosna snemalna enota</w:t>
      </w:r>
    </w:p>
    <w:p w14:paraId="225C0639" w14:textId="77777777" w:rsidR="004457CA" w:rsidRPr="004457CA" w:rsidRDefault="004457CA" w:rsidP="009C26F2">
      <w:pPr>
        <w:pStyle w:val="Odstavekseznama"/>
        <w:numPr>
          <w:ilvl w:val="0"/>
          <w:numId w:val="150"/>
        </w:numPr>
        <w:rPr>
          <w:bCs/>
          <w:iCs/>
        </w:rPr>
      </w:pPr>
      <w:r w:rsidRPr="004457CA">
        <w:rPr>
          <w:bCs/>
          <w:iCs/>
        </w:rPr>
        <w:t>sklop: 24 urni merilnik krvnega tlaka</w:t>
      </w:r>
    </w:p>
    <w:p w14:paraId="3F678489" w14:textId="77777777" w:rsidR="004457CA" w:rsidRPr="004457CA" w:rsidRDefault="004457CA" w:rsidP="009C26F2">
      <w:pPr>
        <w:pStyle w:val="Odstavekseznama"/>
        <w:numPr>
          <w:ilvl w:val="0"/>
          <w:numId w:val="150"/>
        </w:numPr>
        <w:rPr>
          <w:bCs/>
          <w:iCs/>
        </w:rPr>
      </w:pPr>
      <w:r w:rsidRPr="004457CA">
        <w:rPr>
          <w:bCs/>
          <w:iCs/>
        </w:rPr>
        <w:t>sklop: EKG aparati s spirometrom</w:t>
      </w:r>
    </w:p>
    <w:p w14:paraId="01544EB8" w14:textId="77777777" w:rsidR="004457CA" w:rsidRPr="004457CA" w:rsidRDefault="004457CA" w:rsidP="009C26F2">
      <w:pPr>
        <w:pStyle w:val="Odstavekseznama"/>
        <w:numPr>
          <w:ilvl w:val="0"/>
          <w:numId w:val="150"/>
        </w:numPr>
        <w:rPr>
          <w:bCs/>
          <w:iCs/>
        </w:rPr>
      </w:pPr>
      <w:r w:rsidRPr="004457CA">
        <w:rPr>
          <w:bCs/>
          <w:iCs/>
        </w:rPr>
        <w:t>sklop: Defibrilator</w:t>
      </w:r>
    </w:p>
    <w:p w14:paraId="1A5C9F3F" w14:textId="77777777" w:rsidR="004457CA" w:rsidRPr="004457CA" w:rsidRDefault="004457CA" w:rsidP="009C26F2">
      <w:pPr>
        <w:pStyle w:val="Odstavekseznama"/>
        <w:numPr>
          <w:ilvl w:val="0"/>
          <w:numId w:val="150"/>
        </w:numPr>
        <w:rPr>
          <w:bCs/>
          <w:iCs/>
          <w:lang w:val="de-DE"/>
        </w:rPr>
      </w:pPr>
      <w:r w:rsidRPr="004457CA">
        <w:rPr>
          <w:bCs/>
          <w:iCs/>
        </w:rPr>
        <w:t>sklop: Aparat</w:t>
      </w:r>
      <w:r w:rsidRPr="004457CA">
        <w:rPr>
          <w:bCs/>
          <w:iCs/>
          <w:lang w:val="de-DE"/>
        </w:rPr>
        <w:t>a za merjenje NO v izdihanem zraku</w:t>
      </w:r>
    </w:p>
    <w:p w14:paraId="6E55E26A" w14:textId="77777777" w:rsidR="004457CA" w:rsidRPr="004457CA" w:rsidRDefault="004457CA" w:rsidP="009C26F2">
      <w:pPr>
        <w:pStyle w:val="Odstavekseznama"/>
        <w:numPr>
          <w:ilvl w:val="0"/>
          <w:numId w:val="150"/>
        </w:numPr>
        <w:rPr>
          <w:iCs/>
        </w:rPr>
      </w:pPr>
      <w:r w:rsidRPr="004457CA">
        <w:rPr>
          <w:bCs/>
          <w:iCs/>
        </w:rPr>
        <w:t xml:space="preserve">sklop: </w:t>
      </w:r>
      <w:r w:rsidRPr="004457CA">
        <w:rPr>
          <w:iCs/>
        </w:rPr>
        <w:t>Aparat za izvajanje laserske terapije z integrirano toplotno kamero</w:t>
      </w:r>
    </w:p>
    <w:p w14:paraId="6FDC007E" w14:textId="77777777" w:rsidR="004457CA" w:rsidRPr="004457CA" w:rsidRDefault="004457CA" w:rsidP="009C26F2">
      <w:pPr>
        <w:pStyle w:val="Odstavekseznama"/>
        <w:numPr>
          <w:ilvl w:val="0"/>
          <w:numId w:val="150"/>
        </w:numPr>
        <w:rPr>
          <w:bCs/>
          <w:iCs/>
        </w:rPr>
      </w:pPr>
      <w:r w:rsidRPr="004457CA">
        <w:rPr>
          <w:bCs/>
          <w:iCs/>
        </w:rPr>
        <w:t>sklop: Aparat za izvajanje laserske terapije s tremi valovnimi dolžinami</w:t>
      </w:r>
    </w:p>
    <w:p w14:paraId="660BCD4B" w14:textId="77777777" w:rsidR="004457CA" w:rsidRPr="004457CA" w:rsidRDefault="004457CA" w:rsidP="009C26F2">
      <w:pPr>
        <w:pStyle w:val="Odstavekseznama"/>
        <w:numPr>
          <w:ilvl w:val="0"/>
          <w:numId w:val="150"/>
        </w:numPr>
        <w:rPr>
          <w:bCs/>
          <w:iCs/>
        </w:rPr>
      </w:pPr>
      <w:r w:rsidRPr="004457CA">
        <w:rPr>
          <w:bCs/>
          <w:iCs/>
        </w:rPr>
        <w:t>sklop: Aparat za izvajanje laserske terapije z minimalno delovno močjo 15W</w:t>
      </w:r>
    </w:p>
    <w:p w14:paraId="6DCFA942" w14:textId="77777777" w:rsidR="004457CA" w:rsidRPr="004457CA" w:rsidRDefault="004457CA" w:rsidP="009C26F2">
      <w:pPr>
        <w:pStyle w:val="Odstavekseznama"/>
        <w:numPr>
          <w:ilvl w:val="0"/>
          <w:numId w:val="150"/>
        </w:numPr>
        <w:rPr>
          <w:bCs/>
          <w:iCs/>
        </w:rPr>
      </w:pPr>
      <w:r w:rsidRPr="004457CA">
        <w:rPr>
          <w:bCs/>
          <w:iCs/>
        </w:rPr>
        <w:t>sklop: Aparat za izvajanje tarčne radiofrekvenčne terapije</w:t>
      </w:r>
    </w:p>
    <w:p w14:paraId="529D4236" w14:textId="77777777" w:rsidR="004457CA" w:rsidRPr="004457CA" w:rsidRDefault="004457CA" w:rsidP="009C26F2">
      <w:pPr>
        <w:pStyle w:val="Odstavekseznama"/>
        <w:numPr>
          <w:ilvl w:val="0"/>
          <w:numId w:val="150"/>
        </w:numPr>
        <w:rPr>
          <w:bCs/>
          <w:iCs/>
        </w:rPr>
      </w:pPr>
      <w:r w:rsidRPr="004457CA">
        <w:rPr>
          <w:bCs/>
          <w:iCs/>
        </w:rPr>
        <w:t>sklop: Multifunkcijski aparat za elektroterapijo in ultrazvok</w:t>
      </w:r>
    </w:p>
    <w:p w14:paraId="7601E78F" w14:textId="77777777" w:rsidR="004457CA" w:rsidRPr="004457CA" w:rsidRDefault="004457CA" w:rsidP="009C26F2">
      <w:pPr>
        <w:pStyle w:val="Odstavekseznama"/>
        <w:numPr>
          <w:ilvl w:val="0"/>
          <w:numId w:val="150"/>
        </w:numPr>
        <w:rPr>
          <w:bCs/>
          <w:iCs/>
        </w:rPr>
      </w:pPr>
      <w:r w:rsidRPr="004457CA">
        <w:rPr>
          <w:bCs/>
          <w:iCs/>
        </w:rPr>
        <w:t>sklop: Sistem za funkcionalni prikaz reakcijskih sil med hojo</w:t>
      </w:r>
    </w:p>
    <w:p w14:paraId="421D3FE7" w14:textId="77777777" w:rsidR="004457CA" w:rsidRPr="004457CA" w:rsidRDefault="004457CA" w:rsidP="009C26F2">
      <w:pPr>
        <w:pStyle w:val="Odstavekseznama"/>
        <w:numPr>
          <w:ilvl w:val="0"/>
          <w:numId w:val="150"/>
        </w:numPr>
        <w:rPr>
          <w:iCs/>
        </w:rPr>
      </w:pPr>
      <w:r w:rsidRPr="004457CA">
        <w:rPr>
          <w:bCs/>
          <w:iCs/>
        </w:rPr>
        <w:t>sklop: Miza za specialno fizioterapevtsko obravnavo</w:t>
      </w:r>
    </w:p>
    <w:bookmarkEnd w:id="3"/>
    <w:p w14:paraId="73E24E0B" w14:textId="77777777" w:rsidR="006E26AA" w:rsidRPr="0053359B" w:rsidRDefault="006E26AA" w:rsidP="006E26AA">
      <w:pPr>
        <w:tabs>
          <w:tab w:val="left" w:pos="0"/>
          <w:tab w:val="left" w:pos="1134"/>
          <w:tab w:val="left" w:pos="1985"/>
          <w:tab w:val="left" w:pos="6237"/>
          <w:tab w:val="left" w:pos="6379"/>
        </w:tabs>
        <w:jc w:val="both"/>
        <w:rPr>
          <w:caps/>
          <w:sz w:val="18"/>
        </w:rPr>
      </w:pPr>
    </w:p>
    <w:p w14:paraId="4BD8FC0C" w14:textId="77777777" w:rsidR="006E26AA" w:rsidRPr="0053359B" w:rsidRDefault="006E26AA" w:rsidP="006E26AA">
      <w:pPr>
        <w:tabs>
          <w:tab w:val="left" w:pos="0"/>
          <w:tab w:val="left" w:pos="1134"/>
          <w:tab w:val="left" w:pos="1985"/>
          <w:tab w:val="left" w:pos="6237"/>
          <w:tab w:val="left" w:pos="6379"/>
        </w:tabs>
        <w:jc w:val="both"/>
        <w:rPr>
          <w:b/>
        </w:rPr>
      </w:pPr>
      <w:r w:rsidRPr="0053359B">
        <w:lastRenderedPageBreak/>
        <w:t xml:space="preserve">Javno naročilo se izvede po odprtem postopku. Sklenjena bo pogodba z enim gospodarskim subjektom po posameznem sklopu. </w:t>
      </w:r>
    </w:p>
    <w:p w14:paraId="5E4A4288" w14:textId="77777777" w:rsidR="006E26AA" w:rsidRPr="0053359B"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2FDBC6E3" w:rsidR="006E26AA" w:rsidRPr="0053359B" w:rsidRDefault="006E26AA" w:rsidP="006E26AA">
      <w:pPr>
        <w:jc w:val="both"/>
      </w:pPr>
      <w:r w:rsidRPr="0053359B">
        <w:t>Rok dobave</w:t>
      </w:r>
      <w:r w:rsidR="003C6316">
        <w:t xml:space="preserve"> je naveden v razpisni dokumentaciji. Dobava se izvrši na lokacijo </w:t>
      </w:r>
      <w:r w:rsidRPr="0053359B">
        <w:t>naročnika – kvantitetni, kvalitetni in funkcionalni prevzem – ključ v roke</w:t>
      </w:r>
      <w:r w:rsidRPr="0053359B">
        <w:rPr>
          <w:szCs w:val="23"/>
        </w:rPr>
        <w:t xml:space="preserve">. </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7777777" w:rsidR="006E26AA" w:rsidRPr="0053359B" w:rsidRDefault="006E26AA"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D98A711" w14:textId="77777777" w:rsidR="006E26AA" w:rsidRPr="003C6316" w:rsidRDefault="006E26AA" w:rsidP="003C6316">
      <w:pPr>
        <w:tabs>
          <w:tab w:val="left" w:pos="0"/>
          <w:tab w:val="left" w:pos="1134"/>
          <w:tab w:val="left" w:pos="1985"/>
          <w:tab w:val="left" w:pos="6237"/>
          <w:tab w:val="left" w:pos="6379"/>
        </w:tabs>
        <w:jc w:val="center"/>
        <w:rPr>
          <w:b/>
          <w:szCs w:val="20"/>
        </w:rPr>
      </w:pPr>
    </w:p>
    <w:p w14:paraId="244DFE96" w14:textId="77777777" w:rsidR="006E26AA" w:rsidRPr="0053359B" w:rsidRDefault="006E26AA" w:rsidP="006E26AA">
      <w:pPr>
        <w:tabs>
          <w:tab w:val="left" w:pos="0"/>
          <w:tab w:val="left" w:pos="1134"/>
          <w:tab w:val="left" w:pos="1985"/>
          <w:tab w:val="left" w:pos="6237"/>
          <w:tab w:val="left" w:pos="6379"/>
        </w:tabs>
        <w:jc w:val="both"/>
        <w:rPr>
          <w:b/>
          <w:sz w:val="20"/>
        </w:rPr>
      </w:pPr>
    </w:p>
    <w:p w14:paraId="5F2C77F0" w14:textId="77777777" w:rsidR="006E26AA" w:rsidRPr="0053359B" w:rsidRDefault="006E26AA" w:rsidP="006E26AA">
      <w:pPr>
        <w:tabs>
          <w:tab w:val="left" w:pos="0"/>
          <w:tab w:val="left" w:pos="1134"/>
          <w:tab w:val="left" w:pos="1985"/>
          <w:tab w:val="left" w:pos="6237"/>
          <w:tab w:val="left" w:pos="6379"/>
        </w:tabs>
        <w:jc w:val="both"/>
      </w:pPr>
    </w:p>
    <w:p w14:paraId="48021BE9" w14:textId="6EE83857" w:rsidR="006E26AA" w:rsidRPr="0053359B" w:rsidRDefault="006E26AA" w:rsidP="006E26AA">
      <w:pPr>
        <w:pStyle w:val="Telobesedila2"/>
        <w:ind w:left="1416" w:firstLine="708"/>
        <w:rPr>
          <w:sz w:val="19"/>
          <w:szCs w:val="19"/>
        </w:rPr>
      </w:pPr>
      <w:r w:rsidRPr="0053359B">
        <w:rPr>
          <w:sz w:val="19"/>
          <w:szCs w:val="19"/>
        </w:rPr>
        <w:tab/>
      </w:r>
      <w:r w:rsidRPr="0053359B">
        <w:rPr>
          <w:sz w:val="19"/>
          <w:szCs w:val="19"/>
        </w:rPr>
        <w:tab/>
      </w:r>
      <w:r w:rsidR="004457CA">
        <w:rPr>
          <w:sz w:val="19"/>
          <w:szCs w:val="19"/>
        </w:rPr>
        <w:t xml:space="preserve">    </w:t>
      </w:r>
      <w:r w:rsidRPr="0053359B">
        <w:rPr>
          <w:sz w:val="19"/>
          <w:szCs w:val="19"/>
        </w:rPr>
        <w:tab/>
      </w:r>
      <w:r w:rsidRPr="0053359B">
        <w:rPr>
          <w:sz w:val="19"/>
          <w:szCs w:val="19"/>
        </w:rPr>
        <w:tab/>
        <w:t xml:space="preserve">            </w:t>
      </w:r>
    </w:p>
    <w:p w14:paraId="13F59ECD" w14:textId="2A35A854" w:rsidR="006E26AA" w:rsidRPr="0053359B" w:rsidRDefault="006E26AA" w:rsidP="006E26AA">
      <w:pPr>
        <w:pStyle w:val="Telobesedila2"/>
        <w:ind w:firstLine="708"/>
        <w:jc w:val="right"/>
        <w:rPr>
          <w:sz w:val="23"/>
          <w:szCs w:val="23"/>
        </w:rPr>
        <w:sectPr w:rsidR="006E26AA" w:rsidRPr="0053359B" w:rsidSect="00AD46A0">
          <w:headerReference w:type="default" r:id="rId15"/>
          <w:pgSz w:w="11907" w:h="16840" w:code="9"/>
          <w:pgMar w:top="1418" w:right="1418" w:bottom="1418" w:left="1418" w:header="709" w:footer="709" w:gutter="0"/>
          <w:cols w:space="708"/>
          <w:titlePg/>
          <w:docGrid w:linePitch="326"/>
        </w:sectPr>
      </w:pPr>
      <w:r w:rsidRPr="0053359B">
        <w:rPr>
          <w:sz w:val="23"/>
          <w:szCs w:val="23"/>
        </w:rPr>
        <w:tab/>
      </w:r>
      <w:r w:rsidRPr="0053359B">
        <w:rPr>
          <w:sz w:val="23"/>
          <w:szCs w:val="23"/>
        </w:rPr>
        <w:tab/>
      </w:r>
      <w:r w:rsidRPr="0053359B">
        <w:rPr>
          <w:sz w:val="23"/>
          <w:szCs w:val="23"/>
        </w:rPr>
        <w:tab/>
      </w:r>
    </w:p>
    <w:p w14:paraId="50D9DA31" w14:textId="77777777"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E9E05AD" w14:textId="407880AC" w:rsidR="006E26AA" w:rsidRPr="0053359B" w:rsidRDefault="006E26AA" w:rsidP="006E26AA">
      <w:pPr>
        <w:pStyle w:val="Telobesedila2"/>
        <w:rPr>
          <w:sz w:val="20"/>
          <w:szCs w:val="23"/>
        </w:rPr>
      </w:pPr>
      <w:r w:rsidRPr="0053359B">
        <w:t xml:space="preserve">V skladu z Zakonom o javnem naročanju </w:t>
      </w:r>
      <w:r w:rsidRPr="0053359B">
        <w:rPr>
          <w:sz w:val="22"/>
        </w:rPr>
        <w:t xml:space="preserve">ZJN </w:t>
      </w:r>
      <w:r w:rsidRPr="0053359B">
        <w:t xml:space="preserve">(Uradni list RS št. </w:t>
      </w:r>
      <w:r w:rsidRPr="0053359B">
        <w:rPr>
          <w:szCs w:val="24"/>
        </w:rPr>
        <w:t xml:space="preserve">91/2015, 14/2018, </w:t>
      </w:r>
      <w:hyperlink r:id="rId16" w:tgtFrame="_blank" w:tooltip="Zakon o spremembah in dopolnitvah Zakona o javnem naročanju" w:history="1">
        <w:r w:rsidRPr="0053359B">
          <w:rPr>
            <w:szCs w:val="24"/>
          </w:rPr>
          <w:t>121/21</w:t>
        </w:r>
      </w:hyperlink>
      <w:r w:rsidRPr="0053359B">
        <w:rPr>
          <w:szCs w:val="24"/>
        </w:rPr>
        <w:t>, </w:t>
      </w:r>
      <w:hyperlink r:id="rId17" w:tgtFrame="_blank" w:tooltip="Zakon o spremembah in dopolnitvah Zakona o javnem naročanju" w:history="1">
        <w:r w:rsidRPr="0053359B">
          <w:rPr>
            <w:szCs w:val="24"/>
          </w:rPr>
          <w:t>10/22</w:t>
        </w:r>
      </w:hyperlink>
      <w:r w:rsidRPr="0053359B">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Pr="0053359B">
          <w:rPr>
            <w:szCs w:val="24"/>
          </w:rPr>
          <w:t>74/22</w:t>
        </w:r>
      </w:hyperlink>
      <w:r w:rsidRPr="0053359B">
        <w:rPr>
          <w:szCs w:val="24"/>
        </w:rPr>
        <w:t xml:space="preserve"> – odl. </w:t>
      </w:r>
      <w:r w:rsidRPr="0053359B">
        <w:rPr>
          <w:sz w:val="20"/>
        </w:rPr>
        <w:t>US</w:t>
      </w:r>
      <w:r w:rsidRPr="0053359B">
        <w:rPr>
          <w:szCs w:val="24"/>
        </w:rPr>
        <w:t xml:space="preserve"> in </w:t>
      </w:r>
      <w:hyperlink r:id="rId19" w:tgtFrame="_blank" w:tooltip="Zakon o nujnih ukrepih za zagotovitev stabilnosti zdravstvenega sistema" w:history="1">
        <w:r w:rsidRPr="0053359B">
          <w:rPr>
            <w:szCs w:val="24"/>
          </w:rPr>
          <w:t>100/22</w:t>
        </w:r>
      </w:hyperlink>
      <w:r w:rsidRPr="0053359B">
        <w:rPr>
          <w:szCs w:val="24"/>
        </w:rPr>
        <w:t xml:space="preserve"> – </w:t>
      </w:r>
      <w:r w:rsidRPr="0053359B">
        <w:rPr>
          <w:sz w:val="20"/>
        </w:rPr>
        <w:t>ZNUZSZS</w:t>
      </w:r>
      <w:r w:rsidRPr="0053359B">
        <w:t xml:space="preserve">), predpisi s področja javnega naročila in v skladu z dokumentacijo v zvezi z oddajo javnega naročila, je naročnik Zdravstveni dom dr. Adolfa Drolca Maribor, na portalu javnih naročil (EU obrazec), objavil razpis za oddajo javnega naročila po odprtem postopku, za nabavo blaga: </w:t>
      </w:r>
      <w:r w:rsidR="007709BE" w:rsidRPr="0053359B">
        <w:rPr>
          <w:sz w:val="20"/>
          <w:szCs w:val="23"/>
        </w:rPr>
        <w:t>MEDICINSKA OPREMA</w:t>
      </w:r>
      <w:r w:rsidRPr="0053359B">
        <w:rPr>
          <w:szCs w:val="23"/>
        </w:rPr>
        <w:t>, razdeljen</w:t>
      </w:r>
      <w:r w:rsidR="00DA4619" w:rsidRPr="0053359B">
        <w:rPr>
          <w:szCs w:val="23"/>
        </w:rPr>
        <w:t>a</w:t>
      </w:r>
      <w:r w:rsidRPr="0053359B">
        <w:rPr>
          <w:szCs w:val="23"/>
        </w:rPr>
        <w:t xml:space="preserve"> v </w:t>
      </w:r>
      <w:r w:rsidR="00DA4619" w:rsidRPr="0053359B">
        <w:rPr>
          <w:szCs w:val="23"/>
        </w:rPr>
        <w:t>16</w:t>
      </w:r>
      <w:r w:rsidRPr="0053359B">
        <w:rPr>
          <w:szCs w:val="23"/>
        </w:rPr>
        <w:t xml:space="preserve"> sklopov</w:t>
      </w:r>
      <w:r w:rsidRPr="0053359B">
        <w:rPr>
          <w:sz w:val="20"/>
          <w:szCs w:val="23"/>
        </w:rPr>
        <w:t>:</w:t>
      </w:r>
    </w:p>
    <w:p w14:paraId="6F537149" w14:textId="77777777" w:rsidR="003C6316" w:rsidRPr="004457CA" w:rsidRDefault="003C6316" w:rsidP="009C26F2">
      <w:pPr>
        <w:numPr>
          <w:ilvl w:val="0"/>
          <w:numId w:val="151"/>
        </w:numPr>
        <w:rPr>
          <w:iCs/>
          <w:szCs w:val="20"/>
        </w:rPr>
      </w:pPr>
      <w:r w:rsidRPr="004457CA">
        <w:rPr>
          <w:iCs/>
          <w:szCs w:val="20"/>
        </w:rPr>
        <w:t>sklop: Audiometer</w:t>
      </w:r>
    </w:p>
    <w:p w14:paraId="6F2DE13F" w14:textId="77777777" w:rsidR="003C6316" w:rsidRPr="004457CA" w:rsidRDefault="003C6316" w:rsidP="009C26F2">
      <w:pPr>
        <w:pStyle w:val="Odstavekseznama"/>
        <w:numPr>
          <w:ilvl w:val="0"/>
          <w:numId w:val="151"/>
        </w:numPr>
        <w:rPr>
          <w:iCs/>
        </w:rPr>
      </w:pPr>
      <w:r w:rsidRPr="004457CA">
        <w:rPr>
          <w:iCs/>
        </w:rPr>
        <w:t xml:space="preserve">sklop: </w:t>
      </w:r>
      <w:r w:rsidRPr="004457CA">
        <w:rPr>
          <w:bCs/>
          <w:iCs/>
        </w:rPr>
        <w:t>Oprema za objektivne avdiološke meritve OAE - otoakustične emisije</w:t>
      </w:r>
    </w:p>
    <w:p w14:paraId="4E272519" w14:textId="77777777" w:rsidR="003C6316" w:rsidRPr="004457CA" w:rsidRDefault="003C6316" w:rsidP="009C26F2">
      <w:pPr>
        <w:pStyle w:val="Odstavekseznama"/>
        <w:numPr>
          <w:ilvl w:val="0"/>
          <w:numId w:val="151"/>
        </w:numPr>
        <w:rPr>
          <w:iCs/>
        </w:rPr>
      </w:pPr>
      <w:r w:rsidRPr="004457CA">
        <w:rPr>
          <w:bCs/>
          <w:iCs/>
        </w:rPr>
        <w:t>sklop: Heidelberg OCT</w:t>
      </w:r>
    </w:p>
    <w:p w14:paraId="4EC7099F" w14:textId="77777777" w:rsidR="003C6316" w:rsidRPr="004457CA" w:rsidRDefault="003C6316" w:rsidP="009C26F2">
      <w:pPr>
        <w:pStyle w:val="Odstavekseznama"/>
        <w:numPr>
          <w:ilvl w:val="0"/>
          <w:numId w:val="151"/>
        </w:numPr>
        <w:rPr>
          <w:bCs/>
          <w:iCs/>
        </w:rPr>
      </w:pPr>
      <w:r w:rsidRPr="004457CA">
        <w:rPr>
          <w:bCs/>
          <w:iCs/>
        </w:rPr>
        <w:t>sklop: Aparat za statično in kinetično preiskavo vidnega polja</w:t>
      </w:r>
    </w:p>
    <w:p w14:paraId="44C8F4EC" w14:textId="77777777" w:rsidR="003C6316" w:rsidRPr="004457CA" w:rsidRDefault="003C6316" w:rsidP="009C26F2">
      <w:pPr>
        <w:pStyle w:val="Odstavekseznama"/>
        <w:numPr>
          <w:ilvl w:val="0"/>
          <w:numId w:val="151"/>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6C68EB9B" w14:textId="77777777" w:rsidR="003C6316" w:rsidRPr="004457CA" w:rsidRDefault="003C6316" w:rsidP="009C26F2">
      <w:pPr>
        <w:pStyle w:val="Odstavekseznama"/>
        <w:numPr>
          <w:ilvl w:val="0"/>
          <w:numId w:val="151"/>
        </w:numPr>
        <w:rPr>
          <w:bCs/>
          <w:iCs/>
        </w:rPr>
      </w:pPr>
      <w:r w:rsidRPr="004457CA">
        <w:rPr>
          <w:bCs/>
          <w:iCs/>
        </w:rPr>
        <w:t>sklop: Oftamaloške leče</w:t>
      </w:r>
    </w:p>
    <w:p w14:paraId="10238C67" w14:textId="77777777" w:rsidR="003C6316" w:rsidRPr="004457CA" w:rsidRDefault="003C6316" w:rsidP="009C26F2">
      <w:pPr>
        <w:pStyle w:val="Odstavekseznama"/>
        <w:numPr>
          <w:ilvl w:val="0"/>
          <w:numId w:val="151"/>
        </w:numPr>
        <w:rPr>
          <w:bCs/>
          <w:iCs/>
        </w:rPr>
      </w:pPr>
      <w:r w:rsidRPr="004457CA">
        <w:rPr>
          <w:bCs/>
          <w:iCs/>
        </w:rPr>
        <w:t>sklop: Prenosni tonometer za otroško/šolska očesna ambulanta</w:t>
      </w:r>
    </w:p>
    <w:p w14:paraId="3ECDFEE5"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Prenosni refrakto-keratometer za pregled otrok</w:t>
      </w:r>
    </w:p>
    <w:p w14:paraId="7FB868DC"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Probni set leč in testni okvirji</w:t>
      </w:r>
    </w:p>
    <w:p w14:paraId="609BBFAC" w14:textId="77777777" w:rsidR="003C6316" w:rsidRPr="004457CA" w:rsidRDefault="003C6316" w:rsidP="009C26F2">
      <w:pPr>
        <w:pStyle w:val="Odstavekseznama"/>
        <w:numPr>
          <w:ilvl w:val="0"/>
          <w:numId w:val="151"/>
        </w:numPr>
        <w:rPr>
          <w:bCs/>
          <w:iCs/>
        </w:rPr>
      </w:pPr>
      <w:r w:rsidRPr="004457CA">
        <w:rPr>
          <w:bCs/>
          <w:iCs/>
        </w:rPr>
        <w:t>sklop: Roženični topograf</w:t>
      </w:r>
    </w:p>
    <w:p w14:paraId="52151E26"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Sinoptofor</w:t>
      </w:r>
    </w:p>
    <w:p w14:paraId="0F326A87" w14:textId="77777777" w:rsidR="003C6316" w:rsidRPr="004457CA" w:rsidRDefault="003C6316" w:rsidP="009C26F2">
      <w:pPr>
        <w:pStyle w:val="Odstavekseznama"/>
        <w:numPr>
          <w:ilvl w:val="0"/>
          <w:numId w:val="151"/>
        </w:numPr>
        <w:rPr>
          <w:bCs/>
          <w:iCs/>
        </w:rPr>
      </w:pPr>
      <w:r w:rsidRPr="004457CA">
        <w:rPr>
          <w:bCs/>
          <w:iCs/>
        </w:rPr>
        <w:t>sklop: UZ aparat za ginekologijo</w:t>
      </w:r>
    </w:p>
    <w:p w14:paraId="1C2D84E7" w14:textId="77777777" w:rsidR="003C6316" w:rsidRPr="004457CA" w:rsidRDefault="003C6316" w:rsidP="009C26F2">
      <w:pPr>
        <w:pStyle w:val="Odstavekseznama"/>
        <w:numPr>
          <w:ilvl w:val="0"/>
          <w:numId w:val="151"/>
        </w:numPr>
        <w:rPr>
          <w:bCs/>
          <w:iCs/>
        </w:rPr>
      </w:pPr>
      <w:r w:rsidRPr="004457CA">
        <w:rPr>
          <w:bCs/>
          <w:iCs/>
        </w:rPr>
        <w:t>sklop: UZ aparat za specialistične ambulante</w:t>
      </w:r>
    </w:p>
    <w:p w14:paraId="19504CD0" w14:textId="77777777" w:rsidR="003C6316" w:rsidRPr="004457CA" w:rsidRDefault="003C6316" w:rsidP="009C26F2">
      <w:pPr>
        <w:pStyle w:val="Odstavekseznama"/>
        <w:numPr>
          <w:ilvl w:val="0"/>
          <w:numId w:val="151"/>
        </w:numPr>
        <w:rPr>
          <w:bCs/>
          <w:iCs/>
        </w:rPr>
      </w:pPr>
      <w:r w:rsidRPr="004457CA">
        <w:rPr>
          <w:bCs/>
          <w:iCs/>
        </w:rPr>
        <w:t>sklop: UZ aparat za Center za medicinsko rehabilitacijo</w:t>
      </w:r>
    </w:p>
    <w:p w14:paraId="389F9890" w14:textId="77777777" w:rsidR="003C6316" w:rsidRPr="004457CA" w:rsidRDefault="003C6316" w:rsidP="009C26F2">
      <w:pPr>
        <w:pStyle w:val="Odstavekseznama"/>
        <w:numPr>
          <w:ilvl w:val="0"/>
          <w:numId w:val="151"/>
        </w:numPr>
        <w:rPr>
          <w:iCs/>
        </w:rPr>
      </w:pPr>
      <w:r w:rsidRPr="004457CA">
        <w:rPr>
          <w:iCs/>
        </w:rPr>
        <w:t>sklop: UZ aparat za antikoagulantno ambulanto</w:t>
      </w:r>
    </w:p>
    <w:p w14:paraId="5DAC8D59" w14:textId="77777777" w:rsidR="003C6316" w:rsidRPr="004457CA" w:rsidRDefault="003C6316" w:rsidP="009C26F2">
      <w:pPr>
        <w:pStyle w:val="Odstavekseznama"/>
        <w:numPr>
          <w:ilvl w:val="0"/>
          <w:numId w:val="151"/>
        </w:numPr>
        <w:rPr>
          <w:bCs/>
          <w:iCs/>
        </w:rPr>
      </w:pPr>
      <w:r w:rsidRPr="004457CA">
        <w:rPr>
          <w:bCs/>
          <w:iCs/>
        </w:rPr>
        <w:t>sklop: UZ aparat za PTD –  stacionarni</w:t>
      </w:r>
    </w:p>
    <w:p w14:paraId="3FB782A6" w14:textId="77777777" w:rsidR="003C6316" w:rsidRPr="004457CA" w:rsidRDefault="003C6316" w:rsidP="009C26F2">
      <w:pPr>
        <w:pStyle w:val="Odstavekseznama"/>
        <w:numPr>
          <w:ilvl w:val="0"/>
          <w:numId w:val="151"/>
        </w:numPr>
        <w:rPr>
          <w:bCs/>
          <w:iCs/>
        </w:rPr>
      </w:pPr>
      <w:r w:rsidRPr="004457CA">
        <w:rPr>
          <w:bCs/>
          <w:iCs/>
        </w:rPr>
        <w:t>sklop: UZ aparat za PTD –  prenosni</w:t>
      </w:r>
    </w:p>
    <w:p w14:paraId="7E1BE2AF" w14:textId="77777777" w:rsidR="003C6316" w:rsidRPr="004457CA" w:rsidRDefault="003C6316" w:rsidP="009C26F2">
      <w:pPr>
        <w:pStyle w:val="Odstavekseznama"/>
        <w:numPr>
          <w:ilvl w:val="0"/>
          <w:numId w:val="151"/>
        </w:numPr>
        <w:rPr>
          <w:bCs/>
          <w:iCs/>
        </w:rPr>
      </w:pPr>
      <w:r w:rsidRPr="004457CA">
        <w:rPr>
          <w:bCs/>
          <w:iCs/>
        </w:rPr>
        <w:t>sklop: UZ za kardiološko ambulanto</w:t>
      </w:r>
    </w:p>
    <w:p w14:paraId="0ED43F40" w14:textId="77777777" w:rsidR="003C6316" w:rsidRPr="004457CA" w:rsidRDefault="003C6316" w:rsidP="009C26F2">
      <w:pPr>
        <w:pStyle w:val="Odstavekseznama"/>
        <w:numPr>
          <w:ilvl w:val="0"/>
          <w:numId w:val="151"/>
        </w:numPr>
        <w:rPr>
          <w:bCs/>
          <w:iCs/>
        </w:rPr>
      </w:pPr>
      <w:r w:rsidRPr="004457CA">
        <w:rPr>
          <w:bCs/>
          <w:iCs/>
        </w:rPr>
        <w:t>sklop: EKG – 12 kanalni za PTD</w:t>
      </w:r>
    </w:p>
    <w:p w14:paraId="7F8B2E79" w14:textId="77777777" w:rsidR="003C6316" w:rsidRPr="00AE2ED6" w:rsidRDefault="003C6316" w:rsidP="009C26F2">
      <w:pPr>
        <w:pStyle w:val="Odstavekseznama"/>
        <w:numPr>
          <w:ilvl w:val="0"/>
          <w:numId w:val="151"/>
        </w:numPr>
        <w:rPr>
          <w:bCs/>
          <w:iCs/>
        </w:rPr>
      </w:pPr>
      <w:r w:rsidRPr="00AE2ED6">
        <w:rPr>
          <w:bCs/>
          <w:iCs/>
        </w:rPr>
        <w:t>sklop: 12 kanalni HOLTER večdnevni za PTD</w:t>
      </w:r>
    </w:p>
    <w:p w14:paraId="1982C8F4" w14:textId="77777777" w:rsidR="003C6316" w:rsidRPr="004457CA" w:rsidRDefault="003C6316" w:rsidP="009C26F2">
      <w:pPr>
        <w:pStyle w:val="Odstavekseznama"/>
        <w:numPr>
          <w:ilvl w:val="0"/>
          <w:numId w:val="151"/>
        </w:numPr>
        <w:rPr>
          <w:bCs/>
          <w:iCs/>
        </w:rPr>
      </w:pPr>
      <w:r w:rsidRPr="004457CA">
        <w:rPr>
          <w:bCs/>
          <w:iCs/>
        </w:rPr>
        <w:t>sklop: 3 kanalna prenosna snemalna enota</w:t>
      </w:r>
    </w:p>
    <w:p w14:paraId="4963E8D2" w14:textId="77777777" w:rsidR="003C6316" w:rsidRPr="004457CA" w:rsidRDefault="003C6316" w:rsidP="009C26F2">
      <w:pPr>
        <w:pStyle w:val="Odstavekseznama"/>
        <w:numPr>
          <w:ilvl w:val="0"/>
          <w:numId w:val="151"/>
        </w:numPr>
        <w:rPr>
          <w:bCs/>
          <w:iCs/>
        </w:rPr>
      </w:pPr>
      <w:r w:rsidRPr="004457CA">
        <w:rPr>
          <w:bCs/>
          <w:iCs/>
        </w:rPr>
        <w:t>sklop: 24 urni merilnik krvnega tlaka</w:t>
      </w:r>
    </w:p>
    <w:p w14:paraId="18E79243" w14:textId="77777777" w:rsidR="003C6316" w:rsidRPr="004457CA" w:rsidRDefault="003C6316" w:rsidP="009C26F2">
      <w:pPr>
        <w:pStyle w:val="Odstavekseznama"/>
        <w:numPr>
          <w:ilvl w:val="0"/>
          <w:numId w:val="151"/>
        </w:numPr>
        <w:rPr>
          <w:bCs/>
          <w:iCs/>
        </w:rPr>
      </w:pPr>
      <w:r w:rsidRPr="004457CA">
        <w:rPr>
          <w:bCs/>
          <w:iCs/>
        </w:rPr>
        <w:t>sklop: EKG aparati s spirometrom</w:t>
      </w:r>
    </w:p>
    <w:p w14:paraId="06E2E33E" w14:textId="77777777" w:rsidR="003C6316" w:rsidRPr="004457CA" w:rsidRDefault="003C6316" w:rsidP="009C26F2">
      <w:pPr>
        <w:pStyle w:val="Odstavekseznama"/>
        <w:numPr>
          <w:ilvl w:val="0"/>
          <w:numId w:val="151"/>
        </w:numPr>
        <w:rPr>
          <w:bCs/>
          <w:iCs/>
        </w:rPr>
      </w:pPr>
      <w:r w:rsidRPr="004457CA">
        <w:rPr>
          <w:bCs/>
          <w:iCs/>
        </w:rPr>
        <w:t>sklop: Defibrilator</w:t>
      </w:r>
    </w:p>
    <w:p w14:paraId="49347F44" w14:textId="77777777" w:rsidR="003C6316" w:rsidRPr="004457CA" w:rsidRDefault="003C6316" w:rsidP="009C26F2">
      <w:pPr>
        <w:pStyle w:val="Odstavekseznama"/>
        <w:numPr>
          <w:ilvl w:val="0"/>
          <w:numId w:val="151"/>
        </w:numPr>
        <w:rPr>
          <w:bCs/>
          <w:iCs/>
          <w:lang w:val="de-DE"/>
        </w:rPr>
      </w:pPr>
      <w:r w:rsidRPr="004457CA">
        <w:rPr>
          <w:bCs/>
          <w:iCs/>
        </w:rPr>
        <w:t>sklop: Aparat</w:t>
      </w:r>
      <w:r w:rsidRPr="004457CA">
        <w:rPr>
          <w:bCs/>
          <w:iCs/>
          <w:lang w:val="de-DE"/>
        </w:rPr>
        <w:t>a za merjenje NO v izdihanem zraku</w:t>
      </w:r>
    </w:p>
    <w:p w14:paraId="7E0320F3" w14:textId="77777777" w:rsidR="003C6316" w:rsidRPr="004457CA" w:rsidRDefault="003C6316" w:rsidP="009C26F2">
      <w:pPr>
        <w:pStyle w:val="Odstavekseznama"/>
        <w:numPr>
          <w:ilvl w:val="0"/>
          <w:numId w:val="151"/>
        </w:numPr>
        <w:rPr>
          <w:iCs/>
        </w:rPr>
      </w:pPr>
      <w:r w:rsidRPr="004457CA">
        <w:rPr>
          <w:bCs/>
          <w:iCs/>
        </w:rPr>
        <w:t xml:space="preserve">sklop: </w:t>
      </w:r>
      <w:r w:rsidRPr="004457CA">
        <w:rPr>
          <w:iCs/>
        </w:rPr>
        <w:t>Aparat za izvajanje laserske terapije z integrirano toplotno kamero</w:t>
      </w:r>
    </w:p>
    <w:p w14:paraId="591414E5" w14:textId="77777777" w:rsidR="003C6316" w:rsidRPr="004457CA" w:rsidRDefault="003C6316" w:rsidP="009C26F2">
      <w:pPr>
        <w:pStyle w:val="Odstavekseznama"/>
        <w:numPr>
          <w:ilvl w:val="0"/>
          <w:numId w:val="151"/>
        </w:numPr>
        <w:rPr>
          <w:bCs/>
          <w:iCs/>
        </w:rPr>
      </w:pPr>
      <w:r w:rsidRPr="004457CA">
        <w:rPr>
          <w:bCs/>
          <w:iCs/>
        </w:rPr>
        <w:t>sklop: Aparat za izvajanje laserske terapije s tremi valovnimi dolžinami</w:t>
      </w:r>
    </w:p>
    <w:p w14:paraId="72727087" w14:textId="77777777" w:rsidR="003C6316" w:rsidRPr="004457CA" w:rsidRDefault="003C6316" w:rsidP="009C26F2">
      <w:pPr>
        <w:pStyle w:val="Odstavekseznama"/>
        <w:numPr>
          <w:ilvl w:val="0"/>
          <w:numId w:val="151"/>
        </w:numPr>
        <w:rPr>
          <w:bCs/>
          <w:iCs/>
        </w:rPr>
      </w:pPr>
      <w:r w:rsidRPr="004457CA">
        <w:rPr>
          <w:bCs/>
          <w:iCs/>
        </w:rPr>
        <w:t>sklop: Aparat za izvajanje laserske terapije z minimalno delovno močjo 15W</w:t>
      </w:r>
    </w:p>
    <w:p w14:paraId="2B53D4FE" w14:textId="77777777" w:rsidR="003C6316" w:rsidRPr="004457CA" w:rsidRDefault="003C6316" w:rsidP="009C26F2">
      <w:pPr>
        <w:pStyle w:val="Odstavekseznama"/>
        <w:numPr>
          <w:ilvl w:val="0"/>
          <w:numId w:val="151"/>
        </w:numPr>
        <w:rPr>
          <w:bCs/>
          <w:iCs/>
        </w:rPr>
      </w:pPr>
      <w:r w:rsidRPr="004457CA">
        <w:rPr>
          <w:bCs/>
          <w:iCs/>
        </w:rPr>
        <w:t>sklop: Aparat za izvajanje tarčne radiofrekvenčne terapije</w:t>
      </w:r>
    </w:p>
    <w:p w14:paraId="4A1EE81E" w14:textId="77777777" w:rsidR="003C6316" w:rsidRPr="004457CA" w:rsidRDefault="003C6316" w:rsidP="009C26F2">
      <w:pPr>
        <w:pStyle w:val="Odstavekseznama"/>
        <w:numPr>
          <w:ilvl w:val="0"/>
          <w:numId w:val="151"/>
        </w:numPr>
        <w:rPr>
          <w:bCs/>
          <w:iCs/>
        </w:rPr>
      </w:pPr>
      <w:r w:rsidRPr="004457CA">
        <w:rPr>
          <w:bCs/>
          <w:iCs/>
        </w:rPr>
        <w:t>sklop: Multifunkcijski aparat za elektroterapijo in ultrazvok</w:t>
      </w:r>
    </w:p>
    <w:p w14:paraId="1EBBAA8E" w14:textId="77777777" w:rsidR="003C6316" w:rsidRPr="004457CA" w:rsidRDefault="003C6316" w:rsidP="009C26F2">
      <w:pPr>
        <w:pStyle w:val="Odstavekseznama"/>
        <w:numPr>
          <w:ilvl w:val="0"/>
          <w:numId w:val="151"/>
        </w:numPr>
        <w:rPr>
          <w:bCs/>
          <w:iCs/>
        </w:rPr>
      </w:pPr>
      <w:r w:rsidRPr="004457CA">
        <w:rPr>
          <w:bCs/>
          <w:iCs/>
        </w:rPr>
        <w:t>sklop: Sistem za funkcionalni prikaz reakcijskih sil med hojo</w:t>
      </w:r>
    </w:p>
    <w:p w14:paraId="208AD364" w14:textId="77777777" w:rsidR="003C6316" w:rsidRPr="004457CA" w:rsidRDefault="003C6316" w:rsidP="009C26F2">
      <w:pPr>
        <w:pStyle w:val="Odstavekseznama"/>
        <w:numPr>
          <w:ilvl w:val="0"/>
          <w:numId w:val="151"/>
        </w:numPr>
        <w:rPr>
          <w:iCs/>
        </w:rPr>
      </w:pPr>
      <w:r w:rsidRPr="004457CA">
        <w:rPr>
          <w:bCs/>
          <w:iCs/>
        </w:rPr>
        <w:t>sklop: Miza za specialno fizioterapevtsko obravnavo</w:t>
      </w:r>
    </w:p>
    <w:p w14:paraId="635BB7C7" w14:textId="77777777" w:rsidR="00C45E2C" w:rsidRPr="0053359B" w:rsidRDefault="00C45E2C" w:rsidP="00C45E2C">
      <w:pPr>
        <w:pStyle w:val="Odstavekseznama"/>
        <w:ind w:left="720"/>
        <w:contextualSpacing/>
        <w:jc w:val="both"/>
        <w:rPr>
          <w:szCs w:val="24"/>
          <w:lang w:val="sl-SI"/>
        </w:rPr>
      </w:pPr>
    </w:p>
    <w:p w14:paraId="5631F5B7" w14:textId="77777777" w:rsidR="006E26AA" w:rsidRPr="0053359B" w:rsidRDefault="006E26AA" w:rsidP="006E26AA">
      <w:pPr>
        <w:tabs>
          <w:tab w:val="left" w:pos="1985"/>
          <w:tab w:val="left" w:pos="6237"/>
          <w:tab w:val="left" w:pos="6379"/>
        </w:tabs>
        <w:jc w:val="both"/>
        <w:rPr>
          <w:bCs/>
        </w:rPr>
      </w:pPr>
    </w:p>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112D67BA"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Sklenjena bo pogodba z enim gospodarskim subjektom po posameznem sklopu. </w:t>
      </w: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lastRenderedPageBreak/>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Ponudnik mora v ponudbi navesti skupno končno ceno v EUR. Končna cena mora vsebovati vse stroške, popuste in rabate. Ponudbena cena mora imeti stopnjo in vrednost DDV-ja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9C26F2">
      <w:pPr>
        <w:numPr>
          <w:ilvl w:val="0"/>
          <w:numId w:val="53"/>
        </w:numPr>
      </w:pPr>
      <w:bookmarkStart w:id="4" w:name="_Hlk123207219"/>
      <w:r w:rsidRPr="0053359B">
        <w:t xml:space="preserve">ponudbo - </w:t>
      </w:r>
      <w:r w:rsidRPr="0053359B">
        <w:rPr>
          <w:u w:val="single"/>
        </w:rPr>
        <w:t>priloga 1</w:t>
      </w:r>
      <w:r w:rsidRPr="0053359B">
        <w:t>;</w:t>
      </w:r>
    </w:p>
    <w:p w14:paraId="6B37156A" w14:textId="77777777" w:rsidR="006E26AA" w:rsidRPr="0053359B" w:rsidRDefault="006E26AA" w:rsidP="009C26F2">
      <w:pPr>
        <w:numPr>
          <w:ilvl w:val="0"/>
          <w:numId w:val="53"/>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9C26F2">
      <w:pPr>
        <w:numPr>
          <w:ilvl w:val="0"/>
          <w:numId w:val="53"/>
        </w:numPr>
      </w:pPr>
      <w:r w:rsidRPr="0053359B">
        <w:t xml:space="preserve">podatke o podizvajalcih/partnerjih - </w:t>
      </w:r>
      <w:r w:rsidRPr="0053359B">
        <w:rPr>
          <w:u w:val="single"/>
        </w:rPr>
        <w:t xml:space="preserve">priloga 3; </w:t>
      </w:r>
    </w:p>
    <w:p w14:paraId="3E6657BB" w14:textId="77777777" w:rsidR="006E26AA" w:rsidRPr="0053359B" w:rsidRDefault="006E26AA" w:rsidP="009C26F2">
      <w:pPr>
        <w:numPr>
          <w:ilvl w:val="0"/>
          <w:numId w:val="53"/>
        </w:numPr>
      </w:pPr>
      <w:r w:rsidRPr="0053359B">
        <w:t>izjavo ponudnika o podizvajalcih/partnerjih -</w:t>
      </w:r>
      <w:r w:rsidRPr="0053359B">
        <w:rPr>
          <w:u w:val="single"/>
        </w:rPr>
        <w:t xml:space="preserve"> priloga 4;</w:t>
      </w:r>
    </w:p>
    <w:p w14:paraId="77407F31" w14:textId="77777777" w:rsidR="006E26AA" w:rsidRPr="0053359B" w:rsidRDefault="006E26AA" w:rsidP="009C26F2">
      <w:pPr>
        <w:numPr>
          <w:ilvl w:val="0"/>
          <w:numId w:val="53"/>
        </w:numPr>
      </w:pPr>
      <w:r w:rsidRPr="0053359B">
        <w:t xml:space="preserve">vzorec kupoprodajne pogodbe - </w:t>
      </w:r>
      <w:r w:rsidRPr="0053359B">
        <w:rPr>
          <w:u w:val="single"/>
        </w:rPr>
        <w:t>priloga 5;</w:t>
      </w:r>
    </w:p>
    <w:p w14:paraId="005C67FA" w14:textId="77777777" w:rsidR="006E26AA" w:rsidRPr="0053359B" w:rsidRDefault="006E26AA" w:rsidP="009C26F2">
      <w:pPr>
        <w:numPr>
          <w:ilvl w:val="0"/>
          <w:numId w:val="53"/>
        </w:numPr>
        <w:rPr>
          <w:bCs/>
          <w:iCs/>
          <w:color w:val="000000"/>
        </w:rPr>
      </w:pPr>
      <w:r w:rsidRPr="0053359B">
        <w:t xml:space="preserve">predračun s specifikacijo predračuna - </w:t>
      </w:r>
      <w:r w:rsidRPr="0053359B">
        <w:rPr>
          <w:u w:val="single"/>
        </w:rPr>
        <w:t>priloga 6;</w:t>
      </w:r>
    </w:p>
    <w:p w14:paraId="740D87F5" w14:textId="3C1B4E4F" w:rsidR="006E26AA" w:rsidRPr="0053359B" w:rsidRDefault="006E26AA" w:rsidP="009C26F2">
      <w:pPr>
        <w:numPr>
          <w:ilvl w:val="0"/>
          <w:numId w:val="53"/>
        </w:numPr>
        <w:rPr>
          <w:bCs/>
          <w:iCs/>
          <w:color w:val="000000"/>
        </w:rPr>
      </w:pPr>
      <w:r w:rsidRPr="0053359B">
        <w:t>izjavo ponudnika o izpolnjevanju pogojev + ESPD</w:t>
      </w:r>
      <w:r w:rsidRPr="0053359B">
        <w:rPr>
          <w:iCs/>
          <w:color w:val="000000"/>
        </w:rPr>
        <w:t xml:space="preserve"> </w:t>
      </w:r>
      <w:r w:rsidR="00B126F1" w:rsidRPr="00B126F1">
        <w:rPr>
          <w:iCs/>
          <w:color w:val="000000"/>
        </w:rPr>
        <w:t xml:space="preserve">+ izjavo/podatki o udeležbi fizičnih in pravnih oseb v lastništvu ponudnika </w:t>
      </w:r>
      <w:r w:rsidRPr="0053359B">
        <w:rPr>
          <w:iCs/>
          <w:color w:val="000000"/>
        </w:rPr>
        <w:t xml:space="preserve">- </w:t>
      </w:r>
      <w:r w:rsidRPr="0053359B">
        <w:rPr>
          <w:iCs/>
          <w:color w:val="000000"/>
          <w:u w:val="single"/>
        </w:rPr>
        <w:t>priloga 7;</w:t>
      </w:r>
      <w:r w:rsidRPr="0053359B">
        <w:rPr>
          <w:bCs/>
          <w:iCs/>
          <w:color w:val="000000"/>
        </w:rPr>
        <w:t> </w:t>
      </w:r>
    </w:p>
    <w:p w14:paraId="4625AD4D" w14:textId="4FD1B741" w:rsidR="006E26AA" w:rsidRPr="0053359B" w:rsidRDefault="003C6316" w:rsidP="009C26F2">
      <w:pPr>
        <w:numPr>
          <w:ilvl w:val="0"/>
          <w:numId w:val="53"/>
        </w:numPr>
        <w:rPr>
          <w:bCs/>
          <w:iCs/>
          <w:color w:val="000000"/>
        </w:rPr>
      </w:pPr>
      <w:r>
        <w:t>strokovna priporočila (reference) in potrdila referenčnega naročnika</w:t>
      </w:r>
      <w:r w:rsidR="006E26AA" w:rsidRPr="0053359B">
        <w:t xml:space="preserve"> </w:t>
      </w:r>
      <w:r w:rsidR="006E26AA" w:rsidRPr="0053359B">
        <w:rPr>
          <w:iCs/>
          <w:color w:val="000000"/>
        </w:rPr>
        <w:t xml:space="preserve">- </w:t>
      </w:r>
      <w:r w:rsidR="006E26AA" w:rsidRPr="0053359B">
        <w:rPr>
          <w:iCs/>
          <w:color w:val="000000"/>
          <w:u w:val="single"/>
        </w:rPr>
        <w:t>priloga 8;</w:t>
      </w:r>
      <w:r w:rsidR="006E26AA" w:rsidRPr="0053359B">
        <w:rPr>
          <w:bCs/>
          <w:iCs/>
          <w:color w:val="000000"/>
        </w:rPr>
        <w:t> </w:t>
      </w:r>
    </w:p>
    <w:p w14:paraId="2E764F65" w14:textId="77777777" w:rsidR="006E26AA" w:rsidRPr="0053359B" w:rsidRDefault="006E26AA" w:rsidP="009C26F2">
      <w:pPr>
        <w:numPr>
          <w:ilvl w:val="0"/>
          <w:numId w:val="53"/>
        </w:numPr>
      </w:pPr>
      <w:r w:rsidRPr="0053359B">
        <w:t xml:space="preserve">izjavo ponudnika o servisiranju in vzdrževanju blaga - </w:t>
      </w:r>
      <w:r w:rsidRPr="0053359B">
        <w:rPr>
          <w:u w:val="single"/>
        </w:rPr>
        <w:t>priloga 9;</w:t>
      </w:r>
    </w:p>
    <w:p w14:paraId="0BD0A92A" w14:textId="25F6D02E" w:rsidR="006E26AA" w:rsidRPr="0053359B" w:rsidRDefault="006E26AA" w:rsidP="009C26F2">
      <w:pPr>
        <w:numPr>
          <w:ilvl w:val="0"/>
          <w:numId w:val="53"/>
        </w:numPr>
      </w:pPr>
      <w:r w:rsidRPr="0053359B">
        <w:t xml:space="preserve">posebno prilogo ponudbe - </w:t>
      </w:r>
      <w:r w:rsidRPr="0053359B">
        <w:rPr>
          <w:u w:val="single"/>
        </w:rPr>
        <w:t>priloga 10</w:t>
      </w:r>
      <w:r w:rsidR="004E56C7" w:rsidRPr="0053359B">
        <w:rPr>
          <w:u w:val="single"/>
        </w:rPr>
        <w:t>;</w:t>
      </w:r>
    </w:p>
    <w:p w14:paraId="25344588" w14:textId="14DB7468" w:rsidR="004E56C7" w:rsidRPr="0053359B" w:rsidRDefault="004E56C7" w:rsidP="009C26F2">
      <w:pPr>
        <w:numPr>
          <w:ilvl w:val="0"/>
          <w:numId w:val="53"/>
        </w:numPr>
      </w:pPr>
      <w:r w:rsidRPr="0053359B">
        <w:t xml:space="preserve">izjava o predložitvi bančne garancije ali kavcijskega zavarovanja za dobro izvedbo pogodbenih obveznosti - </w:t>
      </w:r>
      <w:r w:rsidRPr="0053359B">
        <w:rPr>
          <w:u w:val="single"/>
        </w:rPr>
        <w:t>priloga 11;</w:t>
      </w:r>
    </w:p>
    <w:p w14:paraId="420D8250" w14:textId="3B701021" w:rsidR="004E56C7" w:rsidRPr="0053359B" w:rsidRDefault="004E56C7" w:rsidP="009C26F2">
      <w:pPr>
        <w:numPr>
          <w:ilvl w:val="0"/>
          <w:numId w:val="53"/>
        </w:numPr>
      </w:pPr>
      <w:r w:rsidRPr="0053359B">
        <w:t xml:space="preserve">izjava o predložitvi bančne garancije ali kavcijskega zavarovanja za odpravo napak v garancijski dobi - </w:t>
      </w:r>
      <w:r w:rsidRPr="0053359B">
        <w:rPr>
          <w:u w:val="single"/>
        </w:rPr>
        <w:t>priloga 12;</w:t>
      </w:r>
    </w:p>
    <w:p w14:paraId="5EF67112" w14:textId="089D47E3" w:rsidR="006E26AA" w:rsidRPr="0053359B" w:rsidRDefault="006E26AA" w:rsidP="009C26F2">
      <w:pPr>
        <w:numPr>
          <w:ilvl w:val="0"/>
          <w:numId w:val="53"/>
        </w:numPr>
      </w:pPr>
      <w:r w:rsidRPr="0053359B">
        <w:t xml:space="preserve">pooblastilo ponudnika/partnerja/podizvajalca/drugega subjekta (za podjetje) - </w:t>
      </w:r>
      <w:r w:rsidRPr="0053359B">
        <w:rPr>
          <w:u w:val="single"/>
        </w:rPr>
        <w:t>priloga 1</w:t>
      </w:r>
      <w:r w:rsidR="004E56C7" w:rsidRPr="0053359B">
        <w:rPr>
          <w:u w:val="single"/>
        </w:rPr>
        <w:t>3;</w:t>
      </w:r>
    </w:p>
    <w:p w14:paraId="2F5C9DF3" w14:textId="01AEB344" w:rsidR="006E26AA" w:rsidRPr="0053359B" w:rsidRDefault="006E26AA" w:rsidP="009C26F2">
      <w:pPr>
        <w:numPr>
          <w:ilvl w:val="0"/>
          <w:numId w:val="53"/>
        </w:numPr>
      </w:pPr>
      <w:r w:rsidRPr="0053359B">
        <w:t xml:space="preserve">pooblastilo ponudnika/partnerja/podizvajalca/drugega subjekta (za zakonite zastopnike) - </w:t>
      </w:r>
      <w:r w:rsidRPr="0053359B">
        <w:rPr>
          <w:u w:val="single"/>
        </w:rPr>
        <w:t>priloga 1</w:t>
      </w:r>
      <w:r w:rsidR="004E56C7" w:rsidRPr="0053359B">
        <w:rPr>
          <w:u w:val="single"/>
        </w:rPr>
        <w:t>4</w:t>
      </w:r>
    </w:p>
    <w:bookmarkEnd w:id="4"/>
    <w:p w14:paraId="0F244806" w14:textId="77777777" w:rsidR="006E26AA" w:rsidRPr="0053359B" w:rsidRDefault="006E26AA" w:rsidP="006E26AA">
      <w:pPr>
        <w:tabs>
          <w:tab w:val="left" w:pos="284"/>
          <w:tab w:val="left" w:pos="3969"/>
          <w:tab w:val="left" w:pos="5954"/>
        </w:tabs>
        <w:jc w:val="both"/>
        <w:rPr>
          <w:i/>
        </w:rPr>
      </w:pPr>
    </w:p>
    <w:p w14:paraId="7DEBD25C" w14:textId="77777777"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77777777" w:rsidR="006E26AA" w:rsidRPr="0053359B" w:rsidRDefault="006E26AA" w:rsidP="006E26AA">
      <w:pPr>
        <w:jc w:val="both"/>
        <w:rPr>
          <w:b/>
          <w:i/>
          <w:iCs/>
        </w:rPr>
      </w:pPr>
    </w:p>
    <w:p w14:paraId="461A0608" w14:textId="77777777" w:rsidR="006E26AA" w:rsidRPr="0053359B" w:rsidRDefault="006E26AA" w:rsidP="006E26AA">
      <w:pPr>
        <w:jc w:val="both"/>
        <w:rPr>
          <w:b/>
          <w:i/>
          <w:iCs/>
        </w:rPr>
      </w:pPr>
    </w:p>
    <w:p w14:paraId="6F6635DF" w14:textId="77777777" w:rsidR="006E26AA" w:rsidRPr="0053359B" w:rsidRDefault="006E26AA" w:rsidP="006E26AA">
      <w:pPr>
        <w:jc w:val="both"/>
        <w:rPr>
          <w:b/>
          <w:i/>
          <w:iCs/>
        </w:rPr>
      </w:pPr>
      <w:r w:rsidRPr="0053359B">
        <w:rPr>
          <w:b/>
          <w:i/>
          <w:iCs/>
        </w:rPr>
        <w:t>III. UGOTAVLJANJE SPOSOBNOSTI PONUDBNIKOV</w:t>
      </w:r>
    </w:p>
    <w:p w14:paraId="3F2DAB77" w14:textId="77777777" w:rsidR="006E26AA" w:rsidRPr="0053359B" w:rsidRDefault="006E26AA" w:rsidP="006E26AA">
      <w:pPr>
        <w:jc w:val="both"/>
        <w:rPr>
          <w:i/>
          <w:iCs/>
          <w:color w:val="000000"/>
        </w:rPr>
      </w:pPr>
    </w:p>
    <w:p w14:paraId="5617CD05" w14:textId="77777777" w:rsidR="006E26AA" w:rsidRPr="0053359B" w:rsidRDefault="006E26AA" w:rsidP="006E26AA">
      <w:pPr>
        <w:jc w:val="both"/>
        <w:rPr>
          <w:iCs/>
          <w:color w:val="000000"/>
        </w:rPr>
      </w:pPr>
      <w:r w:rsidRPr="0053359B">
        <w:rPr>
          <w:iCs/>
          <w:color w:val="000000"/>
        </w:rPr>
        <w:t>Naročnik bo ugotavljal sposobnost ponudnikov/partnerjev/podizvajalcev na osnovi izpolnjevanja naslednjih pogojev:</w:t>
      </w:r>
    </w:p>
    <w:p w14:paraId="6A211C05" w14:textId="77777777" w:rsidR="006E26AA" w:rsidRPr="0053359B" w:rsidRDefault="006E26AA" w:rsidP="006E26AA">
      <w:pPr>
        <w:jc w:val="both"/>
        <w:rPr>
          <w:iCs/>
          <w:color w:val="000000"/>
        </w:rPr>
      </w:pPr>
    </w:p>
    <w:p w14:paraId="133CD88A" w14:textId="77777777" w:rsidR="006E26AA" w:rsidRPr="0053359B" w:rsidRDefault="006E26AA" w:rsidP="006E26AA">
      <w:pPr>
        <w:keepNext/>
        <w:jc w:val="both"/>
        <w:rPr>
          <w:b/>
          <w:bCs/>
          <w:iCs/>
          <w:color w:val="000000"/>
        </w:rPr>
      </w:pPr>
      <w:r w:rsidRPr="0053359B">
        <w:rPr>
          <w:b/>
          <w:bCs/>
          <w:iCs/>
          <w:color w:val="000000"/>
        </w:rPr>
        <w:t>1. Osnovna sposobnost ponudnika/partnerja/podizvajalca</w:t>
      </w:r>
    </w:p>
    <w:p w14:paraId="204BEF1D" w14:textId="77777777" w:rsidR="006E26AA" w:rsidRPr="0053359B" w:rsidRDefault="006E26AA" w:rsidP="006E26AA">
      <w:pPr>
        <w:numPr>
          <w:ilvl w:val="1"/>
          <w:numId w:val="9"/>
        </w:numPr>
        <w:jc w:val="both"/>
        <w:rPr>
          <w:iCs/>
          <w:color w:val="FF0000"/>
        </w:rPr>
      </w:pPr>
      <w:r w:rsidRPr="0053359B">
        <w:rPr>
          <w:iCs/>
          <w:color w:val="000000"/>
        </w:rPr>
        <w:t xml:space="preserve">Naročnik bo iz sodelovanja v postopku javnega naročanja izključil ponudnika /partnerja/podizvajalca, če bo pri preverjanju v skladu s 77., 79. in 80. členom ZJN-3 </w:t>
      </w:r>
      <w:r w:rsidRPr="0053359B">
        <w:rPr>
          <w:iCs/>
          <w:color w:val="000000"/>
        </w:rPr>
        <w:lastRenderedPageBreak/>
        <w:t>ugotovil ali je drugače seznanjen, da je bila ponudniku/partnerju/podizvajalcu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w:t>
      </w:r>
      <w:r w:rsidRPr="0053359B">
        <w:rPr>
          <w:iCs/>
        </w:rPr>
        <w:t>):</w:t>
      </w:r>
    </w:p>
    <w:p w14:paraId="1C21023B" w14:textId="77777777" w:rsidR="006E26AA" w:rsidRPr="0053359B" w:rsidRDefault="006E26AA" w:rsidP="006E26AA">
      <w:pPr>
        <w:numPr>
          <w:ilvl w:val="0"/>
          <w:numId w:val="10"/>
        </w:numPr>
        <w:shd w:val="clear" w:color="auto" w:fill="FFFFFF"/>
        <w:jc w:val="both"/>
        <w:rPr>
          <w:iCs/>
          <w:color w:val="000000"/>
        </w:rPr>
      </w:pPr>
      <w:r w:rsidRPr="0053359B">
        <w:rPr>
          <w:iCs/>
          <w:color w:val="000000"/>
        </w:rPr>
        <w:t>terorizem (108. člen KZ-1),</w:t>
      </w:r>
    </w:p>
    <w:p w14:paraId="395F4AFB" w14:textId="77777777" w:rsidR="006E26AA" w:rsidRPr="0053359B" w:rsidRDefault="006E26AA" w:rsidP="006E26AA">
      <w:pPr>
        <w:numPr>
          <w:ilvl w:val="0"/>
          <w:numId w:val="10"/>
        </w:numPr>
        <w:shd w:val="clear" w:color="auto" w:fill="FFFFFF"/>
        <w:jc w:val="both"/>
        <w:rPr>
          <w:iCs/>
          <w:color w:val="000000"/>
        </w:rPr>
      </w:pPr>
      <w:r w:rsidRPr="0053359B">
        <w:rPr>
          <w:iCs/>
          <w:color w:val="000000"/>
        </w:rPr>
        <w:t>financiranje terorizma (109. člen KZ-1),</w:t>
      </w:r>
    </w:p>
    <w:p w14:paraId="17CC45D8" w14:textId="77777777" w:rsidR="006E26AA" w:rsidRPr="0053359B" w:rsidRDefault="006E26AA" w:rsidP="006E26AA">
      <w:pPr>
        <w:numPr>
          <w:ilvl w:val="0"/>
          <w:numId w:val="10"/>
        </w:numPr>
        <w:shd w:val="clear" w:color="auto" w:fill="FFFFFF"/>
        <w:jc w:val="both"/>
        <w:rPr>
          <w:iCs/>
          <w:color w:val="000000"/>
        </w:rPr>
      </w:pPr>
      <w:r w:rsidRPr="0053359B">
        <w:rPr>
          <w:iCs/>
          <w:color w:val="000000"/>
        </w:rPr>
        <w:t>ščuvanje in javno poveličevanje terorističnih dejanj (110. člen KZ-1),</w:t>
      </w:r>
    </w:p>
    <w:p w14:paraId="12A02DF6" w14:textId="77777777" w:rsidR="006E26AA" w:rsidRPr="0053359B" w:rsidRDefault="006E26AA" w:rsidP="006E26AA">
      <w:pPr>
        <w:numPr>
          <w:ilvl w:val="0"/>
          <w:numId w:val="10"/>
        </w:numPr>
        <w:shd w:val="clear" w:color="auto" w:fill="FFFFFF"/>
        <w:jc w:val="both"/>
        <w:rPr>
          <w:iCs/>
          <w:color w:val="000000"/>
        </w:rPr>
      </w:pPr>
      <w:r w:rsidRPr="0053359B">
        <w:rPr>
          <w:iCs/>
          <w:color w:val="000000"/>
        </w:rPr>
        <w:t>novačenje in usposabljanje za terorizem (111. člen KZ-1),</w:t>
      </w:r>
    </w:p>
    <w:p w14:paraId="260FFC94"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spravljanje v suženjsko razmerje (112. člen KZ-1),</w:t>
      </w:r>
    </w:p>
    <w:p w14:paraId="4E5974CF" w14:textId="77777777" w:rsidR="006E26AA" w:rsidRPr="0053359B" w:rsidRDefault="006E26AA" w:rsidP="006E26AA">
      <w:pPr>
        <w:numPr>
          <w:ilvl w:val="0"/>
          <w:numId w:val="10"/>
        </w:numPr>
        <w:shd w:val="clear" w:color="auto" w:fill="FFFFFF"/>
        <w:jc w:val="both"/>
        <w:rPr>
          <w:iCs/>
          <w:color w:val="000000"/>
        </w:rPr>
      </w:pPr>
      <w:r w:rsidRPr="0053359B">
        <w:rPr>
          <w:iCs/>
          <w:color w:val="000000"/>
        </w:rPr>
        <w:t>trgovina z ljudmi (113. člen KZ-1),</w:t>
      </w:r>
    </w:p>
    <w:p w14:paraId="58E30822"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podkupnine pri volitvah (157. člen KZ-1),</w:t>
      </w:r>
    </w:p>
    <w:p w14:paraId="18BBDF83" w14:textId="77777777" w:rsidR="006E26AA" w:rsidRPr="0053359B" w:rsidRDefault="006E26AA" w:rsidP="006E26AA">
      <w:pPr>
        <w:numPr>
          <w:ilvl w:val="0"/>
          <w:numId w:val="10"/>
        </w:numPr>
        <w:shd w:val="clear" w:color="auto" w:fill="FFFFFF"/>
        <w:jc w:val="both"/>
        <w:rPr>
          <w:iCs/>
          <w:color w:val="000000"/>
        </w:rPr>
      </w:pPr>
      <w:r w:rsidRPr="0053359B">
        <w:rPr>
          <w:iCs/>
          <w:color w:val="000000"/>
        </w:rPr>
        <w:t>kršitev temeljnih pravic delavcev (196. člen KZ-1),</w:t>
      </w:r>
    </w:p>
    <w:p w14:paraId="7A7A724A"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(211. člen KZ-1),</w:t>
      </w:r>
    </w:p>
    <w:p w14:paraId="467F689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protipravno omejevanje konkurence (225. člen KZ-1),</w:t>
      </w:r>
    </w:p>
    <w:p w14:paraId="20DC04F5" w14:textId="77777777" w:rsidR="006E26AA" w:rsidRPr="0053359B" w:rsidRDefault="006E26AA" w:rsidP="006E26AA">
      <w:pPr>
        <w:numPr>
          <w:ilvl w:val="0"/>
          <w:numId w:val="10"/>
        </w:numPr>
        <w:shd w:val="clear" w:color="auto" w:fill="FFFFFF"/>
        <w:jc w:val="both"/>
        <w:rPr>
          <w:iCs/>
          <w:color w:val="000000"/>
        </w:rPr>
      </w:pPr>
      <w:r w:rsidRPr="0053359B">
        <w:rPr>
          <w:iCs/>
          <w:color w:val="000000"/>
        </w:rPr>
        <w:t>povzročitev stečaja z goljufijo ali nevestnim poslovanjem (226. člen KZ-1),</w:t>
      </w:r>
    </w:p>
    <w:p w14:paraId="33B6E2E7"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upnikov (227. člen KZ-1),</w:t>
      </w:r>
    </w:p>
    <w:p w14:paraId="0A2B7EB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poslovna goljufija (228. člen KZ-1),</w:t>
      </w:r>
    </w:p>
    <w:p w14:paraId="41A971FF"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na škodo Evropske unije (229. člen KZ-1),</w:t>
      </w:r>
    </w:p>
    <w:p w14:paraId="1C8727F8"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pridobitvi in uporabi posojila ali ugodnosti (230. člen KZ-1),</w:t>
      </w:r>
    </w:p>
    <w:p w14:paraId="081510E4"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poslovanju z vrednostnimi papirji (231. člen KZ-1),</w:t>
      </w:r>
    </w:p>
    <w:p w14:paraId="2B35AC5B"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kupcev (232. člen KZ-1),</w:t>
      </w:r>
    </w:p>
    <w:p w14:paraId="4521FB5F"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 oznake ali modela (233. člen KZ-1),</w:t>
      </w:r>
    </w:p>
    <w:p w14:paraId="43B53CF5"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tujega izuma ali topografije (234. člen KZ-1),</w:t>
      </w:r>
    </w:p>
    <w:p w14:paraId="1AF06DD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ponareditev ali uničenje poslovnih listin (235. člen KZ-1),</w:t>
      </w:r>
    </w:p>
    <w:p w14:paraId="14B31EC9"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in neupravičena pridobitev poslovne skrivnosti (236. člen KZ-1),</w:t>
      </w:r>
    </w:p>
    <w:p w14:paraId="36B0CFA6"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informacijskega sistema (237. člen KZ-1),</w:t>
      </w:r>
    </w:p>
    <w:p w14:paraId="381AE9D9"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notranje informacije (238. člen KZ-1),</w:t>
      </w:r>
    </w:p>
    <w:p w14:paraId="7B89FBC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trga finančnih instrumentov (239. člen KZ-1),</w:t>
      </w:r>
    </w:p>
    <w:p w14:paraId="778DDCBB"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položaja ali zaupanja pri gospodarski dejavnosti (240. člen KZ-1),</w:t>
      </w:r>
    </w:p>
    <w:p w14:paraId="1859FC7B"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sprejemanje daril (241. člen KZ-1),</w:t>
      </w:r>
    </w:p>
    <w:p w14:paraId="4F37A89D"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dajanje daril (242. člen KZ-1),</w:t>
      </w:r>
    </w:p>
    <w:p w14:paraId="254C7623"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denarja (243. člen KZ-1),</w:t>
      </w:r>
    </w:p>
    <w:p w14:paraId="015CF429"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in uporaba ponarejenih vrednotnic ali vrednostnih papirjev (244. člen KZ-1),</w:t>
      </w:r>
    </w:p>
    <w:p w14:paraId="660F7B6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pranje denarja (245. člen KZ-1),</w:t>
      </w:r>
    </w:p>
    <w:p w14:paraId="7AFDBBD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negotovinskega plačilnega sredstva (246. člen KZ-1),</w:t>
      </w:r>
    </w:p>
    <w:p w14:paraId="731D0159" w14:textId="77777777" w:rsidR="006E26AA" w:rsidRPr="0053359B" w:rsidRDefault="006E26AA" w:rsidP="006E26AA">
      <w:pPr>
        <w:numPr>
          <w:ilvl w:val="0"/>
          <w:numId w:val="10"/>
        </w:numPr>
        <w:shd w:val="clear" w:color="auto" w:fill="FFFFFF"/>
        <w:jc w:val="both"/>
        <w:rPr>
          <w:iCs/>
          <w:color w:val="000000"/>
        </w:rPr>
      </w:pPr>
      <w:r w:rsidRPr="0053359B">
        <w:rPr>
          <w:iCs/>
          <w:color w:val="000000"/>
        </w:rPr>
        <w:t>uporaba ponarejenega negotovinskega plačilnega sredstva (247. člen KZ-1),</w:t>
      </w:r>
    </w:p>
    <w:p w14:paraId="3AC99B1C"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izdelava, pridobitev in odtujitev pripomočkov za ponarejanje (248. člen KZ-1),</w:t>
      </w:r>
    </w:p>
    <w:p w14:paraId="63504AAD" w14:textId="77777777" w:rsidR="006E26AA" w:rsidRPr="0053359B" w:rsidRDefault="006E26AA" w:rsidP="006E26AA">
      <w:pPr>
        <w:numPr>
          <w:ilvl w:val="0"/>
          <w:numId w:val="10"/>
        </w:numPr>
        <w:shd w:val="clear" w:color="auto" w:fill="FFFFFF"/>
        <w:jc w:val="both"/>
        <w:rPr>
          <w:iCs/>
          <w:color w:val="000000"/>
        </w:rPr>
      </w:pPr>
      <w:r w:rsidRPr="0053359B">
        <w:rPr>
          <w:iCs/>
          <w:color w:val="000000"/>
        </w:rPr>
        <w:t>davčna zatajitev (249. člen KZ-1),</w:t>
      </w:r>
    </w:p>
    <w:p w14:paraId="1A4DAFF5" w14:textId="77777777" w:rsidR="006E26AA" w:rsidRPr="0053359B" w:rsidRDefault="006E26AA" w:rsidP="006E26AA">
      <w:pPr>
        <w:numPr>
          <w:ilvl w:val="0"/>
          <w:numId w:val="10"/>
        </w:numPr>
        <w:shd w:val="clear" w:color="auto" w:fill="FFFFFF"/>
        <w:jc w:val="both"/>
        <w:rPr>
          <w:iCs/>
          <w:color w:val="000000"/>
        </w:rPr>
      </w:pPr>
      <w:r w:rsidRPr="0053359B">
        <w:rPr>
          <w:iCs/>
          <w:color w:val="000000"/>
        </w:rPr>
        <w:t>tihotapstvo (250. člen KZ-1),</w:t>
      </w:r>
    </w:p>
    <w:p w14:paraId="31640D11"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uradnega položaja ali uradnih pravic (257. člen KZ-1),</w:t>
      </w:r>
    </w:p>
    <w:p w14:paraId="66560E74"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javnih sredstev (257.a člen KZ-1),</w:t>
      </w:r>
    </w:p>
    <w:p w14:paraId="0E756AB6"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tajnih podatkov (260. člen KZ-1),</w:t>
      </w:r>
    </w:p>
    <w:p w14:paraId="498B712D" w14:textId="77777777" w:rsidR="006E26AA" w:rsidRPr="0053359B" w:rsidRDefault="006E26AA" w:rsidP="006E26AA">
      <w:pPr>
        <w:numPr>
          <w:ilvl w:val="0"/>
          <w:numId w:val="10"/>
        </w:numPr>
        <w:shd w:val="clear" w:color="auto" w:fill="FFFFFF"/>
        <w:jc w:val="both"/>
        <w:rPr>
          <w:iCs/>
          <w:color w:val="000000"/>
        </w:rPr>
      </w:pPr>
      <w:r w:rsidRPr="0053359B">
        <w:rPr>
          <w:iCs/>
          <w:color w:val="000000"/>
        </w:rPr>
        <w:t>jemanje podkupnine (261. člen KZ-1),</w:t>
      </w:r>
    </w:p>
    <w:p w14:paraId="0581B9DF"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podkupnine (262. člen KZ-1),</w:t>
      </w:r>
    </w:p>
    <w:p w14:paraId="5CC4506A"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koristi za nezakonito posredovanje (263. člen KZ-1),</w:t>
      </w:r>
    </w:p>
    <w:p w14:paraId="724DD962"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daril za nezakonito posredovanje (264. člen KZ-1),</w:t>
      </w:r>
    </w:p>
    <w:p w14:paraId="2F996D81" w14:textId="77777777" w:rsidR="006E26AA" w:rsidRPr="0053359B" w:rsidRDefault="006E26AA" w:rsidP="006E26AA">
      <w:pPr>
        <w:numPr>
          <w:ilvl w:val="0"/>
          <w:numId w:val="10"/>
        </w:numPr>
        <w:shd w:val="clear" w:color="auto" w:fill="FFFFFF"/>
        <w:jc w:val="both"/>
        <w:rPr>
          <w:iCs/>
          <w:color w:val="000000"/>
        </w:rPr>
      </w:pPr>
      <w:r w:rsidRPr="0053359B">
        <w:rPr>
          <w:iCs/>
          <w:color w:val="000000"/>
        </w:rPr>
        <w:t>hudodelsko združevanje (294. člen KZ-1).</w:t>
      </w:r>
    </w:p>
    <w:p w14:paraId="2C0AACBB" w14:textId="77777777" w:rsidR="006E26AA" w:rsidRPr="0053359B" w:rsidRDefault="006E26AA" w:rsidP="006E26AA">
      <w:pPr>
        <w:shd w:val="clear" w:color="auto" w:fill="FFFFFF"/>
        <w:jc w:val="both"/>
        <w:rPr>
          <w:iCs/>
        </w:rPr>
      </w:pPr>
      <w:r w:rsidRPr="0053359B">
        <w:rPr>
          <w:b/>
          <w:bCs/>
          <w:iCs/>
          <w:color w:val="000000"/>
        </w:rPr>
        <w:lastRenderedPageBreak/>
        <w:t>Dokazilo</w:t>
      </w:r>
      <w:r w:rsidRPr="0053359B">
        <w:rPr>
          <w:iCs/>
          <w:color w:val="000000"/>
        </w:rPr>
        <w:t xml:space="preserve">: </w:t>
      </w:r>
      <w:r w:rsidRPr="0053359B">
        <w:rPr>
          <w:iCs/>
        </w:rPr>
        <w:t xml:space="preserve">ESPD obrazec </w:t>
      </w:r>
    </w:p>
    <w:p w14:paraId="3091449F" w14:textId="77777777" w:rsidR="006E26AA" w:rsidRPr="0053359B" w:rsidRDefault="006E26AA" w:rsidP="006E26AA">
      <w:pPr>
        <w:shd w:val="clear" w:color="auto" w:fill="FFFFFF"/>
        <w:jc w:val="both"/>
        <w:rPr>
          <w:iCs/>
        </w:rPr>
      </w:pPr>
      <w:r w:rsidRPr="0053359B">
        <w:t xml:space="preserve">(gospodarski subjekt lahko predloži izpis iz ustreznega registra, npr. Ministrstva za pravosodje, iz katerega je razvidno, da ne obstajajo razlogi za izključitev, ki ni starejše od štirih mesecev od </w:t>
      </w:r>
      <w:r w:rsidRPr="0053359B">
        <w:rPr>
          <w:u w:val="single"/>
        </w:rPr>
        <w:t xml:space="preserve">dneva poteka roka za oddajo </w:t>
      </w:r>
      <w:r w:rsidRPr="0053359B">
        <w:t xml:space="preserve">ponudb </w:t>
      </w:r>
      <w:r w:rsidRPr="0053359B">
        <w:rPr>
          <w:b/>
        </w:rPr>
        <w:t>ALI</w:t>
      </w:r>
      <w:r w:rsidRPr="0053359B">
        <w:t xml:space="preserve"> izpolnjeno in podpisano priloženo pooblastilo s katerim bo naročnik lahko ustrezno potrdilo pridobil sam</w:t>
      </w:r>
    </w:p>
    <w:p w14:paraId="50025490" w14:textId="77777777" w:rsidR="006E26AA" w:rsidRPr="0053359B" w:rsidRDefault="006E26AA" w:rsidP="006E26AA">
      <w:pPr>
        <w:shd w:val="clear" w:color="auto" w:fill="FFFFFF"/>
        <w:jc w:val="both"/>
      </w:pPr>
      <w:r w:rsidRPr="0053359B">
        <w:t>(velja za ponudnika/partnerja/podizvajalca).</w:t>
      </w:r>
    </w:p>
    <w:p w14:paraId="0472F920" w14:textId="77777777" w:rsidR="006E26AA" w:rsidRPr="0053359B" w:rsidRDefault="006E26AA" w:rsidP="006E26AA">
      <w:pPr>
        <w:shd w:val="clear" w:color="auto" w:fill="FFFFFF"/>
        <w:jc w:val="both"/>
      </w:pPr>
    </w:p>
    <w:p w14:paraId="49CBE7D0"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sodelovanja v postopku javnega naročanja izključil ponudnika /partnerja/podizvajalca, če bo pri preverjanju v skladu s 77., 79. in 80. členom ZJN-3 ugotovil, da ponudnik/partner/podizvajalec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2E88F054" w14:textId="77777777" w:rsidR="006E26AA" w:rsidRPr="0053359B" w:rsidRDefault="006E26AA" w:rsidP="006E26AA">
      <w:pPr>
        <w:shd w:val="clear" w:color="auto" w:fill="FFFFFF"/>
        <w:ind w:hanging="430"/>
        <w:jc w:val="both"/>
        <w:rPr>
          <w:iCs/>
          <w:color w:val="000000"/>
        </w:rPr>
      </w:pPr>
      <w:r w:rsidRPr="0053359B">
        <w:rPr>
          <w:b/>
          <w:bCs/>
          <w:iCs/>
          <w:color w:val="000000"/>
        </w:rPr>
        <w:t xml:space="preserve">       Dokazilo: </w:t>
      </w:r>
      <w:r w:rsidRPr="0053359B">
        <w:rPr>
          <w:iCs/>
          <w:color w:val="000000"/>
        </w:rPr>
        <w:t>ESPD obrazec (e-Dosje)</w:t>
      </w:r>
    </w:p>
    <w:p w14:paraId="56789138" w14:textId="77777777" w:rsidR="006E26AA" w:rsidRPr="0053359B" w:rsidRDefault="006E26AA" w:rsidP="006E26AA">
      <w:pPr>
        <w:shd w:val="clear" w:color="auto" w:fill="FFFFFF"/>
        <w:ind w:left="430" w:hanging="430"/>
        <w:jc w:val="both"/>
        <w:rPr>
          <w:iCs/>
          <w:color w:val="000000"/>
        </w:rPr>
      </w:pPr>
    </w:p>
    <w:p w14:paraId="6A67EEDA"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postopka javnega naročanja izključil ponudnika/partnerja/podizvajalca, če je ta na dan, ko poteče rok za oddajo ponudb, izločen iz postopkov oddaje javnih naročil zaradi uvrstitve v evidenco gospodarskih subjektov z negativnimi referencami.</w:t>
      </w:r>
    </w:p>
    <w:p w14:paraId="30431569"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18992C6C"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p>
    <w:p w14:paraId="4749E574" w14:textId="77777777" w:rsidR="006E26AA" w:rsidRPr="0053359B" w:rsidRDefault="006E26AA" w:rsidP="006E26AA">
      <w:pPr>
        <w:pStyle w:val="alineja-4-odmik-dol"/>
        <w:numPr>
          <w:ilvl w:val="1"/>
          <w:numId w:val="9"/>
        </w:numPr>
        <w:shd w:val="clear" w:color="auto" w:fill="FFFFFF"/>
        <w:spacing w:before="0" w:beforeAutospacing="0" w:after="0" w:afterAutospacing="0"/>
        <w:jc w:val="both"/>
        <w:rPr>
          <w:iCs/>
          <w:color w:val="000000"/>
        </w:rPr>
      </w:pPr>
      <w:r w:rsidRPr="0053359B">
        <w:rPr>
          <w:iCs/>
          <w:color w:val="000000"/>
        </w:rPr>
        <w:t xml:space="preserve">Naročnik bo iz postopka javnega naročanja izključil ponudnika/partnerja/podizvajalca, </w:t>
      </w:r>
      <w:r w:rsidRPr="0053359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3359B">
        <w:rPr>
          <w:iCs/>
          <w:color w:val="000000"/>
        </w:rPr>
        <w:t>.</w:t>
      </w:r>
    </w:p>
    <w:p w14:paraId="78F47226" w14:textId="77777777" w:rsidR="006E26AA" w:rsidRPr="0053359B" w:rsidRDefault="006E26AA" w:rsidP="006E26AA">
      <w:pPr>
        <w:pStyle w:val="alineja-4"/>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54CC01EE"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p>
    <w:p w14:paraId="3172F77B"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2. Sposobnost za opravljanje poklicne dejavnosti</w:t>
      </w:r>
    </w:p>
    <w:p w14:paraId="228CF25E" w14:textId="77777777" w:rsidR="006E26AA" w:rsidRPr="0053359B" w:rsidRDefault="006E26AA" w:rsidP="006E26AA">
      <w:pPr>
        <w:pStyle w:val="alineja-4-odmik-dol"/>
        <w:numPr>
          <w:ilvl w:val="1"/>
          <w:numId w:val="11"/>
        </w:numPr>
        <w:shd w:val="clear" w:color="auto" w:fill="FFFFFF"/>
        <w:spacing w:before="0" w:beforeAutospacing="0" w:after="0" w:afterAutospacing="0"/>
        <w:jc w:val="both"/>
        <w:rPr>
          <w:iCs/>
          <w:color w:val="000000"/>
        </w:rPr>
      </w:pPr>
      <w:r w:rsidRPr="0053359B">
        <w:rPr>
          <w:iCs/>
          <w:color w:val="000000"/>
        </w:rPr>
        <w:t>Ponudnik mora biti vpisan v enega od poklicnih ali poslovnih registrov, ki se vodijo v državi članici, v kateri ima ponudnik sedež.</w:t>
      </w:r>
    </w:p>
    <w:p w14:paraId="143ABAF8" w14:textId="77777777" w:rsidR="006E26AA" w:rsidRPr="0053359B" w:rsidRDefault="006E26AA" w:rsidP="006E26AA">
      <w:pPr>
        <w:pStyle w:val="alineja-4"/>
        <w:shd w:val="clear" w:color="auto" w:fill="FFFFFF"/>
        <w:spacing w:before="0" w:beforeAutospacing="0" w:after="0" w:afterAutospacing="0"/>
        <w:ind w:hanging="430"/>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 xml:space="preserve">ESPD obrazec </w:t>
      </w:r>
    </w:p>
    <w:p w14:paraId="2C238620" w14:textId="77777777" w:rsidR="006E26AA" w:rsidRPr="0053359B" w:rsidRDefault="006E26AA" w:rsidP="006E26AA">
      <w:pPr>
        <w:pStyle w:val="alineja-4-odmik-dol"/>
        <w:shd w:val="clear" w:color="auto" w:fill="FFFFFF"/>
        <w:spacing w:before="0" w:beforeAutospacing="0" w:after="0" w:afterAutospacing="0"/>
        <w:jc w:val="both"/>
        <w:rPr>
          <w:iCs/>
          <w:color w:val="000000"/>
        </w:rPr>
      </w:pPr>
    </w:p>
    <w:p w14:paraId="69DD3EC8" w14:textId="77777777" w:rsidR="006E26AA" w:rsidRPr="0053359B" w:rsidRDefault="006E26AA" w:rsidP="006E26AA">
      <w:pPr>
        <w:pStyle w:val="alineja-4"/>
        <w:shd w:val="clear" w:color="auto" w:fill="FFFFFF"/>
        <w:spacing w:before="0" w:beforeAutospacing="0" w:after="0" w:afterAutospacing="0"/>
        <w:ind w:left="430" w:hanging="430"/>
        <w:rPr>
          <w:b/>
          <w:bCs/>
          <w:iCs/>
          <w:color w:val="000000"/>
        </w:rPr>
      </w:pPr>
      <w:r w:rsidRPr="0053359B">
        <w:rPr>
          <w:b/>
          <w:bCs/>
          <w:iCs/>
          <w:color w:val="000000"/>
        </w:rPr>
        <w:t>3. Ekonomska in/ali finančna sposobnost</w:t>
      </w:r>
    </w:p>
    <w:p w14:paraId="67BE7198" w14:textId="77777777" w:rsidR="006E26AA" w:rsidRPr="0053359B" w:rsidRDefault="006E26AA" w:rsidP="006E26AA">
      <w:pPr>
        <w:pStyle w:val="alineja-4-odmik-dol"/>
        <w:numPr>
          <w:ilvl w:val="1"/>
          <w:numId w:val="12"/>
        </w:numPr>
        <w:shd w:val="clear" w:color="auto" w:fill="FFFFFF"/>
        <w:spacing w:before="0" w:beforeAutospacing="0" w:after="0" w:afterAutospacing="0"/>
        <w:jc w:val="both"/>
        <w:rPr>
          <w:iCs/>
          <w:color w:val="000000"/>
        </w:rPr>
      </w:pPr>
      <w:r w:rsidRPr="0053359B">
        <w:rPr>
          <w:iCs/>
          <w:color w:val="000000"/>
        </w:rPr>
        <w:t xml:space="preserve">Ponudnik mora izkazati, da ima potrebne ekonomske in finančne zmogljivosti za izvedbo javnega naročila </w:t>
      </w:r>
    </w:p>
    <w:p w14:paraId="1018C67D" w14:textId="0802B1E2" w:rsidR="006E26AA" w:rsidRPr="0053359B" w:rsidRDefault="006E26AA" w:rsidP="006E26AA">
      <w:pPr>
        <w:pStyle w:val="alineja-4-odmik-dol"/>
        <w:shd w:val="clear" w:color="auto" w:fill="FFFFFF"/>
        <w:spacing w:before="0" w:beforeAutospacing="0" w:after="0" w:afterAutospacing="0"/>
        <w:jc w:val="both"/>
        <w:rPr>
          <w:iCs/>
          <w:color w:val="000000"/>
        </w:rPr>
      </w:pPr>
      <w:r w:rsidRPr="0053359B">
        <w:rPr>
          <w:b/>
          <w:iCs/>
          <w:color w:val="000000"/>
        </w:rPr>
        <w:t>Dokazilo:</w:t>
      </w:r>
      <w:r w:rsidRPr="0053359B">
        <w:rPr>
          <w:iCs/>
          <w:color w:val="000000"/>
        </w:rPr>
        <w:t xml:space="preserve"> BON (</w:t>
      </w:r>
      <w:r w:rsidRPr="0053359B">
        <w:t>potrdilo ali fotokopija Agencije Republike Slovenije oz. pristojne banke za plačilni promet, kot npr. BON, iz katerega bo razvidno, da v zadnjih 6 mesecih</w:t>
      </w:r>
      <w:r w:rsidRPr="0053359B">
        <w:rPr>
          <w:shd w:val="clear" w:color="auto" w:fill="FFFFFF"/>
        </w:rPr>
        <w:t xml:space="preserve"> od dneva pridobitve potrdila</w:t>
      </w:r>
      <w:r w:rsidRPr="0053359B">
        <w:t xml:space="preserve"> ni imel blokiranih računov in </w:t>
      </w:r>
      <w:r w:rsidRPr="0053359B">
        <w:rPr>
          <w:b/>
          <w:bCs/>
        </w:rPr>
        <w:t>ni starejši od 30 dni</w:t>
      </w:r>
      <w:r w:rsidRPr="0053359B">
        <w:t xml:space="preserve"> od dneva odpiranja ponudb</w:t>
      </w:r>
      <w:r w:rsidRPr="0053359B">
        <w:rPr>
          <w:iCs/>
          <w:color w:val="000000"/>
        </w:rPr>
        <w:t>)</w:t>
      </w:r>
      <w:r w:rsidR="009C26F2">
        <w:rPr>
          <w:iCs/>
          <w:color w:val="000000"/>
        </w:rPr>
        <w:t>.</w:t>
      </w:r>
      <w:r w:rsidRPr="0053359B">
        <w:rPr>
          <w:iCs/>
          <w:color w:val="000000"/>
        </w:rPr>
        <w:t xml:space="preserve"> </w:t>
      </w: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4. Tehnična in/ali strokovna sposobnost</w:t>
      </w:r>
    </w:p>
    <w:p w14:paraId="0178C099" w14:textId="56F92E6E" w:rsidR="00477F4D" w:rsidRPr="00477F4D" w:rsidRDefault="00477F4D" w:rsidP="00477F4D">
      <w:pPr>
        <w:pStyle w:val="alineja-4-odmik-dol"/>
        <w:shd w:val="clear" w:color="auto" w:fill="FFFFFF"/>
        <w:spacing w:before="0" w:beforeAutospacing="0" w:after="0" w:afterAutospacing="0"/>
        <w:jc w:val="both"/>
      </w:pPr>
      <w:r w:rsidRPr="00477F4D">
        <w:rPr>
          <w:iCs/>
          <w:color w:val="000000"/>
        </w:rPr>
        <w:t xml:space="preserve">4.1 Ponudnik mora izkazati, da izpolnjuje pogoje za izvajanje javnega naročila v skladu z </w:t>
      </w:r>
      <w:r w:rsidRPr="00477F4D">
        <w:t xml:space="preserve">izjavo </w:t>
      </w:r>
    </w:p>
    <w:p w14:paraId="067C141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ponudnika o izpolnjevanju pogojev, strokovnimi priporočili, potrdili referenčnega     </w:t>
      </w:r>
    </w:p>
    <w:p w14:paraId="7676A8B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naročnika, izjavo ponudnika o servisiranju in vzdrževanju blaga in posebno prilogo  </w:t>
      </w:r>
    </w:p>
    <w:p w14:paraId="648FE652" w14:textId="413490D0" w:rsidR="00477F4D" w:rsidRPr="00477F4D" w:rsidRDefault="00477F4D" w:rsidP="00477F4D">
      <w:pPr>
        <w:pStyle w:val="alineja-4-odmik-dol"/>
        <w:shd w:val="clear" w:color="auto" w:fill="FFFFFF"/>
        <w:spacing w:before="0" w:beforeAutospacing="0" w:after="0" w:afterAutospacing="0"/>
        <w:ind w:left="284"/>
        <w:jc w:val="both"/>
        <w:rPr>
          <w:iCs/>
          <w:color w:val="000000"/>
        </w:rPr>
      </w:pPr>
      <w:r w:rsidRPr="00477F4D">
        <w:lastRenderedPageBreak/>
        <w:t xml:space="preserve"> ponudbe.</w:t>
      </w:r>
    </w:p>
    <w:p w14:paraId="66D282C1" w14:textId="3A3CEBBC"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477F4D">
        <w:rPr>
          <w:iCs/>
          <w:color w:val="000000"/>
        </w:rPr>
        <w:t>ESPD</w:t>
      </w:r>
      <w:r w:rsidR="00C86DAF" w:rsidRPr="00477F4D">
        <w:t xml:space="preserve">, </w:t>
      </w:r>
      <w:r w:rsidRPr="00477F4D">
        <w:t xml:space="preserve">izjava ponudnika o </w:t>
      </w:r>
      <w:r w:rsidR="00477F4D" w:rsidRPr="00477F4D">
        <w:t>izpolnjevanju pogojev, strokovna priporočila, potrdila referenčnega naročnika,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C222E8C" w:rsidR="00C36CB6" w:rsidRPr="007A21BB" w:rsidRDefault="00C36CB6" w:rsidP="00C36CB6">
      <w:pPr>
        <w:pStyle w:val="Naslov4"/>
        <w:rPr>
          <w:sz w:val="24"/>
        </w:rPr>
      </w:pPr>
      <w:r w:rsidRPr="007A21BB">
        <w:rPr>
          <w:sz w:val="24"/>
        </w:rPr>
        <w:t>GARANCIJE</w:t>
      </w:r>
      <w:r w:rsidR="00267E07" w:rsidRPr="007A21BB">
        <w:rPr>
          <w:sz w:val="24"/>
          <w:lang w:val="sl-SI"/>
        </w:rPr>
        <w:t xml:space="preserve"> </w:t>
      </w:r>
      <w:r w:rsidR="00267E07" w:rsidRPr="007A21BB">
        <w:rPr>
          <w:b w:val="0"/>
        </w:rPr>
        <w:t xml:space="preserve">– </w:t>
      </w:r>
      <w:r w:rsidR="00267E07" w:rsidRPr="007A21BB">
        <w:rPr>
          <w:sz w:val="24"/>
        </w:rPr>
        <w:t>velja za vsak posamezni sklop v skupni vrednosti nad 50.000 EUR z DDV</w:t>
      </w:r>
      <w:r w:rsidRPr="007A21BB">
        <w:rPr>
          <w:sz w:val="24"/>
        </w:rPr>
        <w:t>:</w:t>
      </w:r>
    </w:p>
    <w:p w14:paraId="20230C60" w14:textId="6BC7B514" w:rsidR="00C36CB6" w:rsidRPr="007A21BB" w:rsidRDefault="00C36CB6" w:rsidP="009C26F2">
      <w:pPr>
        <w:numPr>
          <w:ilvl w:val="0"/>
          <w:numId w:val="148"/>
        </w:numPr>
        <w:tabs>
          <w:tab w:val="clear" w:pos="360"/>
          <w:tab w:val="num" w:pos="120"/>
          <w:tab w:val="left" w:pos="284"/>
          <w:tab w:val="left" w:pos="3969"/>
          <w:tab w:val="left" w:pos="5954"/>
        </w:tabs>
        <w:jc w:val="both"/>
      </w:pPr>
      <w:r w:rsidRPr="007A21BB">
        <w:t xml:space="preserve">Ponudnik mora predložiti izjavo </w:t>
      </w:r>
      <w:r w:rsidRPr="004B0774">
        <w:rPr>
          <w:strike/>
        </w:rPr>
        <w:t>ponudnika</w:t>
      </w:r>
      <w:r w:rsidR="004B0774">
        <w:t xml:space="preserve"> </w:t>
      </w:r>
      <w:r w:rsidR="004B0774" w:rsidRPr="004B0774">
        <w:rPr>
          <w:color w:val="FF0000"/>
        </w:rPr>
        <w:t>banke/zavarovalnice</w:t>
      </w:r>
      <w:r w:rsidRPr="007A21BB">
        <w:t xml:space="preserve">, da bo ob podpisu pogodbe predložil </w:t>
      </w:r>
      <w:r w:rsidRPr="004B0774">
        <w:rPr>
          <w:strike/>
        </w:rPr>
        <w:t>menico z menično izjavo</w:t>
      </w:r>
      <w:r w:rsidR="004B0774">
        <w:t xml:space="preserve"> </w:t>
      </w:r>
      <w:r w:rsidR="004B0774">
        <w:rPr>
          <w:color w:val="FF0000"/>
        </w:rPr>
        <w:t>bančno garancijo</w:t>
      </w:r>
      <w:r w:rsidRPr="007A21BB">
        <w:t xml:space="preserve"> za dobro izvedbo pogodbenih obveznosti v višini 10 % pogodbene vrednosti z DDV – </w:t>
      </w:r>
      <w:r w:rsidRPr="007A21BB">
        <w:rPr>
          <w:u w:val="single"/>
        </w:rPr>
        <w:t>priloga 11</w:t>
      </w:r>
      <w:r w:rsidRPr="007A21BB">
        <w:t>.</w:t>
      </w:r>
    </w:p>
    <w:p w14:paraId="7B9E6F6D" w14:textId="77777777" w:rsidR="00C36CB6" w:rsidRPr="007A21BB" w:rsidRDefault="00C36CB6" w:rsidP="00C36CB6">
      <w:pPr>
        <w:tabs>
          <w:tab w:val="left" w:pos="284"/>
          <w:tab w:val="left" w:pos="3969"/>
          <w:tab w:val="left" w:pos="5954"/>
        </w:tabs>
        <w:ind w:left="360"/>
        <w:jc w:val="both"/>
      </w:pPr>
    </w:p>
    <w:p w14:paraId="08259D6A" w14:textId="63995981" w:rsidR="00C36CB6" w:rsidRPr="007A21BB" w:rsidRDefault="00C36CB6" w:rsidP="009C26F2">
      <w:pPr>
        <w:numPr>
          <w:ilvl w:val="0"/>
          <w:numId w:val="148"/>
        </w:numPr>
        <w:tabs>
          <w:tab w:val="left" w:pos="284"/>
          <w:tab w:val="left" w:pos="3969"/>
          <w:tab w:val="left" w:pos="5954"/>
        </w:tabs>
        <w:jc w:val="both"/>
      </w:pPr>
      <w:r w:rsidRPr="007A21BB">
        <w:t xml:space="preserve">Ponudnik mora predložiti </w:t>
      </w:r>
      <w:r w:rsidRPr="004356CF">
        <w:rPr>
          <w:strike/>
        </w:rPr>
        <w:t>izjavo ponudnika</w:t>
      </w:r>
      <w:r w:rsidR="004356CF">
        <w:t xml:space="preserve"> </w:t>
      </w:r>
      <w:r w:rsidR="004356CF" w:rsidRPr="004356CF">
        <w:rPr>
          <w:color w:val="FF0000"/>
        </w:rPr>
        <w:t>brezpogojno izjavo banke ali zavarovalnice</w:t>
      </w:r>
      <w:r w:rsidRPr="007A21BB">
        <w:t xml:space="preserve">, da bo ob uspešni končni primopredaji predložil </w:t>
      </w:r>
      <w:r w:rsidRPr="004356CF">
        <w:rPr>
          <w:strike/>
        </w:rPr>
        <w:t>menico z menično izjavo</w:t>
      </w:r>
      <w:r w:rsidRPr="007A21BB">
        <w:t xml:space="preserve"> </w:t>
      </w:r>
      <w:r w:rsidR="004356CF" w:rsidRPr="004356CF">
        <w:rPr>
          <w:color w:val="FF0000"/>
        </w:rPr>
        <w:t>bančno garancijo oz. kavcijsko zavarovanje</w:t>
      </w:r>
      <w:r w:rsidR="004356CF" w:rsidRPr="004356CF">
        <w:t xml:space="preserve"> </w:t>
      </w:r>
      <w:r w:rsidRPr="007A21BB">
        <w:t xml:space="preserve">za odpravo napak v garancijskem roku v višini 5 % pogodbene vrednosti z DDV – </w:t>
      </w:r>
      <w:r w:rsidRPr="007A21BB">
        <w:rPr>
          <w:u w:val="single"/>
        </w:rPr>
        <w:t>priloga 1</w:t>
      </w:r>
      <w:r w:rsidR="007A21BB" w:rsidRPr="007A21BB">
        <w:rPr>
          <w:u w:val="single"/>
        </w:rPr>
        <w:t>2</w:t>
      </w:r>
      <w:r w:rsidRPr="007A21BB">
        <w:t xml:space="preserve">. </w:t>
      </w:r>
    </w:p>
    <w:p w14:paraId="6328EE61" w14:textId="77777777" w:rsidR="00C36CB6" w:rsidRPr="0053359B" w:rsidRDefault="00C36CB6" w:rsidP="006E26AA">
      <w:pPr>
        <w:tabs>
          <w:tab w:val="left" w:pos="284"/>
          <w:tab w:val="left" w:pos="3969"/>
          <w:tab w:val="left" w:pos="5954"/>
        </w:tabs>
        <w:jc w:val="both"/>
      </w:pP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5" w:name="_Hlk511905322"/>
      <w:r w:rsidRPr="0053359B">
        <w:rPr>
          <w:b/>
        </w:rPr>
        <w:t>Obrazec ESPD</w:t>
      </w:r>
      <w:r w:rsidRPr="0053359B">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Navedbe v ESPD in/ali dokazila, ki ji predloži gospodarski subjekt, morajo biti veljavni.</w:t>
      </w:r>
    </w:p>
    <w:p w14:paraId="614643FD" w14:textId="77777777" w:rsidR="006E26AA" w:rsidRPr="0053359B" w:rsidRDefault="006E26AA" w:rsidP="006E26AA">
      <w:pPr>
        <w:jc w:val="both"/>
      </w:pPr>
    </w:p>
    <w:p w14:paraId="5FAB35F2" w14:textId="77777777" w:rsidR="006E26AA" w:rsidRPr="0053359B" w:rsidRDefault="006E26AA" w:rsidP="006E26AA">
      <w:pPr>
        <w:jc w:val="both"/>
      </w:pPr>
      <w:r w:rsidRPr="0053359B">
        <w:t xml:space="preserve">Gospodarski subjekt naročnikov obrazec ESPD (datoteka XML) uvozi na spletni strani portala javnih naročil/ESPD: </w:t>
      </w:r>
      <w:hyperlink r:id="rId20" w:history="1">
        <w:r w:rsidRPr="0053359B">
          <w:rPr>
            <w:rStyle w:val="Hiperpovezava"/>
          </w:rPr>
          <w:t>http://www.enarocanje.si/_ESPD/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 w:name="_Hlk531606225"/>
      <w:r w:rsidRPr="0053359B">
        <w:t>pri čemer se v slednjem primeru v skladu Splošnimi pogoji uporabe sistema e-JN šteje, da je oddan pravno zavezujoč dokument, ki ima enako veljavnost kot podpisan</w:t>
      </w:r>
      <w:bookmarkEnd w:id="6"/>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 xml:space="preserve">Za ostale sodelujoče ponudnik v razdelek »Sodelujoči«, del »ESPD – ostali sodelujoči« priloži podpisane ESPD v pdf. obliki, ali v elektronski obliki podpisan xml. </w:t>
      </w:r>
    </w:p>
    <w:p w14:paraId="0F74D23F" w14:textId="5527A1D2" w:rsidR="006E26AA" w:rsidRDefault="006E26AA" w:rsidP="006E26AA">
      <w:pPr>
        <w:jc w:val="both"/>
      </w:pPr>
    </w:p>
    <w:p w14:paraId="6C77DB57" w14:textId="77777777" w:rsidR="003C6316" w:rsidRPr="0053359B" w:rsidRDefault="003C6316" w:rsidP="006E26AA">
      <w:pPr>
        <w:jc w:val="both"/>
      </w:pPr>
    </w:p>
    <w:p w14:paraId="0FB26FDD" w14:textId="77777777"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5"/>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23302BF0" w:rsidR="006E26AA" w:rsidRPr="0053359B" w:rsidRDefault="006E26AA" w:rsidP="006E26AA">
      <w:pPr>
        <w:tabs>
          <w:tab w:val="left" w:pos="284"/>
          <w:tab w:val="left" w:pos="3969"/>
          <w:tab w:val="left" w:pos="5954"/>
        </w:tabs>
        <w:jc w:val="both"/>
      </w:pPr>
      <w:r w:rsidRPr="0053359B">
        <w:t xml:space="preserve">Ponudniki lahko v pisni obliki pravočasno </w:t>
      </w:r>
      <w:r w:rsidRPr="0053359B">
        <w:rPr>
          <w:u w:val="single"/>
        </w:rPr>
        <w:t xml:space="preserve">- do vključno </w:t>
      </w:r>
      <w:r w:rsidR="00DD7A52" w:rsidRPr="000D146D">
        <w:rPr>
          <w:b/>
          <w:strike/>
          <w:u w:val="single"/>
        </w:rPr>
        <w:t>27</w:t>
      </w:r>
      <w:r w:rsidRPr="000D146D">
        <w:rPr>
          <w:b/>
          <w:strike/>
          <w:u w:val="single"/>
        </w:rPr>
        <w:t xml:space="preserve">. </w:t>
      </w:r>
      <w:r w:rsidR="00B55E61" w:rsidRPr="000D146D">
        <w:rPr>
          <w:b/>
          <w:strike/>
          <w:u w:val="single"/>
        </w:rPr>
        <w:t>1</w:t>
      </w:r>
      <w:r w:rsidRPr="000D146D">
        <w:rPr>
          <w:b/>
          <w:strike/>
          <w:u w:val="single"/>
        </w:rPr>
        <w:t>. 202</w:t>
      </w:r>
      <w:r w:rsidR="003C6316" w:rsidRPr="000D146D">
        <w:rPr>
          <w:b/>
          <w:strike/>
          <w:u w:val="single"/>
        </w:rPr>
        <w:t>3</w:t>
      </w:r>
      <w:r w:rsidRPr="0053359B">
        <w:rPr>
          <w:u w:val="single"/>
        </w:rPr>
        <w:t xml:space="preserve"> </w:t>
      </w:r>
      <w:r w:rsidR="000D146D" w:rsidRPr="000D146D">
        <w:rPr>
          <w:b/>
          <w:color w:val="FF0000"/>
          <w:u w:val="single"/>
        </w:rPr>
        <w:t>1. 2. 2023</w:t>
      </w:r>
      <w:r w:rsidR="000D146D" w:rsidRPr="000D146D">
        <w:rPr>
          <w:color w:val="FF0000"/>
          <w:u w:val="single"/>
        </w:rPr>
        <w:t xml:space="preserve"> </w:t>
      </w:r>
      <w:r w:rsidRPr="0053359B">
        <w:rPr>
          <w:u w:val="single"/>
        </w:rPr>
        <w:t>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0C64F80F"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7777777" w:rsidR="006E26AA" w:rsidRPr="0053359B" w:rsidRDefault="006E26AA" w:rsidP="006E26AA">
      <w:pPr>
        <w:tabs>
          <w:tab w:val="left" w:pos="284"/>
          <w:tab w:val="left" w:pos="3969"/>
          <w:tab w:val="left" w:pos="5954"/>
        </w:tabs>
        <w:jc w:val="both"/>
      </w:pPr>
      <w:r w:rsidRPr="0053359B">
        <w:t xml:space="preserve">    </w:t>
      </w:r>
    </w:p>
    <w:p w14:paraId="77AF2355" w14:textId="77777777" w:rsidR="006E26AA" w:rsidRPr="0053359B" w:rsidRDefault="006E26AA" w:rsidP="006E26AA">
      <w:pPr>
        <w:tabs>
          <w:tab w:val="left" w:pos="284"/>
          <w:tab w:val="left" w:pos="3969"/>
          <w:tab w:val="left" w:pos="5954"/>
        </w:tabs>
        <w:jc w:val="both"/>
      </w:pPr>
      <w:r w:rsidRPr="0053359B">
        <w:t xml:space="preserve">                                                                                                 </w:t>
      </w: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 xml:space="preserve">Ponudniki morajo ponudbe predložiti v informacijski sistem e-JN (v nadaljevanju: sistem e-JN) na spletnem naslovu </w:t>
      </w:r>
      <w:hyperlink r:id="rId21" w:history="1">
        <w:r w:rsidRPr="0053359B">
          <w:rPr>
            <w:rStyle w:val="Hiperpovezava"/>
            <w:rFonts w:cs="Arial"/>
          </w:rPr>
          <w:t>https://ejn.gov.si/</w:t>
        </w:r>
      </w:hyperlink>
      <w:r w:rsidRPr="0053359B">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22"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3"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3117B271" w14:textId="77777777"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odl. US in 20/18 – </w:t>
      </w:r>
    </w:p>
    <w:p w14:paraId="752555AA" w14:textId="77777777" w:rsidR="006E26AA" w:rsidRPr="0053359B" w:rsidRDefault="006E26AA" w:rsidP="006E26AA">
      <w:pPr>
        <w:jc w:val="both"/>
      </w:pPr>
      <w:r w:rsidRPr="0053359B">
        <w:t>OROZ631).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 xml:space="preserve">Ponudnik v sistem e-JN v razdelek »Skupna ponudbena vrednost« v zato namenjen prostor vpiše skupni ponudbeni znesek brez davka v EUR in znesek davka v EUR. Znesek skupaj z davkom v EUR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.pdf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6E26AA">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77777777" w:rsidR="006E26AA" w:rsidRPr="0053359B" w:rsidRDefault="006E26AA" w:rsidP="006E26AA">
      <w:pPr>
        <w:tabs>
          <w:tab w:val="left" w:pos="284"/>
          <w:tab w:val="left" w:pos="3969"/>
          <w:tab w:val="left" w:pos="5954"/>
        </w:tabs>
        <w:jc w:val="both"/>
      </w:pPr>
      <w:r w:rsidRPr="0053359B">
        <w:lastRenderedPageBreak/>
        <w:t>Zaradi sledljivosti naj bodo dokumenti naloženi v posamezne mape, po vrstnem redu in poimenovanju ter po alinejah, in sicer:</w:t>
      </w:r>
    </w:p>
    <w:p w14:paraId="17D5A798" w14:textId="77777777" w:rsidR="006E26AA" w:rsidRPr="0053359B" w:rsidRDefault="006E26AA" w:rsidP="006E26AA">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8"/>
      </w:tblGrid>
      <w:tr w:rsidR="006E26AA" w:rsidRPr="0053359B" w14:paraId="2FDC2114" w14:textId="77777777" w:rsidTr="00AD46A0">
        <w:tc>
          <w:tcPr>
            <w:tcW w:w="1526" w:type="dxa"/>
          </w:tcPr>
          <w:p w14:paraId="7A8B3ECB" w14:textId="77777777" w:rsidR="006E26AA" w:rsidRPr="0053359B" w:rsidRDefault="006E26AA" w:rsidP="00AD46A0">
            <w:r w:rsidRPr="0053359B">
              <w:rPr>
                <w:sz w:val="20"/>
              </w:rPr>
              <w:t>PRILOGA 1</w:t>
            </w:r>
          </w:p>
        </w:tc>
        <w:tc>
          <w:tcPr>
            <w:tcW w:w="7685" w:type="dxa"/>
          </w:tcPr>
          <w:p w14:paraId="4AF4E403" w14:textId="77777777" w:rsidR="006E26AA" w:rsidRPr="0053359B" w:rsidRDefault="006E26AA" w:rsidP="00AD46A0">
            <w:r w:rsidRPr="0053359B">
              <w:rPr>
                <w:sz w:val="20"/>
              </w:rPr>
              <w:t>– PONUDBA</w:t>
            </w:r>
          </w:p>
        </w:tc>
      </w:tr>
      <w:tr w:rsidR="006E26AA" w:rsidRPr="0053359B" w14:paraId="11F670A8" w14:textId="77777777" w:rsidTr="00AD46A0">
        <w:tc>
          <w:tcPr>
            <w:tcW w:w="1526" w:type="dxa"/>
          </w:tcPr>
          <w:p w14:paraId="2AEDDBE0" w14:textId="77777777" w:rsidR="006E26AA" w:rsidRPr="0053359B" w:rsidRDefault="006E26AA" w:rsidP="00AD46A0">
            <w:r w:rsidRPr="0053359B">
              <w:rPr>
                <w:sz w:val="20"/>
              </w:rPr>
              <w:t>PRILOGA 2</w:t>
            </w:r>
          </w:p>
        </w:tc>
        <w:tc>
          <w:tcPr>
            <w:tcW w:w="7685" w:type="dxa"/>
          </w:tcPr>
          <w:p w14:paraId="0218F187" w14:textId="77777777" w:rsidR="006E26AA" w:rsidRPr="0053359B" w:rsidRDefault="006E26AA" w:rsidP="00AD46A0">
            <w:r w:rsidRPr="0053359B">
              <w:rPr>
                <w:sz w:val="20"/>
              </w:rPr>
              <w:t>– PODATKI O PONUDNIKU</w:t>
            </w:r>
          </w:p>
        </w:tc>
      </w:tr>
      <w:tr w:rsidR="006E26AA" w:rsidRPr="0053359B" w14:paraId="70559817" w14:textId="77777777" w:rsidTr="00AD46A0">
        <w:tc>
          <w:tcPr>
            <w:tcW w:w="1526" w:type="dxa"/>
          </w:tcPr>
          <w:p w14:paraId="364CA1BE" w14:textId="77777777" w:rsidR="006E26AA" w:rsidRPr="0053359B" w:rsidRDefault="006E26AA" w:rsidP="00AD46A0">
            <w:r w:rsidRPr="0053359B">
              <w:rPr>
                <w:sz w:val="20"/>
              </w:rPr>
              <w:t>PRILOGA 3</w:t>
            </w:r>
          </w:p>
        </w:tc>
        <w:tc>
          <w:tcPr>
            <w:tcW w:w="7685" w:type="dxa"/>
          </w:tcPr>
          <w:p w14:paraId="34E5D628" w14:textId="77777777" w:rsidR="006E26AA" w:rsidRPr="0053359B" w:rsidRDefault="006E26AA" w:rsidP="00AD46A0">
            <w:r w:rsidRPr="0053359B">
              <w:rPr>
                <w:sz w:val="20"/>
              </w:rPr>
              <w:t>– PODATKI O PODIZVAJALCU/PARTNERJU</w:t>
            </w:r>
          </w:p>
        </w:tc>
      </w:tr>
      <w:tr w:rsidR="006E26AA" w:rsidRPr="0053359B" w14:paraId="157E77FE" w14:textId="77777777" w:rsidTr="00AD46A0">
        <w:tc>
          <w:tcPr>
            <w:tcW w:w="1526" w:type="dxa"/>
          </w:tcPr>
          <w:p w14:paraId="1EB8A936" w14:textId="77777777" w:rsidR="006E26AA" w:rsidRPr="0053359B" w:rsidRDefault="006E26AA" w:rsidP="00AD46A0">
            <w:r w:rsidRPr="0053359B">
              <w:rPr>
                <w:sz w:val="20"/>
              </w:rPr>
              <w:t>PRILOGA 4</w:t>
            </w:r>
          </w:p>
        </w:tc>
        <w:tc>
          <w:tcPr>
            <w:tcW w:w="7685" w:type="dxa"/>
          </w:tcPr>
          <w:p w14:paraId="2D404406" w14:textId="77777777" w:rsidR="006E26AA" w:rsidRPr="0053359B" w:rsidRDefault="006E26AA" w:rsidP="00AD46A0">
            <w:r w:rsidRPr="0053359B">
              <w:rPr>
                <w:sz w:val="20"/>
              </w:rPr>
              <w:t>– IZJAVA PONUDNIKA O PODIZVAJALCU/PARTNERJU</w:t>
            </w:r>
          </w:p>
        </w:tc>
      </w:tr>
      <w:tr w:rsidR="006E26AA" w:rsidRPr="0053359B" w14:paraId="17350272" w14:textId="77777777" w:rsidTr="00AD46A0">
        <w:tc>
          <w:tcPr>
            <w:tcW w:w="1526" w:type="dxa"/>
          </w:tcPr>
          <w:p w14:paraId="2FCE0EA3" w14:textId="77777777" w:rsidR="006E26AA" w:rsidRPr="0053359B" w:rsidRDefault="006E26AA" w:rsidP="00AD46A0">
            <w:r w:rsidRPr="0053359B">
              <w:rPr>
                <w:sz w:val="20"/>
              </w:rPr>
              <w:t>PRILOGA 5</w:t>
            </w:r>
          </w:p>
        </w:tc>
        <w:tc>
          <w:tcPr>
            <w:tcW w:w="7685" w:type="dxa"/>
          </w:tcPr>
          <w:p w14:paraId="0F144202" w14:textId="77777777" w:rsidR="006E26AA" w:rsidRPr="0053359B" w:rsidRDefault="007709BE" w:rsidP="007709BE">
            <w:r w:rsidRPr="0053359B">
              <w:rPr>
                <w:sz w:val="20"/>
              </w:rPr>
              <w:t xml:space="preserve">– </w:t>
            </w:r>
            <w:r w:rsidR="006E26AA" w:rsidRPr="0053359B">
              <w:rPr>
                <w:sz w:val="20"/>
              </w:rPr>
              <w:t xml:space="preserve">VZOREC </w:t>
            </w:r>
            <w:r w:rsidR="006E26AA" w:rsidRPr="0053359B">
              <w:rPr>
                <w:sz w:val="20"/>
                <w:szCs w:val="20"/>
              </w:rPr>
              <w:t>KUPOPRODAJNE</w:t>
            </w:r>
            <w:r w:rsidR="006E26AA" w:rsidRPr="0053359B">
              <w:rPr>
                <w:sz w:val="20"/>
              </w:rPr>
              <w:t xml:space="preserve"> POGODBE </w:t>
            </w:r>
          </w:p>
        </w:tc>
      </w:tr>
      <w:tr w:rsidR="006E26AA" w:rsidRPr="0053359B" w14:paraId="7CDC09BD" w14:textId="77777777" w:rsidTr="00AD46A0">
        <w:tc>
          <w:tcPr>
            <w:tcW w:w="1526" w:type="dxa"/>
          </w:tcPr>
          <w:p w14:paraId="67ABA056" w14:textId="77777777" w:rsidR="006E26AA" w:rsidRPr="0053359B" w:rsidRDefault="006E26AA" w:rsidP="00AD46A0">
            <w:pPr>
              <w:tabs>
                <w:tab w:val="left" w:pos="284"/>
                <w:tab w:val="left" w:pos="3969"/>
                <w:tab w:val="left" w:pos="5954"/>
              </w:tabs>
              <w:jc w:val="both"/>
            </w:pPr>
            <w:r w:rsidRPr="0053359B">
              <w:rPr>
                <w:sz w:val="20"/>
              </w:rPr>
              <w:t>PRILOGA 6</w:t>
            </w:r>
          </w:p>
        </w:tc>
        <w:tc>
          <w:tcPr>
            <w:tcW w:w="7685" w:type="dxa"/>
            <w:tcBorders>
              <w:bottom w:val="single" w:sz="4" w:space="0" w:color="auto"/>
            </w:tcBorders>
          </w:tcPr>
          <w:p w14:paraId="3E32E3AD" w14:textId="77777777" w:rsidR="006E26AA" w:rsidRPr="0053359B" w:rsidRDefault="006E26AA" w:rsidP="00AD46A0">
            <w:pPr>
              <w:tabs>
                <w:tab w:val="left" w:pos="284"/>
                <w:tab w:val="left" w:pos="3969"/>
                <w:tab w:val="left" w:pos="5954"/>
              </w:tabs>
              <w:rPr>
                <w:sz w:val="20"/>
              </w:rPr>
            </w:pPr>
            <w:r w:rsidRPr="0053359B">
              <w:rPr>
                <w:sz w:val="20"/>
              </w:rPr>
              <w:t xml:space="preserve">– PREDRAČUN </w:t>
            </w:r>
          </w:p>
          <w:p w14:paraId="415534EC" w14:textId="77777777" w:rsidR="006E26AA" w:rsidRPr="0053359B" w:rsidRDefault="006E26AA" w:rsidP="00AD46A0">
            <w:r w:rsidRPr="0053359B">
              <w:rPr>
                <w:sz w:val="20"/>
              </w:rPr>
              <w:t>– SPECIFIKACIJA PREDRAČUNA (v Excel tabeli)</w:t>
            </w:r>
          </w:p>
        </w:tc>
      </w:tr>
      <w:tr w:rsidR="006E26AA" w:rsidRPr="0053359B" w14:paraId="5B393C5C" w14:textId="77777777" w:rsidTr="00AD46A0">
        <w:tc>
          <w:tcPr>
            <w:tcW w:w="1526" w:type="dxa"/>
          </w:tcPr>
          <w:p w14:paraId="206E86DB" w14:textId="77777777" w:rsidR="006E26AA" w:rsidRPr="0053359B" w:rsidRDefault="006E26AA" w:rsidP="00AD46A0">
            <w:pPr>
              <w:tabs>
                <w:tab w:val="left" w:pos="284"/>
                <w:tab w:val="left" w:pos="3969"/>
                <w:tab w:val="left" w:pos="5954"/>
              </w:tabs>
              <w:jc w:val="both"/>
            </w:pPr>
            <w:r w:rsidRPr="0053359B">
              <w:rPr>
                <w:sz w:val="20"/>
              </w:rPr>
              <w:t>PRILOGA 7</w:t>
            </w:r>
          </w:p>
        </w:tc>
        <w:tc>
          <w:tcPr>
            <w:tcW w:w="7685" w:type="dxa"/>
            <w:tcBorders>
              <w:bottom w:val="single" w:sz="4" w:space="0" w:color="auto"/>
            </w:tcBorders>
          </w:tcPr>
          <w:p w14:paraId="4B384850" w14:textId="77777777" w:rsidR="006E26AA" w:rsidRPr="0053359B" w:rsidRDefault="006E26AA" w:rsidP="00AD46A0">
            <w:pPr>
              <w:tabs>
                <w:tab w:val="left" w:pos="284"/>
                <w:tab w:val="left" w:pos="3969"/>
                <w:tab w:val="left" w:pos="5954"/>
              </w:tabs>
              <w:rPr>
                <w:sz w:val="20"/>
              </w:rPr>
            </w:pPr>
            <w:r w:rsidRPr="0053359B">
              <w:rPr>
                <w:sz w:val="20"/>
              </w:rPr>
              <w:t>– IZJAVA PONUDNIKA O IZPOLNJEVANJU POGOJEV</w:t>
            </w:r>
          </w:p>
          <w:p w14:paraId="493B0D36" w14:textId="77777777" w:rsidR="006E26AA" w:rsidRPr="0053359B" w:rsidRDefault="006E26AA" w:rsidP="00AD46A0">
            <w:pPr>
              <w:tabs>
                <w:tab w:val="left" w:pos="284"/>
                <w:tab w:val="left" w:pos="3969"/>
                <w:tab w:val="left" w:pos="5954"/>
              </w:tabs>
              <w:rPr>
                <w:sz w:val="20"/>
              </w:rPr>
            </w:pPr>
            <w:r w:rsidRPr="0053359B">
              <w:rPr>
                <w:sz w:val="20"/>
              </w:rPr>
              <w:t>– ESPD (tudi v pdf)</w:t>
            </w:r>
          </w:p>
          <w:p w14:paraId="67F778A8" w14:textId="77777777" w:rsidR="006E26AA" w:rsidRDefault="006E26AA" w:rsidP="00AD46A0">
            <w:pPr>
              <w:tabs>
                <w:tab w:val="left" w:pos="284"/>
                <w:tab w:val="left" w:pos="3969"/>
                <w:tab w:val="left" w:pos="5954"/>
              </w:tabs>
              <w:rPr>
                <w:sz w:val="20"/>
              </w:rPr>
            </w:pPr>
            <w:r w:rsidRPr="0053359B">
              <w:rPr>
                <w:sz w:val="20"/>
              </w:rPr>
              <w:t>– BON oz. potrdilo</w:t>
            </w:r>
          </w:p>
          <w:p w14:paraId="61C2BC43" w14:textId="77777777" w:rsidR="0032160E" w:rsidRDefault="0032160E" w:rsidP="00AD46A0">
            <w:pPr>
              <w:tabs>
                <w:tab w:val="left" w:pos="284"/>
                <w:tab w:val="left" w:pos="3969"/>
                <w:tab w:val="left" w:pos="5954"/>
              </w:tabs>
              <w:rPr>
                <w:sz w:val="20"/>
              </w:rPr>
            </w:pPr>
            <w:r w:rsidRPr="0032160E">
              <w:rPr>
                <w:sz w:val="20"/>
              </w:rPr>
              <w:t>– IZJAVA/PODATKI O UDELEŽBI FIZIČNIH IN PRAVNIH OSEB V LASTNIŠTVU</w:t>
            </w:r>
          </w:p>
          <w:p w14:paraId="7976BCE3" w14:textId="1ED5AB45" w:rsidR="0032160E" w:rsidRPr="0053359B" w:rsidRDefault="0032160E" w:rsidP="00AD46A0">
            <w:pPr>
              <w:tabs>
                <w:tab w:val="left" w:pos="284"/>
                <w:tab w:val="left" w:pos="3969"/>
                <w:tab w:val="left" w:pos="5954"/>
              </w:tabs>
              <w:rPr>
                <w:sz w:val="20"/>
              </w:rPr>
            </w:pPr>
            <w:r>
              <w:rPr>
                <w:sz w:val="20"/>
              </w:rPr>
              <w:t xml:space="preserve">   </w:t>
            </w:r>
            <w:r w:rsidRPr="0032160E">
              <w:rPr>
                <w:sz w:val="20"/>
              </w:rPr>
              <w:t>PONUDNIKA</w:t>
            </w:r>
          </w:p>
        </w:tc>
      </w:tr>
      <w:tr w:rsidR="006E26AA" w:rsidRPr="0053359B" w14:paraId="182FFA4F" w14:textId="77777777" w:rsidTr="00AD46A0">
        <w:tc>
          <w:tcPr>
            <w:tcW w:w="1526" w:type="dxa"/>
          </w:tcPr>
          <w:p w14:paraId="3DCD84D7" w14:textId="77777777" w:rsidR="006E26AA" w:rsidRPr="0053359B" w:rsidRDefault="006E26AA" w:rsidP="00AD46A0">
            <w:r w:rsidRPr="0053359B">
              <w:rPr>
                <w:sz w:val="20"/>
              </w:rPr>
              <w:t>PRILOGA 8</w:t>
            </w:r>
          </w:p>
        </w:tc>
        <w:tc>
          <w:tcPr>
            <w:tcW w:w="7685" w:type="dxa"/>
            <w:tcBorders>
              <w:top w:val="single" w:sz="4" w:space="0" w:color="auto"/>
            </w:tcBorders>
          </w:tcPr>
          <w:p w14:paraId="106E09C5" w14:textId="7E491E39"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STROKOVNA PRIPOROČILA (REFERENCE) IN POTRDILO REFERENČNEGA</w:t>
            </w:r>
          </w:p>
          <w:p w14:paraId="68797FFD" w14:textId="2727A51F"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NAROČNIKA</w:t>
            </w:r>
          </w:p>
        </w:tc>
      </w:tr>
      <w:tr w:rsidR="006E26AA" w:rsidRPr="0053359B" w14:paraId="48708246" w14:textId="77777777" w:rsidTr="00AD46A0">
        <w:tc>
          <w:tcPr>
            <w:tcW w:w="1526" w:type="dxa"/>
          </w:tcPr>
          <w:p w14:paraId="03A263AC" w14:textId="77777777" w:rsidR="006E26AA" w:rsidRPr="0053359B" w:rsidRDefault="006E26AA" w:rsidP="00AD46A0">
            <w:pPr>
              <w:rPr>
                <w:sz w:val="20"/>
              </w:rPr>
            </w:pPr>
            <w:r w:rsidRPr="0053359B">
              <w:rPr>
                <w:sz w:val="20"/>
              </w:rPr>
              <w:t>PRILOGA 9</w:t>
            </w:r>
          </w:p>
        </w:tc>
        <w:tc>
          <w:tcPr>
            <w:tcW w:w="7685" w:type="dxa"/>
            <w:tcBorders>
              <w:top w:val="single" w:sz="4" w:space="0" w:color="auto"/>
            </w:tcBorders>
          </w:tcPr>
          <w:p w14:paraId="07D66F17" w14:textId="77777777" w:rsidR="006E26AA" w:rsidRPr="0053359B" w:rsidRDefault="006E26AA" w:rsidP="00AD46A0">
            <w:pPr>
              <w:rPr>
                <w:sz w:val="20"/>
              </w:rPr>
            </w:pPr>
            <w:r w:rsidRPr="0053359B">
              <w:rPr>
                <w:sz w:val="20"/>
              </w:rPr>
              <w:t>– IZJAVA PONUDNIKA O SERVISIRANJU IN VZDRŽEVANJU  BLAGA</w:t>
            </w:r>
          </w:p>
        </w:tc>
      </w:tr>
      <w:tr w:rsidR="006E26AA" w:rsidRPr="0053359B" w14:paraId="51E4794F" w14:textId="77777777" w:rsidTr="00AD46A0">
        <w:tc>
          <w:tcPr>
            <w:tcW w:w="1526" w:type="dxa"/>
          </w:tcPr>
          <w:p w14:paraId="1F4284C2" w14:textId="77777777" w:rsidR="006E26AA" w:rsidRPr="0053359B" w:rsidRDefault="006E26AA" w:rsidP="00AD46A0">
            <w:pPr>
              <w:rPr>
                <w:sz w:val="20"/>
              </w:rPr>
            </w:pPr>
            <w:r w:rsidRPr="0053359B">
              <w:rPr>
                <w:sz w:val="20"/>
              </w:rPr>
              <w:t>PRILOGA 10</w:t>
            </w:r>
          </w:p>
        </w:tc>
        <w:tc>
          <w:tcPr>
            <w:tcW w:w="7685" w:type="dxa"/>
            <w:tcBorders>
              <w:top w:val="single" w:sz="4" w:space="0" w:color="auto"/>
            </w:tcBorders>
          </w:tcPr>
          <w:p w14:paraId="55EBCB56" w14:textId="77777777" w:rsidR="006E26AA" w:rsidRPr="0053359B" w:rsidRDefault="006E26AA" w:rsidP="00AD46A0">
            <w:pPr>
              <w:tabs>
                <w:tab w:val="left" w:pos="567"/>
                <w:tab w:val="left" w:pos="1418"/>
              </w:tabs>
              <w:jc w:val="both"/>
              <w:rPr>
                <w:sz w:val="20"/>
                <w:szCs w:val="20"/>
              </w:rPr>
            </w:pPr>
            <w:r w:rsidRPr="0053359B">
              <w:rPr>
                <w:sz w:val="20"/>
              </w:rPr>
              <w:t>–</w:t>
            </w:r>
            <w:r w:rsidRPr="0053359B">
              <w:rPr>
                <w:sz w:val="20"/>
                <w:szCs w:val="20"/>
              </w:rPr>
              <w:t xml:space="preserve"> POSEBNA PRILOGA PONUDBE</w:t>
            </w:r>
          </w:p>
        </w:tc>
      </w:tr>
      <w:tr w:rsidR="009254A7" w:rsidRPr="0053359B" w14:paraId="5277BF74" w14:textId="77777777" w:rsidTr="00AD46A0">
        <w:tc>
          <w:tcPr>
            <w:tcW w:w="1526" w:type="dxa"/>
          </w:tcPr>
          <w:p w14:paraId="53F60056" w14:textId="72EFBB89" w:rsidR="009254A7" w:rsidRPr="0053359B" w:rsidRDefault="009254A7" w:rsidP="00AD46A0">
            <w:pPr>
              <w:rPr>
                <w:sz w:val="20"/>
              </w:rPr>
            </w:pPr>
            <w:r w:rsidRPr="0053359B">
              <w:rPr>
                <w:sz w:val="20"/>
              </w:rPr>
              <w:t>PRILOGA 11</w:t>
            </w:r>
          </w:p>
        </w:tc>
        <w:tc>
          <w:tcPr>
            <w:tcW w:w="7685" w:type="dxa"/>
          </w:tcPr>
          <w:p w14:paraId="37192BF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1F77D01E" w14:textId="5EB75C7A"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DOBRO IZVEDBO POGODBENIH OBVEZNOSTI</w:t>
            </w:r>
          </w:p>
        </w:tc>
      </w:tr>
      <w:tr w:rsidR="009254A7" w:rsidRPr="0053359B" w14:paraId="61464170" w14:textId="77777777" w:rsidTr="00AD46A0">
        <w:tc>
          <w:tcPr>
            <w:tcW w:w="1526" w:type="dxa"/>
          </w:tcPr>
          <w:p w14:paraId="555FB350" w14:textId="19A51703" w:rsidR="009254A7" w:rsidRPr="0053359B" w:rsidRDefault="009254A7" w:rsidP="00AD46A0">
            <w:pPr>
              <w:rPr>
                <w:sz w:val="20"/>
              </w:rPr>
            </w:pPr>
            <w:r w:rsidRPr="0053359B">
              <w:rPr>
                <w:sz w:val="20"/>
              </w:rPr>
              <w:t>PRILOGA 12</w:t>
            </w:r>
          </w:p>
        </w:tc>
        <w:tc>
          <w:tcPr>
            <w:tcW w:w="7685" w:type="dxa"/>
          </w:tcPr>
          <w:p w14:paraId="0973701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536EEB50" w14:textId="3470C73D"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ODPRAVO NAPAK V GARANCIJSKI DOBI</w:t>
            </w:r>
          </w:p>
        </w:tc>
      </w:tr>
      <w:tr w:rsidR="006E26AA" w:rsidRPr="0053359B" w14:paraId="2D8094E9" w14:textId="77777777" w:rsidTr="00AD46A0">
        <w:tc>
          <w:tcPr>
            <w:tcW w:w="1526" w:type="dxa"/>
          </w:tcPr>
          <w:p w14:paraId="450EA816" w14:textId="1942E884" w:rsidR="006E26AA" w:rsidRPr="0053359B" w:rsidRDefault="006E26AA" w:rsidP="00AD46A0">
            <w:r w:rsidRPr="0053359B">
              <w:rPr>
                <w:sz w:val="20"/>
              </w:rPr>
              <w:t>PRILOGA 1</w:t>
            </w:r>
            <w:r w:rsidR="009254A7" w:rsidRPr="0053359B">
              <w:rPr>
                <w:sz w:val="20"/>
              </w:rPr>
              <w:t>3</w:t>
            </w:r>
          </w:p>
        </w:tc>
        <w:tc>
          <w:tcPr>
            <w:tcW w:w="7685" w:type="dxa"/>
          </w:tcPr>
          <w:p w14:paraId="5E532C68" w14:textId="77777777" w:rsidR="007709BE" w:rsidRPr="0053359B" w:rsidRDefault="007709BE" w:rsidP="007709BE">
            <w:pPr>
              <w:tabs>
                <w:tab w:val="left" w:pos="567"/>
                <w:tab w:val="left" w:pos="1418"/>
              </w:tabs>
              <w:rPr>
                <w:sz w:val="20"/>
              </w:rPr>
            </w:pPr>
            <w:r w:rsidRPr="0053359B">
              <w:rPr>
                <w:sz w:val="20"/>
                <w:szCs w:val="20"/>
              </w:rPr>
              <w:t>–</w:t>
            </w:r>
            <w:r w:rsidRPr="0053359B">
              <w:rPr>
                <w:sz w:val="20"/>
              </w:rPr>
              <w:t xml:space="preserve"> </w:t>
            </w:r>
            <w:r w:rsidR="006E26AA" w:rsidRPr="0053359B">
              <w:rPr>
                <w:sz w:val="20"/>
              </w:rPr>
              <w:t xml:space="preserve">POOBLASTILO PONUDNIKA/PARTNERJA/PODIZVAJALCA/DRUGEGA </w:t>
            </w:r>
            <w:r w:rsidRPr="0053359B">
              <w:rPr>
                <w:sz w:val="20"/>
              </w:rPr>
              <w:t xml:space="preserve">  </w:t>
            </w:r>
          </w:p>
          <w:p w14:paraId="37DB7882" w14:textId="77777777" w:rsidR="006E26AA" w:rsidRPr="0053359B" w:rsidRDefault="007709BE" w:rsidP="00AD46A0">
            <w:pPr>
              <w:tabs>
                <w:tab w:val="left" w:pos="567"/>
                <w:tab w:val="left" w:pos="1418"/>
              </w:tabs>
              <w:rPr>
                <w:sz w:val="20"/>
                <w:szCs w:val="20"/>
              </w:rPr>
            </w:pPr>
            <w:r w:rsidRPr="0053359B">
              <w:rPr>
                <w:sz w:val="20"/>
                <w:szCs w:val="20"/>
              </w:rPr>
              <w:t xml:space="preserve">   </w:t>
            </w:r>
            <w:r w:rsidR="006E26AA" w:rsidRPr="0053359B">
              <w:rPr>
                <w:sz w:val="20"/>
                <w:szCs w:val="20"/>
              </w:rPr>
              <w:t xml:space="preserve">SUBJEKTA </w:t>
            </w:r>
          </w:p>
          <w:p w14:paraId="79AAEE30" w14:textId="77777777" w:rsidR="006E26AA" w:rsidRPr="0053359B" w:rsidRDefault="006E26AA" w:rsidP="00AD46A0">
            <w:pPr>
              <w:tabs>
                <w:tab w:val="left" w:pos="567"/>
                <w:tab w:val="left" w:pos="1418"/>
              </w:tabs>
              <w:jc w:val="both"/>
              <w:rPr>
                <w:bCs/>
                <w:iCs/>
                <w:color w:val="000000"/>
                <w:sz w:val="20"/>
              </w:rPr>
            </w:pPr>
            <w:r w:rsidRPr="0053359B">
              <w:rPr>
                <w:sz w:val="20"/>
                <w:szCs w:val="20"/>
              </w:rPr>
              <w:t xml:space="preserve">   (ZA PODJETJE)</w:t>
            </w:r>
          </w:p>
        </w:tc>
      </w:tr>
      <w:tr w:rsidR="006E26AA" w:rsidRPr="0053359B" w14:paraId="03EF438F" w14:textId="77777777" w:rsidTr="00AD46A0">
        <w:tc>
          <w:tcPr>
            <w:tcW w:w="1526" w:type="dxa"/>
          </w:tcPr>
          <w:p w14:paraId="38DD70A8" w14:textId="1CCDCFAF" w:rsidR="006E26AA" w:rsidRPr="0053359B" w:rsidRDefault="006E26AA" w:rsidP="00AD46A0">
            <w:r w:rsidRPr="0053359B">
              <w:rPr>
                <w:sz w:val="20"/>
              </w:rPr>
              <w:t>PRILOGA 1</w:t>
            </w:r>
            <w:r w:rsidR="009254A7" w:rsidRPr="0053359B">
              <w:rPr>
                <w:sz w:val="20"/>
              </w:rPr>
              <w:t>4</w:t>
            </w:r>
          </w:p>
        </w:tc>
        <w:tc>
          <w:tcPr>
            <w:tcW w:w="7685" w:type="dxa"/>
          </w:tcPr>
          <w:p w14:paraId="2237B7D9" w14:textId="77777777" w:rsidR="007709BE" w:rsidRPr="0053359B" w:rsidRDefault="006E26AA" w:rsidP="00AD46A0">
            <w:pPr>
              <w:tabs>
                <w:tab w:val="left" w:pos="567"/>
                <w:tab w:val="left" w:pos="1418"/>
              </w:tabs>
              <w:rPr>
                <w:sz w:val="20"/>
                <w:szCs w:val="20"/>
              </w:rPr>
            </w:pPr>
            <w:r w:rsidRPr="0053359B">
              <w:rPr>
                <w:sz w:val="20"/>
                <w:szCs w:val="20"/>
              </w:rPr>
              <w:t xml:space="preserve">– POOBLASTILO PONUDNIKA/PARTNERJA/PODIZVAJALCA/DRUGEGA </w:t>
            </w:r>
          </w:p>
          <w:p w14:paraId="3A8A258B" w14:textId="0668C594" w:rsidR="006E26AA" w:rsidRPr="0053359B" w:rsidRDefault="007709BE" w:rsidP="003C6316">
            <w:pPr>
              <w:tabs>
                <w:tab w:val="left" w:pos="567"/>
                <w:tab w:val="left" w:pos="1418"/>
              </w:tabs>
              <w:rPr>
                <w:sz w:val="20"/>
                <w:szCs w:val="20"/>
              </w:rPr>
            </w:pPr>
            <w:r w:rsidRPr="0053359B">
              <w:rPr>
                <w:sz w:val="20"/>
                <w:szCs w:val="20"/>
              </w:rPr>
              <w:t xml:space="preserve">   </w:t>
            </w:r>
            <w:r w:rsidR="006E26AA" w:rsidRPr="0053359B">
              <w:rPr>
                <w:sz w:val="20"/>
                <w:szCs w:val="20"/>
              </w:rPr>
              <w:t>SUBJEKTA (ZA ZAKONITE ZASTOPNIKE)</w:t>
            </w:r>
          </w:p>
          <w:p w14:paraId="60CF1897" w14:textId="77777777" w:rsidR="006E26AA" w:rsidRPr="0053359B" w:rsidRDefault="006E26AA" w:rsidP="00AD46A0">
            <w:pPr>
              <w:tabs>
                <w:tab w:val="left" w:pos="567"/>
                <w:tab w:val="left" w:pos="1418"/>
              </w:tabs>
              <w:jc w:val="both"/>
              <w:rPr>
                <w:bCs/>
                <w:iCs/>
                <w:color w:val="000000"/>
                <w:sz w:val="20"/>
              </w:rPr>
            </w:pPr>
            <w:r w:rsidRPr="0053359B">
              <w:rPr>
                <w:sz w:val="20"/>
              </w:rPr>
              <w:t>– OSTALA DOKUMENTACIJA</w:t>
            </w:r>
          </w:p>
        </w:tc>
      </w:tr>
    </w:tbl>
    <w:p w14:paraId="3DC1D608" w14:textId="77777777" w:rsidR="006E26AA" w:rsidRPr="0053359B" w:rsidRDefault="006E26AA" w:rsidP="006E26AA">
      <w:pPr>
        <w:jc w:val="both"/>
      </w:pPr>
    </w:p>
    <w:p w14:paraId="503CC6B3" w14:textId="77777777"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578D0970" w:rsidR="006E26AA" w:rsidRPr="0053359B" w:rsidRDefault="006E26AA" w:rsidP="006E26AA">
      <w:pPr>
        <w:jc w:val="both"/>
      </w:pPr>
      <w:bookmarkStart w:id="7" w:name="_Toc336851733"/>
      <w:bookmarkStart w:id="8" w:name="_Toc336851781"/>
      <w:r w:rsidRPr="0053359B">
        <w:t xml:space="preserve">Ponudba se šteje za pravočasno oddano, če jo naročnik prejme preko sistema e-JN </w:t>
      </w:r>
      <w:hyperlink r:id="rId24" w:history="1">
        <w:r w:rsidRPr="0053359B">
          <w:rPr>
            <w:rStyle w:val="Hiperpovezava"/>
          </w:rPr>
          <w:t>https://ejn.gov.si/eJN2</w:t>
        </w:r>
      </w:hyperlink>
      <w:r w:rsidRPr="0053359B">
        <w:t xml:space="preserve"> </w:t>
      </w:r>
      <w:hyperlink r:id="rId25" w:history="1">
        <w:r w:rsidRPr="001C4D2C">
          <w:rPr>
            <w:rStyle w:val="Hiperpovezava"/>
            <w:b/>
            <w:color w:val="auto"/>
          </w:rPr>
          <w:t xml:space="preserve"> najkasneje do </w:t>
        </w:r>
        <w:r w:rsidR="003C6316" w:rsidRPr="001C4D2C">
          <w:rPr>
            <w:rStyle w:val="Hiperpovezava"/>
            <w:b/>
            <w:color w:val="auto"/>
          </w:rPr>
          <w:t>17</w:t>
        </w:r>
        <w:r w:rsidRPr="001C4D2C">
          <w:rPr>
            <w:rStyle w:val="Hiperpovezava"/>
            <w:b/>
            <w:color w:val="auto"/>
          </w:rPr>
          <w:t xml:space="preserve">. </w:t>
        </w:r>
      </w:hyperlink>
      <w:r w:rsidR="00243D35" w:rsidRPr="001C4D2C">
        <w:rPr>
          <w:b/>
          <w:u w:val="single"/>
        </w:rPr>
        <w:t>2</w:t>
      </w:r>
      <w:r w:rsidRPr="001C4D2C">
        <w:rPr>
          <w:b/>
          <w:u w:val="single"/>
        </w:rPr>
        <w:t>. 2023</w:t>
      </w:r>
      <w:r w:rsidRPr="003C6316">
        <w:rPr>
          <w:b/>
          <w:u w:val="single"/>
        </w:rPr>
        <w:t>,</w:t>
      </w:r>
      <w:r w:rsidRPr="003C6316">
        <w:rPr>
          <w:u w:val="single"/>
        </w:rPr>
        <w:t xml:space="preserve"> </w:t>
      </w:r>
      <w:r w:rsidRPr="003C6316">
        <w:rPr>
          <w:b/>
          <w:u w:val="single"/>
        </w:rPr>
        <w:t>do 9.00.</w:t>
      </w:r>
      <w:r w:rsidRPr="003C6316">
        <w:rPr>
          <w:u w:val="single"/>
        </w:rPr>
        <w:t xml:space="preserve"> </w:t>
      </w:r>
      <w:r w:rsidRPr="003C6316">
        <w:rPr>
          <w:b/>
          <w:u w:val="single"/>
        </w:rPr>
        <w:t>ure</w:t>
      </w:r>
      <w:r w:rsidRPr="003C6316">
        <w:t xml:space="preserve">. </w:t>
      </w:r>
      <w:r w:rsidRPr="0053359B">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7"/>
    <w:bookmarkEnd w:id="8"/>
    <w:p w14:paraId="15C27A28" w14:textId="3F847519" w:rsidR="006E26AA" w:rsidRPr="0053359B" w:rsidRDefault="006E26AA" w:rsidP="006E26AA">
      <w:pPr>
        <w:rPr>
          <w:rFonts w:cs="Arial"/>
          <w:szCs w:val="20"/>
        </w:rPr>
      </w:pPr>
      <w:r w:rsidRPr="0053359B">
        <w:t>Odpiranje ponudb bo potekalo avtomatično v informacijskem sistemu e-JN dne</w:t>
      </w:r>
      <w:r w:rsidRPr="003C6316">
        <w:t xml:space="preserve">, </w:t>
      </w:r>
      <w:r w:rsidR="00B55E61" w:rsidRPr="001C4D2C">
        <w:rPr>
          <w:b/>
        </w:rPr>
        <w:t>1</w:t>
      </w:r>
      <w:r w:rsidR="003C6316" w:rsidRPr="001C4D2C">
        <w:rPr>
          <w:b/>
        </w:rPr>
        <w:t>7</w:t>
      </w:r>
      <w:r w:rsidRPr="001C4D2C">
        <w:rPr>
          <w:b/>
        </w:rPr>
        <w:t xml:space="preserve">. </w:t>
      </w:r>
      <w:r w:rsidR="00243D35" w:rsidRPr="001C4D2C">
        <w:rPr>
          <w:b/>
        </w:rPr>
        <w:t>2</w:t>
      </w:r>
      <w:r w:rsidRPr="001C4D2C">
        <w:rPr>
          <w:b/>
        </w:rPr>
        <w:t>. 2023</w:t>
      </w:r>
      <w:r w:rsidRPr="003C6316">
        <w:t xml:space="preserve"> </w:t>
      </w:r>
      <w:r w:rsidRPr="0053359B">
        <w:t xml:space="preserve">in se bo začelo </w:t>
      </w:r>
      <w:r w:rsidRPr="0053359B">
        <w:rPr>
          <w:b/>
        </w:rPr>
        <w:t>ob 13.00. uri</w:t>
      </w:r>
      <w:r w:rsidRPr="0053359B">
        <w:t xml:space="preserve"> na spletnem naslovu </w:t>
      </w:r>
      <w:hyperlink r:id="rId26"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6E26AA">
      <w:pPr>
        <w:jc w:val="both"/>
      </w:pPr>
      <w:r w:rsidRPr="0053359B">
        <w:t xml:space="preserve"> </w:t>
      </w:r>
    </w:p>
    <w:p w14:paraId="68ED5C8A" w14:textId="77777777" w:rsidR="006E26AA" w:rsidRPr="0053359B" w:rsidRDefault="006E26AA" w:rsidP="006E26AA">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50413F7" w14:textId="77777777" w:rsidR="006E26AA" w:rsidRPr="0053359B" w:rsidRDefault="006E26AA" w:rsidP="006E26AA">
      <w:pPr>
        <w:rPr>
          <w:color w:val="FF0000"/>
        </w:rPr>
      </w:pPr>
    </w:p>
    <w:p w14:paraId="387ED1E8" w14:textId="6A6ED62F" w:rsidR="006E26AA" w:rsidRDefault="006E26AA" w:rsidP="006E26AA">
      <w:pPr>
        <w:tabs>
          <w:tab w:val="left" w:pos="284"/>
          <w:tab w:val="left" w:pos="3969"/>
          <w:tab w:val="left" w:pos="5954"/>
        </w:tabs>
        <w:jc w:val="both"/>
        <w:rPr>
          <w:b/>
          <w:i/>
        </w:rPr>
      </w:pPr>
    </w:p>
    <w:p w14:paraId="391BB3EC" w14:textId="77777777" w:rsidR="009C26F2" w:rsidRPr="0053359B" w:rsidRDefault="009C26F2"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FE55070" w14:textId="4A39BE87" w:rsidR="006E26AA" w:rsidRPr="0053359B" w:rsidRDefault="006E26AA" w:rsidP="006E26AA">
      <w:pPr>
        <w:pStyle w:val="Telobesedila2"/>
        <w:jc w:val="left"/>
        <w:rPr>
          <w:sz w:val="20"/>
          <w:szCs w:val="23"/>
        </w:rPr>
      </w:pPr>
      <w:r w:rsidRPr="0053359B">
        <w:rPr>
          <w:iCs/>
          <w:szCs w:val="23"/>
          <w:u w:val="single"/>
        </w:rPr>
        <w:t>Blago:</w:t>
      </w:r>
      <w:r w:rsidRPr="0053359B">
        <w:rPr>
          <w:szCs w:val="23"/>
        </w:rPr>
        <w:t xml:space="preserve"> </w:t>
      </w:r>
      <w:r w:rsidR="007709BE" w:rsidRPr="0053359B">
        <w:rPr>
          <w:sz w:val="20"/>
          <w:szCs w:val="23"/>
        </w:rPr>
        <w:t>MEDICINSKA OPREMA</w:t>
      </w:r>
      <w:r w:rsidRPr="0053359B">
        <w:rPr>
          <w:szCs w:val="23"/>
        </w:rPr>
        <w:t>, razdeljen</w:t>
      </w:r>
      <w:r w:rsidR="00D81356" w:rsidRPr="0053359B">
        <w:rPr>
          <w:szCs w:val="23"/>
        </w:rPr>
        <w:t>a</w:t>
      </w:r>
      <w:r w:rsidRPr="0053359B">
        <w:rPr>
          <w:szCs w:val="23"/>
        </w:rPr>
        <w:t xml:space="preserve"> v </w:t>
      </w:r>
      <w:r w:rsidR="003C6316" w:rsidRPr="00AE2ED6">
        <w:rPr>
          <w:szCs w:val="23"/>
        </w:rPr>
        <w:t>32</w:t>
      </w:r>
      <w:r w:rsidRPr="0053359B">
        <w:rPr>
          <w:szCs w:val="23"/>
        </w:rPr>
        <w:t xml:space="preserve"> sklopov</w:t>
      </w:r>
      <w:r w:rsidRPr="0053359B">
        <w:rPr>
          <w:sz w:val="20"/>
          <w:szCs w:val="23"/>
        </w:rPr>
        <w:t>:</w:t>
      </w:r>
    </w:p>
    <w:p w14:paraId="20650853" w14:textId="77777777" w:rsidR="003C6316" w:rsidRPr="004457CA" w:rsidRDefault="003C6316" w:rsidP="009C26F2">
      <w:pPr>
        <w:numPr>
          <w:ilvl w:val="0"/>
          <w:numId w:val="152"/>
        </w:numPr>
        <w:rPr>
          <w:iCs/>
          <w:szCs w:val="20"/>
        </w:rPr>
      </w:pPr>
      <w:r w:rsidRPr="004457CA">
        <w:rPr>
          <w:iCs/>
          <w:szCs w:val="20"/>
        </w:rPr>
        <w:t>sklop: Audiometer</w:t>
      </w:r>
    </w:p>
    <w:p w14:paraId="5EFD2627" w14:textId="77777777" w:rsidR="003C6316" w:rsidRPr="004457CA" w:rsidRDefault="003C6316" w:rsidP="009C26F2">
      <w:pPr>
        <w:pStyle w:val="Odstavekseznama"/>
        <w:numPr>
          <w:ilvl w:val="0"/>
          <w:numId w:val="152"/>
        </w:numPr>
        <w:rPr>
          <w:iCs/>
        </w:rPr>
      </w:pPr>
      <w:r w:rsidRPr="004457CA">
        <w:rPr>
          <w:iCs/>
        </w:rPr>
        <w:t xml:space="preserve">sklop: </w:t>
      </w:r>
      <w:r w:rsidRPr="004457CA">
        <w:rPr>
          <w:bCs/>
          <w:iCs/>
        </w:rPr>
        <w:t>Oprema za objektivne avdiološke meritve OAE - otoakustične emisije</w:t>
      </w:r>
    </w:p>
    <w:p w14:paraId="30AD8361" w14:textId="77777777" w:rsidR="003C6316" w:rsidRPr="004457CA" w:rsidRDefault="003C6316" w:rsidP="009C26F2">
      <w:pPr>
        <w:pStyle w:val="Odstavekseznama"/>
        <w:numPr>
          <w:ilvl w:val="0"/>
          <w:numId w:val="152"/>
        </w:numPr>
        <w:rPr>
          <w:iCs/>
        </w:rPr>
      </w:pPr>
      <w:r w:rsidRPr="004457CA">
        <w:rPr>
          <w:bCs/>
          <w:iCs/>
        </w:rPr>
        <w:t>sklop: Heidelberg OCT</w:t>
      </w:r>
    </w:p>
    <w:p w14:paraId="0B95F895" w14:textId="77777777" w:rsidR="003C6316" w:rsidRPr="004457CA" w:rsidRDefault="003C6316" w:rsidP="009C26F2">
      <w:pPr>
        <w:pStyle w:val="Odstavekseznama"/>
        <w:numPr>
          <w:ilvl w:val="0"/>
          <w:numId w:val="152"/>
        </w:numPr>
        <w:rPr>
          <w:bCs/>
          <w:iCs/>
        </w:rPr>
      </w:pPr>
      <w:r w:rsidRPr="004457CA">
        <w:rPr>
          <w:bCs/>
          <w:iCs/>
        </w:rPr>
        <w:t>sklop: Aparat za statično in kinetično preiskavo vidnega polja</w:t>
      </w:r>
    </w:p>
    <w:p w14:paraId="136E2587" w14:textId="77777777" w:rsidR="003C6316" w:rsidRPr="004457CA" w:rsidRDefault="003C6316" w:rsidP="009C26F2">
      <w:pPr>
        <w:pStyle w:val="Odstavekseznama"/>
        <w:numPr>
          <w:ilvl w:val="0"/>
          <w:numId w:val="152"/>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03A264C5" w14:textId="77777777" w:rsidR="003C6316" w:rsidRPr="004457CA" w:rsidRDefault="003C6316" w:rsidP="009C26F2">
      <w:pPr>
        <w:pStyle w:val="Odstavekseznama"/>
        <w:numPr>
          <w:ilvl w:val="0"/>
          <w:numId w:val="152"/>
        </w:numPr>
        <w:rPr>
          <w:bCs/>
          <w:iCs/>
        </w:rPr>
      </w:pPr>
      <w:r w:rsidRPr="004457CA">
        <w:rPr>
          <w:bCs/>
          <w:iCs/>
        </w:rPr>
        <w:t>sklop: Oftamaloške leče</w:t>
      </w:r>
    </w:p>
    <w:p w14:paraId="080079F0" w14:textId="77777777" w:rsidR="003C6316" w:rsidRPr="004457CA" w:rsidRDefault="003C6316" w:rsidP="009C26F2">
      <w:pPr>
        <w:pStyle w:val="Odstavekseznama"/>
        <w:numPr>
          <w:ilvl w:val="0"/>
          <w:numId w:val="152"/>
        </w:numPr>
        <w:rPr>
          <w:bCs/>
          <w:iCs/>
        </w:rPr>
      </w:pPr>
      <w:r w:rsidRPr="004457CA">
        <w:rPr>
          <w:bCs/>
          <w:iCs/>
        </w:rPr>
        <w:t>sklop: Prenosni tonometer za otroško/šolska očesna ambulanta</w:t>
      </w:r>
    </w:p>
    <w:p w14:paraId="1552B1A6"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Prenosni refrakto-keratometer za pregled otrok</w:t>
      </w:r>
    </w:p>
    <w:p w14:paraId="2075EF6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Probni set leč in testni okvirji</w:t>
      </w:r>
    </w:p>
    <w:p w14:paraId="676DB11C" w14:textId="77777777" w:rsidR="003C6316" w:rsidRPr="004457CA" w:rsidRDefault="003C6316" w:rsidP="009C26F2">
      <w:pPr>
        <w:pStyle w:val="Odstavekseznama"/>
        <w:numPr>
          <w:ilvl w:val="0"/>
          <w:numId w:val="152"/>
        </w:numPr>
        <w:rPr>
          <w:bCs/>
          <w:iCs/>
        </w:rPr>
      </w:pPr>
      <w:r w:rsidRPr="004457CA">
        <w:rPr>
          <w:bCs/>
          <w:iCs/>
        </w:rPr>
        <w:t>sklop: Roženični topograf</w:t>
      </w:r>
    </w:p>
    <w:p w14:paraId="76305A9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Sinoptofor</w:t>
      </w:r>
    </w:p>
    <w:p w14:paraId="380FF70C" w14:textId="77777777" w:rsidR="003C6316" w:rsidRPr="004457CA" w:rsidRDefault="003C6316" w:rsidP="009C26F2">
      <w:pPr>
        <w:pStyle w:val="Odstavekseznama"/>
        <w:numPr>
          <w:ilvl w:val="0"/>
          <w:numId w:val="152"/>
        </w:numPr>
        <w:rPr>
          <w:bCs/>
          <w:iCs/>
        </w:rPr>
      </w:pPr>
      <w:r w:rsidRPr="004457CA">
        <w:rPr>
          <w:bCs/>
          <w:iCs/>
        </w:rPr>
        <w:t>sklop: UZ aparat za ginekologijo</w:t>
      </w:r>
    </w:p>
    <w:p w14:paraId="57855702" w14:textId="77777777" w:rsidR="003C6316" w:rsidRPr="004457CA" w:rsidRDefault="003C6316" w:rsidP="009C26F2">
      <w:pPr>
        <w:pStyle w:val="Odstavekseznama"/>
        <w:numPr>
          <w:ilvl w:val="0"/>
          <w:numId w:val="152"/>
        </w:numPr>
        <w:rPr>
          <w:bCs/>
          <w:iCs/>
        </w:rPr>
      </w:pPr>
      <w:r w:rsidRPr="004457CA">
        <w:rPr>
          <w:bCs/>
          <w:iCs/>
        </w:rPr>
        <w:t>sklop: UZ aparat za specialistične ambulante</w:t>
      </w:r>
    </w:p>
    <w:p w14:paraId="3167C4CA" w14:textId="77777777" w:rsidR="003C6316" w:rsidRPr="004457CA" w:rsidRDefault="003C6316" w:rsidP="009C26F2">
      <w:pPr>
        <w:pStyle w:val="Odstavekseznama"/>
        <w:numPr>
          <w:ilvl w:val="0"/>
          <w:numId w:val="152"/>
        </w:numPr>
        <w:rPr>
          <w:bCs/>
          <w:iCs/>
        </w:rPr>
      </w:pPr>
      <w:r w:rsidRPr="004457CA">
        <w:rPr>
          <w:bCs/>
          <w:iCs/>
        </w:rPr>
        <w:t>sklop: UZ aparat za Center za medicinsko rehabilitacijo</w:t>
      </w:r>
    </w:p>
    <w:p w14:paraId="74F543C9" w14:textId="77777777" w:rsidR="003C6316" w:rsidRPr="004457CA" w:rsidRDefault="003C6316" w:rsidP="009C26F2">
      <w:pPr>
        <w:pStyle w:val="Odstavekseznama"/>
        <w:numPr>
          <w:ilvl w:val="0"/>
          <w:numId w:val="152"/>
        </w:numPr>
        <w:rPr>
          <w:iCs/>
        </w:rPr>
      </w:pPr>
      <w:r w:rsidRPr="004457CA">
        <w:rPr>
          <w:iCs/>
        </w:rPr>
        <w:t>sklop: UZ aparat za antikoagulantno ambulanto</w:t>
      </w:r>
    </w:p>
    <w:p w14:paraId="00365E06" w14:textId="77777777" w:rsidR="003C6316" w:rsidRPr="004457CA" w:rsidRDefault="003C6316" w:rsidP="009C26F2">
      <w:pPr>
        <w:pStyle w:val="Odstavekseznama"/>
        <w:numPr>
          <w:ilvl w:val="0"/>
          <w:numId w:val="152"/>
        </w:numPr>
        <w:rPr>
          <w:bCs/>
          <w:iCs/>
        </w:rPr>
      </w:pPr>
      <w:r w:rsidRPr="004457CA">
        <w:rPr>
          <w:bCs/>
          <w:iCs/>
        </w:rPr>
        <w:t>sklop: UZ aparat za PTD –  stacionarni</w:t>
      </w:r>
    </w:p>
    <w:p w14:paraId="40C1C427" w14:textId="77777777" w:rsidR="003C6316" w:rsidRPr="004457CA" w:rsidRDefault="003C6316" w:rsidP="009C26F2">
      <w:pPr>
        <w:pStyle w:val="Odstavekseznama"/>
        <w:numPr>
          <w:ilvl w:val="0"/>
          <w:numId w:val="152"/>
        </w:numPr>
        <w:rPr>
          <w:bCs/>
          <w:iCs/>
        </w:rPr>
      </w:pPr>
      <w:r w:rsidRPr="004457CA">
        <w:rPr>
          <w:bCs/>
          <w:iCs/>
        </w:rPr>
        <w:t>sklop: UZ aparat za PTD –  prenosni</w:t>
      </w:r>
    </w:p>
    <w:p w14:paraId="648ED9F1" w14:textId="77777777" w:rsidR="003C6316" w:rsidRPr="004457CA" w:rsidRDefault="003C6316" w:rsidP="009C26F2">
      <w:pPr>
        <w:pStyle w:val="Odstavekseznama"/>
        <w:numPr>
          <w:ilvl w:val="0"/>
          <w:numId w:val="152"/>
        </w:numPr>
        <w:rPr>
          <w:bCs/>
          <w:iCs/>
        </w:rPr>
      </w:pPr>
      <w:r w:rsidRPr="004457CA">
        <w:rPr>
          <w:bCs/>
          <w:iCs/>
        </w:rPr>
        <w:t>sklop: UZ za kardiološko ambulanto</w:t>
      </w:r>
    </w:p>
    <w:p w14:paraId="574BEF9B" w14:textId="77777777" w:rsidR="003C6316" w:rsidRPr="004457CA" w:rsidRDefault="003C6316" w:rsidP="009C26F2">
      <w:pPr>
        <w:pStyle w:val="Odstavekseznama"/>
        <w:numPr>
          <w:ilvl w:val="0"/>
          <w:numId w:val="152"/>
        </w:numPr>
        <w:rPr>
          <w:bCs/>
          <w:iCs/>
        </w:rPr>
      </w:pPr>
      <w:r w:rsidRPr="004457CA">
        <w:rPr>
          <w:bCs/>
          <w:iCs/>
        </w:rPr>
        <w:t>sklop: EKG – 12 kanalni za PTD</w:t>
      </w:r>
    </w:p>
    <w:p w14:paraId="1733ED38" w14:textId="77777777" w:rsidR="003C6316" w:rsidRPr="00303510" w:rsidRDefault="003C6316" w:rsidP="009C26F2">
      <w:pPr>
        <w:pStyle w:val="Odstavekseznama"/>
        <w:numPr>
          <w:ilvl w:val="0"/>
          <w:numId w:val="152"/>
        </w:numPr>
        <w:rPr>
          <w:bCs/>
          <w:iCs/>
        </w:rPr>
      </w:pPr>
      <w:r w:rsidRPr="00303510">
        <w:rPr>
          <w:bCs/>
          <w:iCs/>
        </w:rPr>
        <w:t>sklop: 12 kanalni HOLTER večdnevni za PTD</w:t>
      </w:r>
    </w:p>
    <w:p w14:paraId="3E204400" w14:textId="77777777" w:rsidR="003C6316" w:rsidRPr="004457CA" w:rsidRDefault="003C6316" w:rsidP="009C26F2">
      <w:pPr>
        <w:pStyle w:val="Odstavekseznama"/>
        <w:numPr>
          <w:ilvl w:val="0"/>
          <w:numId w:val="152"/>
        </w:numPr>
        <w:rPr>
          <w:bCs/>
          <w:iCs/>
        </w:rPr>
      </w:pPr>
      <w:r w:rsidRPr="004457CA">
        <w:rPr>
          <w:bCs/>
          <w:iCs/>
        </w:rPr>
        <w:t>sklop: 3 kanalna prenosna snemalna enota</w:t>
      </w:r>
    </w:p>
    <w:p w14:paraId="76DD98DA" w14:textId="77777777" w:rsidR="003C6316" w:rsidRPr="004457CA" w:rsidRDefault="003C6316" w:rsidP="009C26F2">
      <w:pPr>
        <w:pStyle w:val="Odstavekseznama"/>
        <w:numPr>
          <w:ilvl w:val="0"/>
          <w:numId w:val="152"/>
        </w:numPr>
        <w:rPr>
          <w:bCs/>
          <w:iCs/>
        </w:rPr>
      </w:pPr>
      <w:r w:rsidRPr="004457CA">
        <w:rPr>
          <w:bCs/>
          <w:iCs/>
        </w:rPr>
        <w:t>sklop: 24 urni merilnik krvnega tlaka</w:t>
      </w:r>
    </w:p>
    <w:p w14:paraId="2E3DCFC5" w14:textId="77777777" w:rsidR="003C6316" w:rsidRPr="004457CA" w:rsidRDefault="003C6316" w:rsidP="009C26F2">
      <w:pPr>
        <w:pStyle w:val="Odstavekseznama"/>
        <w:numPr>
          <w:ilvl w:val="0"/>
          <w:numId w:val="152"/>
        </w:numPr>
        <w:rPr>
          <w:bCs/>
          <w:iCs/>
        </w:rPr>
      </w:pPr>
      <w:r w:rsidRPr="004457CA">
        <w:rPr>
          <w:bCs/>
          <w:iCs/>
        </w:rPr>
        <w:t>sklop: EKG aparati s spirometrom</w:t>
      </w:r>
    </w:p>
    <w:p w14:paraId="145873B0" w14:textId="77777777" w:rsidR="003C6316" w:rsidRPr="004457CA" w:rsidRDefault="003C6316" w:rsidP="009C26F2">
      <w:pPr>
        <w:pStyle w:val="Odstavekseznama"/>
        <w:numPr>
          <w:ilvl w:val="0"/>
          <w:numId w:val="152"/>
        </w:numPr>
        <w:rPr>
          <w:bCs/>
          <w:iCs/>
        </w:rPr>
      </w:pPr>
      <w:r w:rsidRPr="004457CA">
        <w:rPr>
          <w:bCs/>
          <w:iCs/>
        </w:rPr>
        <w:t>sklop: Defibrilator</w:t>
      </w:r>
    </w:p>
    <w:p w14:paraId="205AE67B" w14:textId="77777777" w:rsidR="003C6316" w:rsidRPr="004457CA" w:rsidRDefault="003C6316" w:rsidP="009C26F2">
      <w:pPr>
        <w:pStyle w:val="Odstavekseznama"/>
        <w:numPr>
          <w:ilvl w:val="0"/>
          <w:numId w:val="152"/>
        </w:numPr>
        <w:rPr>
          <w:bCs/>
          <w:iCs/>
          <w:lang w:val="de-DE"/>
        </w:rPr>
      </w:pPr>
      <w:r w:rsidRPr="004457CA">
        <w:rPr>
          <w:bCs/>
          <w:iCs/>
        </w:rPr>
        <w:t>sklop: Aparat</w:t>
      </w:r>
      <w:r w:rsidRPr="004457CA">
        <w:rPr>
          <w:bCs/>
          <w:iCs/>
          <w:lang w:val="de-DE"/>
        </w:rPr>
        <w:t>a za merjenje NO v izdihanem zraku</w:t>
      </w:r>
    </w:p>
    <w:p w14:paraId="5A48B15B" w14:textId="77777777" w:rsidR="003C6316" w:rsidRPr="004457CA" w:rsidRDefault="003C6316" w:rsidP="009C26F2">
      <w:pPr>
        <w:pStyle w:val="Odstavekseznama"/>
        <w:numPr>
          <w:ilvl w:val="0"/>
          <w:numId w:val="152"/>
        </w:numPr>
        <w:rPr>
          <w:iCs/>
        </w:rPr>
      </w:pPr>
      <w:r w:rsidRPr="004457CA">
        <w:rPr>
          <w:bCs/>
          <w:iCs/>
        </w:rPr>
        <w:t xml:space="preserve">sklop: </w:t>
      </w:r>
      <w:r w:rsidRPr="004457CA">
        <w:rPr>
          <w:iCs/>
        </w:rPr>
        <w:t>Aparat za izvajanje laserske terapije z integrirano toplotno kamero</w:t>
      </w:r>
    </w:p>
    <w:p w14:paraId="31C8E480" w14:textId="77777777" w:rsidR="003C6316" w:rsidRPr="004457CA" w:rsidRDefault="003C6316" w:rsidP="009C26F2">
      <w:pPr>
        <w:pStyle w:val="Odstavekseznama"/>
        <w:numPr>
          <w:ilvl w:val="0"/>
          <w:numId w:val="152"/>
        </w:numPr>
        <w:rPr>
          <w:bCs/>
          <w:iCs/>
        </w:rPr>
      </w:pPr>
      <w:r w:rsidRPr="004457CA">
        <w:rPr>
          <w:bCs/>
          <w:iCs/>
        </w:rPr>
        <w:t>sklop: Aparat za izvajanje laserske terapije s tremi valovnimi dolžinami</w:t>
      </w:r>
    </w:p>
    <w:p w14:paraId="02F2C052" w14:textId="77777777" w:rsidR="003C6316" w:rsidRPr="004457CA" w:rsidRDefault="003C6316" w:rsidP="009C26F2">
      <w:pPr>
        <w:pStyle w:val="Odstavekseznama"/>
        <w:numPr>
          <w:ilvl w:val="0"/>
          <w:numId w:val="152"/>
        </w:numPr>
        <w:rPr>
          <w:bCs/>
          <w:iCs/>
        </w:rPr>
      </w:pPr>
      <w:r w:rsidRPr="004457CA">
        <w:rPr>
          <w:bCs/>
          <w:iCs/>
        </w:rPr>
        <w:t>sklop: Aparat za izvajanje laserske terapije z minimalno delovno močjo 15W</w:t>
      </w:r>
    </w:p>
    <w:p w14:paraId="35C8B7A5" w14:textId="77777777" w:rsidR="003C6316" w:rsidRPr="004457CA" w:rsidRDefault="003C6316" w:rsidP="009C26F2">
      <w:pPr>
        <w:pStyle w:val="Odstavekseznama"/>
        <w:numPr>
          <w:ilvl w:val="0"/>
          <w:numId w:val="152"/>
        </w:numPr>
        <w:rPr>
          <w:bCs/>
          <w:iCs/>
        </w:rPr>
      </w:pPr>
      <w:r w:rsidRPr="004457CA">
        <w:rPr>
          <w:bCs/>
          <w:iCs/>
        </w:rPr>
        <w:t>sklop: Aparat za izvajanje tarčne radiofrekvenčne terapije</w:t>
      </w:r>
    </w:p>
    <w:p w14:paraId="703A1513" w14:textId="77777777" w:rsidR="003C6316" w:rsidRPr="004457CA" w:rsidRDefault="003C6316" w:rsidP="009C26F2">
      <w:pPr>
        <w:pStyle w:val="Odstavekseznama"/>
        <w:numPr>
          <w:ilvl w:val="0"/>
          <w:numId w:val="152"/>
        </w:numPr>
        <w:rPr>
          <w:bCs/>
          <w:iCs/>
        </w:rPr>
      </w:pPr>
      <w:r w:rsidRPr="004457CA">
        <w:rPr>
          <w:bCs/>
          <w:iCs/>
        </w:rPr>
        <w:t>sklop: Multifunkcijski aparat za elektroterapijo in ultrazvok</w:t>
      </w:r>
    </w:p>
    <w:p w14:paraId="7F476C77" w14:textId="77777777" w:rsidR="003C6316" w:rsidRPr="004457CA" w:rsidRDefault="003C6316" w:rsidP="009C26F2">
      <w:pPr>
        <w:pStyle w:val="Odstavekseznama"/>
        <w:numPr>
          <w:ilvl w:val="0"/>
          <w:numId w:val="152"/>
        </w:numPr>
        <w:rPr>
          <w:bCs/>
          <w:iCs/>
        </w:rPr>
      </w:pPr>
      <w:r w:rsidRPr="004457CA">
        <w:rPr>
          <w:bCs/>
          <w:iCs/>
        </w:rPr>
        <w:t>sklop: Sistem za funkcionalni prikaz reakcijskih sil med hojo</w:t>
      </w:r>
    </w:p>
    <w:p w14:paraId="72190717" w14:textId="77777777" w:rsidR="003C6316" w:rsidRPr="004457CA" w:rsidRDefault="003C6316" w:rsidP="009C26F2">
      <w:pPr>
        <w:pStyle w:val="Odstavekseznama"/>
        <w:numPr>
          <w:ilvl w:val="0"/>
          <w:numId w:val="152"/>
        </w:numPr>
        <w:rPr>
          <w:iCs/>
        </w:rPr>
      </w:pPr>
      <w:r w:rsidRPr="004457CA">
        <w:rPr>
          <w:bCs/>
          <w:iCs/>
        </w:rPr>
        <w:t>sklop: Miza za specialno fizioterapevtsko obravnavo</w:t>
      </w:r>
    </w:p>
    <w:p w14:paraId="7406065F" w14:textId="77777777" w:rsidR="006E26AA" w:rsidRPr="0053359B" w:rsidRDefault="006E26AA" w:rsidP="006E26AA">
      <w:pPr>
        <w:tabs>
          <w:tab w:val="left" w:pos="284"/>
          <w:tab w:val="left" w:pos="3969"/>
          <w:tab w:val="left" w:pos="5954"/>
        </w:tabs>
        <w:jc w:val="both"/>
      </w:pPr>
    </w:p>
    <w:p w14:paraId="262F71D6" w14:textId="77777777" w:rsidR="006E26AA" w:rsidRPr="0053359B" w:rsidRDefault="006E26AA" w:rsidP="006E26AA">
      <w:pPr>
        <w:tabs>
          <w:tab w:val="left" w:pos="284"/>
          <w:tab w:val="left" w:pos="3969"/>
          <w:tab w:val="left" w:pos="5954"/>
        </w:tabs>
        <w:jc w:val="both"/>
      </w:pPr>
      <w:r w:rsidRPr="0053359B">
        <w:t xml:space="preserve">Naročnik bo sklenil pogodbo z enim gospodarskim subjektom po posameznem sklopu. </w:t>
      </w:r>
    </w:p>
    <w:p w14:paraId="052ED405" w14:textId="77777777" w:rsidR="006E26AA" w:rsidRPr="0053359B" w:rsidRDefault="006E26AA" w:rsidP="006E26AA">
      <w:pPr>
        <w:tabs>
          <w:tab w:val="left" w:pos="284"/>
          <w:tab w:val="left" w:pos="3969"/>
          <w:tab w:val="left" w:pos="5954"/>
        </w:tabs>
        <w:jc w:val="both"/>
      </w:pPr>
    </w:p>
    <w:p w14:paraId="70887CE9" w14:textId="7B2ED014" w:rsidR="006E26AA" w:rsidRDefault="009C26F2" w:rsidP="006E26AA">
      <w:pPr>
        <w:tabs>
          <w:tab w:val="left" w:pos="0"/>
          <w:tab w:val="left" w:pos="3969"/>
          <w:tab w:val="left" w:pos="5954"/>
        </w:tabs>
        <w:jc w:val="both"/>
        <w:rPr>
          <w:u w:val="single"/>
        </w:rPr>
      </w:pPr>
      <w:r w:rsidRPr="0053359B">
        <w:rPr>
          <w:u w:val="single"/>
        </w:rPr>
        <w:t>OPIS BLAGA:</w:t>
      </w:r>
    </w:p>
    <w:p w14:paraId="4A88605C" w14:textId="77777777" w:rsidR="00102B97" w:rsidRPr="0053359B" w:rsidRDefault="00102B97" w:rsidP="006E26AA">
      <w:pPr>
        <w:tabs>
          <w:tab w:val="left" w:pos="0"/>
          <w:tab w:val="left" w:pos="3969"/>
          <w:tab w:val="left" w:pos="5954"/>
        </w:tabs>
        <w:jc w:val="both"/>
        <w:rPr>
          <w:u w:val="single"/>
        </w:rPr>
      </w:pPr>
    </w:p>
    <w:p w14:paraId="0747185F" w14:textId="50B0EEF1" w:rsidR="00B85673" w:rsidRDefault="00102B97" w:rsidP="00CB484D">
      <w:pPr>
        <w:pStyle w:val="BodyA"/>
        <w:rPr>
          <w:rFonts w:ascii="Times New Roman" w:hAnsi="Times New Roman" w:cs="Times New Roman"/>
          <w:b/>
          <w:bCs/>
          <w:u w:val="single"/>
        </w:rPr>
      </w:pPr>
      <w:bookmarkStart w:id="9" w:name="_Hlk123235361"/>
      <w:r>
        <w:rPr>
          <w:rFonts w:ascii="Times New Roman" w:hAnsi="Times New Roman" w:cs="Times New Roman"/>
          <w:b/>
          <w:bCs/>
          <w:u w:val="single"/>
        </w:rPr>
        <w:t>OPREMA ZA ORL AMBULANTO</w:t>
      </w:r>
      <w:bookmarkEnd w:id="9"/>
    </w:p>
    <w:p w14:paraId="2ECB6E24" w14:textId="77777777" w:rsidR="000B0A9F" w:rsidRPr="0053359B" w:rsidRDefault="000B0A9F" w:rsidP="00CB484D">
      <w:pPr>
        <w:pStyle w:val="BodyA"/>
        <w:rPr>
          <w:rFonts w:ascii="Times New Roman" w:hAnsi="Times New Roman" w:cs="Times New Roman"/>
          <w:b/>
          <w:bCs/>
          <w:u w:val="single"/>
        </w:rPr>
      </w:pPr>
    </w:p>
    <w:p w14:paraId="6454AB6E" w14:textId="51448A5D" w:rsidR="00B85673" w:rsidRPr="0053359B" w:rsidRDefault="00EE5059" w:rsidP="00EE5059">
      <w:pPr>
        <w:rPr>
          <w:b/>
          <w:u w:val="single"/>
        </w:rPr>
      </w:pPr>
      <w:bookmarkStart w:id="10" w:name="_Hlk123110404"/>
      <w:bookmarkStart w:id="11" w:name="_Hlk122964042"/>
      <w:r w:rsidRPr="0053359B">
        <w:rPr>
          <w:b/>
        </w:rPr>
        <w:t xml:space="preserve">      </w:t>
      </w:r>
      <w:bookmarkStart w:id="12" w:name="_Hlk123235870"/>
      <w:r w:rsidR="00813533" w:rsidRPr="0053359B">
        <w:rPr>
          <w:b/>
          <w:u w:val="single"/>
        </w:rPr>
        <w:t>1</w:t>
      </w:r>
      <w:r w:rsidR="00B85673" w:rsidRPr="0053359B">
        <w:rPr>
          <w:b/>
          <w:u w:val="single"/>
        </w:rPr>
        <w:t xml:space="preserve">. sklop: </w:t>
      </w:r>
      <w:r w:rsidR="009A543D" w:rsidRPr="0053359B">
        <w:rPr>
          <w:b/>
          <w:u w:val="single"/>
        </w:rPr>
        <w:t>Audiometer</w:t>
      </w:r>
      <w:bookmarkEnd w:id="10"/>
      <w:r w:rsidR="009A543D" w:rsidRPr="0053359B">
        <w:rPr>
          <w:b/>
          <w:u w:val="single"/>
        </w:rPr>
        <w:t xml:space="preserve"> </w:t>
      </w:r>
      <w:bookmarkEnd w:id="12"/>
      <w:r w:rsidR="009A543D" w:rsidRPr="0053359B">
        <w:rPr>
          <w:b/>
          <w:u w:val="single"/>
        </w:rPr>
        <w:t xml:space="preserve">- 1 kos </w:t>
      </w:r>
      <w:bookmarkEnd w:id="11"/>
    </w:p>
    <w:p w14:paraId="56A5AB1C" w14:textId="6E73BE23" w:rsidR="00B85673" w:rsidRPr="0053359B" w:rsidRDefault="00B85673" w:rsidP="00B85673">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bCs/>
        </w:rPr>
        <w:t xml:space="preserve">      </w:t>
      </w:r>
      <w:r w:rsidRPr="0053359B">
        <w:rPr>
          <w:rFonts w:ascii="Times New Roman" w:hAnsi="Times New Roman" w:cs="Times New Roman"/>
          <w:u w:color="000000"/>
          <w14:textOutline w14:w="12700" w14:cap="flat" w14:cmpd="sng" w14:algn="ctr">
            <w14:noFill/>
            <w14:prstDash w14:val="solid"/>
            <w14:miter w14:lim="400000"/>
          </w14:textOutline>
        </w:rPr>
        <w:t>Omogoča meritve sluha:</w:t>
      </w:r>
    </w:p>
    <w:p w14:paraId="2CA24443" w14:textId="5676407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zračno prevodnost (supra auralno, circum auralno in sluhovodno - insert)</w:t>
      </w:r>
    </w:p>
    <w:p w14:paraId="6821982D" w14:textId="1194FD90"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kostna avdiometrija</w:t>
      </w:r>
    </w:p>
    <w:p w14:paraId="6BD7EE61" w14:textId="1BD04459"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test sluha v prostem polju</w:t>
      </w:r>
    </w:p>
    <w:p w14:paraId="55E0FEFD" w14:textId="1FDAC54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 xml:space="preserve">govorni test z vgrajenim besednim naborom </w:t>
      </w:r>
    </w:p>
    <w:p w14:paraId="33A32493"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lastRenderedPageBreak/>
        <w:t xml:space="preserve">z maskiranjem ali brez </w:t>
      </w:r>
    </w:p>
    <w:p w14:paraId="14BEEE20"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zračno prevajanje</w:t>
      </w:r>
    </w:p>
    <w:p w14:paraId="7BC2097A"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kostno prevajanje</w:t>
      </w:r>
    </w:p>
    <w:p w14:paraId="5DF294F0" w14:textId="26CFF2F1"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shranjevanje podatkov, vsaj 20.000 preiskav</w:t>
      </w:r>
    </w:p>
    <w:p w14:paraId="3E48B2B3" w14:textId="12A7C478"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avtonomna naprava, ki pa se lahko povezuje z računalnikom</w:t>
      </w:r>
    </w:p>
    <w:p w14:paraId="05FC4C01"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kalibriran</w:t>
      </w:r>
    </w:p>
    <w:p w14:paraId="586F8741" w14:textId="6E7C44FE"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naprava mora biti samostojna (ni v sklopu npr. timpanometra)</w:t>
      </w:r>
    </w:p>
    <w:p w14:paraId="30CB54F1"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p>
    <w:p w14:paraId="2577EBF3" w14:textId="38305220"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r w:rsidRPr="0053359B">
        <w:rPr>
          <w:rFonts w:eastAsia="Helvetica"/>
          <w:b/>
          <w:color w:val="000000"/>
          <w:u w:color="000000"/>
          <w:bdr w:val="nil"/>
        </w:rPr>
        <w:t>Ostale zahteve naročnika:</w:t>
      </w:r>
    </w:p>
    <w:p w14:paraId="04A38C91" w14:textId="77777777" w:rsidR="00EE5059" w:rsidRPr="0053359B" w:rsidRDefault="00EE5059" w:rsidP="00EE5059">
      <w:pPr>
        <w:ind w:left="360"/>
        <w:jc w:val="both"/>
        <w:rPr>
          <w:rFonts w:eastAsia="Arial"/>
        </w:rPr>
      </w:pPr>
      <w:r w:rsidRPr="0053359B">
        <w:t>Oprema mora imeti certifikat za varno uporabo v medicinske namene.</w:t>
      </w:r>
    </w:p>
    <w:p w14:paraId="11544E80" w14:textId="77777777" w:rsidR="00EE5059" w:rsidRPr="0053359B" w:rsidRDefault="00EE5059" w:rsidP="00EE5059">
      <w:pPr>
        <w:ind w:left="360"/>
        <w:jc w:val="both"/>
        <w:rPr>
          <w:rFonts w:eastAsia="Arial"/>
        </w:rPr>
      </w:pPr>
      <w:r w:rsidRPr="0053359B">
        <w:t>Garancija na vso opremo: najmanj 24 mesecev.</w:t>
      </w:r>
    </w:p>
    <w:p w14:paraId="6A544456" w14:textId="77777777" w:rsidR="00EE5059" w:rsidRPr="0053359B" w:rsidRDefault="00EE5059" w:rsidP="00EE5059">
      <w:pPr>
        <w:ind w:left="360"/>
        <w:jc w:val="both"/>
        <w:rPr>
          <w:rFonts w:eastAsia="Arial"/>
        </w:rPr>
      </w:pPr>
      <w:r w:rsidRPr="0053359B">
        <w:t>Ob namestitvi opreme je potrebno predstaviti način uporabe in vzdrževanja opreme.</w:t>
      </w:r>
    </w:p>
    <w:p w14:paraId="3DCE8E27"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p w14:paraId="57DBCD19" w14:textId="76D23F52" w:rsidR="00B85673" w:rsidRDefault="00B85673" w:rsidP="00B85673">
      <w:pPr>
        <w:jc w:val="both"/>
      </w:pPr>
    </w:p>
    <w:p w14:paraId="7AD41DC7" w14:textId="77777777" w:rsidR="009C26F2" w:rsidRPr="0053359B" w:rsidRDefault="009C26F2" w:rsidP="00B85673">
      <w:pPr>
        <w:jc w:val="both"/>
      </w:pPr>
    </w:p>
    <w:p w14:paraId="1E749CB9" w14:textId="19F8B23A" w:rsidR="00B85673" w:rsidRPr="0053359B" w:rsidRDefault="009A543D" w:rsidP="00EE5059">
      <w:pPr>
        <w:ind w:left="360"/>
        <w:jc w:val="both"/>
        <w:rPr>
          <w:b/>
          <w:bCs/>
          <w:u w:val="single"/>
        </w:rPr>
      </w:pPr>
      <w:bookmarkStart w:id="13" w:name="_Hlk123110441"/>
      <w:r w:rsidRPr="0053359B">
        <w:rPr>
          <w:b/>
          <w:u w:val="single"/>
        </w:rPr>
        <w:t>2</w:t>
      </w:r>
      <w:bookmarkStart w:id="14" w:name="_Hlk123110426"/>
      <w:r w:rsidRPr="0053359B">
        <w:rPr>
          <w:b/>
          <w:u w:val="single"/>
        </w:rPr>
        <w:t xml:space="preserve">. sklop: </w:t>
      </w:r>
      <w:r w:rsidR="00B85673" w:rsidRPr="0053359B">
        <w:rPr>
          <w:b/>
          <w:bCs/>
          <w:u w:val="single"/>
        </w:rPr>
        <w:t>Oprema za objektivne avdiološke meritve OAE - otoakustične emisije</w:t>
      </w:r>
      <w:bookmarkEnd w:id="14"/>
      <w:r w:rsidR="00B85673" w:rsidRPr="0053359B">
        <w:rPr>
          <w:b/>
          <w:bCs/>
          <w:u w:val="single"/>
        </w:rPr>
        <w:t xml:space="preserve"> </w:t>
      </w:r>
      <w:bookmarkEnd w:id="13"/>
      <w:r w:rsidR="00B85673" w:rsidRPr="0053359B">
        <w:rPr>
          <w:b/>
          <w:bCs/>
          <w:u w:val="single"/>
        </w:rPr>
        <w:t>- 1kos</w:t>
      </w:r>
    </w:p>
    <w:p w14:paraId="5D96009F" w14:textId="7040DE43" w:rsidR="00B85673" w:rsidRPr="0053359B" w:rsidRDefault="00B85673" w:rsidP="00B85673">
      <w:pPr>
        <w:jc w:val="both"/>
      </w:pPr>
      <w:r w:rsidRPr="0053359B">
        <w:t xml:space="preserve">      Glavne lastnosti OAE modula oz</w:t>
      </w:r>
      <w:r w:rsidR="00D147B9" w:rsidRPr="0053359B">
        <w:t>.</w:t>
      </w:r>
      <w:r w:rsidRPr="0053359B">
        <w:t xml:space="preserve"> aparature:</w:t>
      </w:r>
    </w:p>
    <w:p w14:paraId="5EA2C188" w14:textId="2D275079" w:rsidR="00B85673" w:rsidRPr="0053359B" w:rsidRDefault="00B85673" w:rsidP="009C26F2">
      <w:pPr>
        <w:pStyle w:val="Odstavekseznama"/>
        <w:numPr>
          <w:ilvl w:val="0"/>
          <w:numId w:val="60"/>
        </w:numPr>
        <w:jc w:val="both"/>
        <w:rPr>
          <w:lang w:val="sl-SI"/>
        </w:rPr>
      </w:pPr>
      <w:r w:rsidRPr="0053359B">
        <w:rPr>
          <w:lang w:val="sl-SI"/>
        </w:rPr>
        <w:t>uporablja zanesljivo in hitro testiranje Bayesian tehtano povprečenje,</w:t>
      </w:r>
    </w:p>
    <w:p w14:paraId="24E75C38" w14:textId="19F78898" w:rsidR="00B85673" w:rsidRPr="0053359B" w:rsidRDefault="00B85673" w:rsidP="009C26F2">
      <w:pPr>
        <w:pStyle w:val="Odstavekseznama"/>
        <w:numPr>
          <w:ilvl w:val="0"/>
          <w:numId w:val="61"/>
        </w:numPr>
        <w:jc w:val="both"/>
        <w:rPr>
          <w:lang w:val="sl-SI"/>
        </w:rPr>
      </w:pPr>
      <w:r w:rsidRPr="0053359B">
        <w:rPr>
          <w:lang w:val="sl-SI"/>
        </w:rPr>
        <w:t>samodejna kalibracija stimulusa v ušesu za visoko točnost pravilno prezentacijo signala</w:t>
      </w:r>
    </w:p>
    <w:p w14:paraId="5AC993B4" w14:textId="449CF2D1" w:rsidR="00B85673" w:rsidRPr="0053359B" w:rsidRDefault="00B85673" w:rsidP="009C26F2">
      <w:pPr>
        <w:pStyle w:val="Odstavekseznama"/>
        <w:numPr>
          <w:ilvl w:val="0"/>
          <w:numId w:val="59"/>
        </w:numPr>
        <w:jc w:val="both"/>
        <w:rPr>
          <w:lang w:val="sl-SI"/>
        </w:rPr>
      </w:pPr>
      <w:r w:rsidRPr="0053359B">
        <w:rPr>
          <w:lang w:val="sl-SI"/>
        </w:rPr>
        <w:t>samodejno preverjanje pravilne namestitve sonde v ušesu</w:t>
      </w:r>
    </w:p>
    <w:p w14:paraId="0234458C" w14:textId="78F18449" w:rsidR="00B85673" w:rsidRPr="0053359B" w:rsidRDefault="00B85673" w:rsidP="009C26F2">
      <w:pPr>
        <w:pStyle w:val="Odstavekseznama"/>
        <w:numPr>
          <w:ilvl w:val="0"/>
          <w:numId w:val="61"/>
        </w:numPr>
        <w:jc w:val="both"/>
        <w:rPr>
          <w:lang w:val="sl-SI"/>
        </w:rPr>
      </w:pPr>
      <w:r w:rsidRPr="0053359B">
        <w:rPr>
          <w:lang w:val="sl-SI"/>
        </w:rPr>
        <w:t>uporabnik lahko uporabi pred-definirane kriterije za Pass/Refer ali pa jih določi sam</w:t>
      </w:r>
    </w:p>
    <w:p w14:paraId="2A5CC794" w14:textId="51097661" w:rsidR="00B85673" w:rsidRPr="0053359B" w:rsidRDefault="00B85673" w:rsidP="009C26F2">
      <w:pPr>
        <w:pStyle w:val="Odstavekseznama"/>
        <w:numPr>
          <w:ilvl w:val="0"/>
          <w:numId w:val="61"/>
        </w:numPr>
        <w:jc w:val="both"/>
        <w:rPr>
          <w:lang w:val="sl-SI"/>
        </w:rPr>
      </w:pPr>
      <w:r w:rsidRPr="0053359B">
        <w:rPr>
          <w:lang w:val="sl-SI"/>
        </w:rPr>
        <w:t>poleg grafa in Pass/Refer kriterija je dodana podrobna tabela iz katere je mogoče razbrati razlog za Refer oz. Fail</w:t>
      </w:r>
    </w:p>
    <w:p w14:paraId="446149B1" w14:textId="0B915942" w:rsidR="00B85673" w:rsidRPr="0053359B" w:rsidRDefault="00B85673" w:rsidP="009C26F2">
      <w:pPr>
        <w:pStyle w:val="Odstavekseznama"/>
        <w:numPr>
          <w:ilvl w:val="0"/>
          <w:numId w:val="61"/>
        </w:numPr>
        <w:jc w:val="both"/>
        <w:rPr>
          <w:lang w:val="sl-SI"/>
        </w:rPr>
      </w:pPr>
      <w:r w:rsidRPr="0053359B">
        <w:rPr>
          <w:lang w:val="sl-SI"/>
        </w:rPr>
        <w:t>primerjava zgodovine rezultatov pacienta s prekrivanjem</w:t>
      </w:r>
    </w:p>
    <w:p w14:paraId="6354DC5F" w14:textId="621A0254" w:rsidR="00B85673" w:rsidRPr="0053359B" w:rsidRDefault="00B85673" w:rsidP="009C26F2">
      <w:pPr>
        <w:pStyle w:val="Odstavekseznama"/>
        <w:numPr>
          <w:ilvl w:val="0"/>
          <w:numId w:val="59"/>
        </w:numPr>
        <w:jc w:val="both"/>
        <w:rPr>
          <w:lang w:val="sl-SI"/>
        </w:rPr>
      </w:pPr>
      <w:r w:rsidRPr="0053359B">
        <w:rPr>
          <w:lang w:val="sl-SI"/>
        </w:rPr>
        <w:t>binauralni prikaz rezultatov na zaslonu in na izpisu</w:t>
      </w:r>
    </w:p>
    <w:p w14:paraId="499716E1" w14:textId="77777777" w:rsidR="00B85673" w:rsidRPr="0053359B" w:rsidRDefault="00B85673" w:rsidP="009C26F2">
      <w:pPr>
        <w:numPr>
          <w:ilvl w:val="0"/>
          <w:numId w:val="59"/>
        </w:numPr>
        <w:jc w:val="both"/>
      </w:pPr>
      <w:r w:rsidRPr="0053359B">
        <w:t xml:space="preserve">DPOAE v območje med 500Hz in 10kHz. </w:t>
      </w:r>
    </w:p>
    <w:p w14:paraId="4455A4EF" w14:textId="467B8D9A" w:rsidR="00B85673" w:rsidRPr="0053359B" w:rsidRDefault="00B85673" w:rsidP="009C26F2">
      <w:pPr>
        <w:numPr>
          <w:ilvl w:val="0"/>
          <w:numId w:val="59"/>
        </w:numPr>
        <w:jc w:val="both"/>
      </w:pPr>
      <w:r w:rsidRPr="0053359B">
        <w:t>TEOAE v območju med 500Hz in 5,5kHz</w:t>
      </w:r>
    </w:p>
    <w:p w14:paraId="24A52D95" w14:textId="48081892" w:rsidR="00B85673" w:rsidRPr="0053359B" w:rsidRDefault="00B85673" w:rsidP="009C26F2">
      <w:pPr>
        <w:numPr>
          <w:ilvl w:val="0"/>
          <w:numId w:val="59"/>
        </w:numPr>
        <w:jc w:val="both"/>
      </w:pPr>
      <w:r w:rsidRPr="0053359B">
        <w:t>naprava mora biti samostojna (</w:t>
      </w:r>
      <w:r w:rsidR="00D147B9" w:rsidRPr="0053359B">
        <w:t>n</w:t>
      </w:r>
      <w:r w:rsidRPr="0053359B">
        <w:t>i v sklopu npr. timpanometra).</w:t>
      </w:r>
    </w:p>
    <w:p w14:paraId="5D5B3F8D" w14:textId="77777777" w:rsidR="00D147B9" w:rsidRPr="0053359B" w:rsidRDefault="00D147B9" w:rsidP="00D147B9">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Helvetica" w:eastAsia="Helvetica" w:hAnsi="Helvetica" w:cs="Helvetica"/>
        </w:rPr>
      </w:pPr>
    </w:p>
    <w:p w14:paraId="5BA81B56"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bookmarkStart w:id="15" w:name="_Hlk123130065"/>
      <w:r w:rsidRPr="0053359B">
        <w:rPr>
          <w:rFonts w:eastAsia="Helvetica"/>
          <w:b/>
          <w:color w:val="000000"/>
          <w:u w:color="000000"/>
          <w:bdr w:val="nil"/>
        </w:rPr>
        <w:t>Ostale zahteve naročnika:</w:t>
      </w:r>
    </w:p>
    <w:p w14:paraId="5B2D9F56" w14:textId="77777777" w:rsidR="007B5C42" w:rsidRPr="0053359B" w:rsidRDefault="007B5C42" w:rsidP="003E77D2">
      <w:pPr>
        <w:ind w:left="360"/>
        <w:jc w:val="both"/>
        <w:rPr>
          <w:rFonts w:eastAsia="Arial"/>
        </w:rPr>
      </w:pPr>
      <w:r w:rsidRPr="0053359B">
        <w:t>Oprema mora imeti certifikat za varno uporabo v medicinske namene.</w:t>
      </w:r>
    </w:p>
    <w:p w14:paraId="00469211" w14:textId="77777777" w:rsidR="007B5C42" w:rsidRPr="0053359B" w:rsidRDefault="007B5C42" w:rsidP="003E77D2">
      <w:pPr>
        <w:ind w:left="360"/>
        <w:jc w:val="both"/>
        <w:rPr>
          <w:rFonts w:eastAsia="Arial"/>
        </w:rPr>
      </w:pPr>
      <w:r w:rsidRPr="0053359B">
        <w:t>Garancija na vso opremo: najmanj 24 mesecev.</w:t>
      </w:r>
    </w:p>
    <w:p w14:paraId="2E5E5844" w14:textId="77777777" w:rsidR="007B5C42" w:rsidRPr="0053359B" w:rsidRDefault="007B5C42" w:rsidP="003E77D2">
      <w:pPr>
        <w:ind w:left="360"/>
        <w:jc w:val="both"/>
        <w:rPr>
          <w:rFonts w:eastAsia="Arial"/>
        </w:rPr>
      </w:pPr>
      <w:r w:rsidRPr="0053359B">
        <w:t>Ob namestitvi opreme je potrebno predstaviti način uporabe in vzdrževanja opreme.</w:t>
      </w:r>
    </w:p>
    <w:p w14:paraId="746CE41F"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bookmarkEnd w:id="15"/>
    <w:p w14:paraId="14F8EFB0" w14:textId="36875833" w:rsidR="00B85673" w:rsidRDefault="00B85673" w:rsidP="00B85673">
      <w:pPr>
        <w:ind w:left="720"/>
        <w:jc w:val="both"/>
        <w:rPr>
          <w:color w:val="FF0000"/>
        </w:rPr>
      </w:pPr>
    </w:p>
    <w:p w14:paraId="014F6E94" w14:textId="77777777" w:rsidR="009C26F2" w:rsidRDefault="009C26F2" w:rsidP="00B85673">
      <w:pPr>
        <w:ind w:left="720"/>
        <w:jc w:val="both"/>
        <w:rPr>
          <w:color w:val="FF0000"/>
        </w:rPr>
      </w:pPr>
    </w:p>
    <w:p w14:paraId="57764354" w14:textId="5AE68C1D" w:rsidR="006845F5" w:rsidRDefault="000B0A9F" w:rsidP="002C32C7">
      <w:pPr>
        <w:jc w:val="both"/>
        <w:rPr>
          <w:b/>
          <w:bCs/>
          <w:u w:val="single"/>
        </w:rPr>
      </w:pPr>
      <w:r w:rsidRPr="000B0A9F">
        <w:rPr>
          <w:b/>
          <w:bCs/>
          <w:u w:val="single"/>
        </w:rPr>
        <w:t>OPREMA ZA OČESNE AMBULANTE</w:t>
      </w:r>
    </w:p>
    <w:p w14:paraId="599A0B9A" w14:textId="77777777" w:rsidR="000B0A9F" w:rsidRPr="000B0A9F" w:rsidRDefault="000B0A9F" w:rsidP="002C32C7">
      <w:pPr>
        <w:jc w:val="both"/>
        <w:rPr>
          <w:b/>
        </w:rPr>
      </w:pPr>
    </w:p>
    <w:p w14:paraId="3D7E3CAA" w14:textId="1D2420AA" w:rsidR="002C32C7" w:rsidRDefault="005A64B4" w:rsidP="006845F5">
      <w:pPr>
        <w:ind w:left="360"/>
        <w:jc w:val="both"/>
        <w:rPr>
          <w:b/>
          <w:bCs/>
          <w:u w:val="single"/>
        </w:rPr>
      </w:pPr>
      <w:bookmarkStart w:id="16" w:name="_Hlk123223569"/>
      <w:bookmarkStart w:id="17" w:name="_Hlk123235906"/>
      <w:bookmarkStart w:id="18" w:name="_Hlk122964096"/>
      <w:r w:rsidRPr="0053359B">
        <w:rPr>
          <w:b/>
          <w:bCs/>
          <w:u w:val="single"/>
        </w:rPr>
        <w:t>3</w:t>
      </w:r>
      <w:r w:rsidR="003E77D2" w:rsidRPr="0053359B">
        <w:rPr>
          <w:b/>
          <w:bCs/>
          <w:u w:val="single"/>
        </w:rPr>
        <w:t>. sklop</w:t>
      </w:r>
      <w:bookmarkEnd w:id="16"/>
      <w:r w:rsidR="003E77D2" w:rsidRPr="0053359B">
        <w:rPr>
          <w:b/>
          <w:bCs/>
          <w:u w:val="single"/>
        </w:rPr>
        <w:t xml:space="preserve">: </w:t>
      </w:r>
      <w:r w:rsidR="002C32C7" w:rsidRPr="002C32C7">
        <w:rPr>
          <w:b/>
          <w:bCs/>
          <w:u w:val="single"/>
        </w:rPr>
        <w:t>Heidelberg</w:t>
      </w:r>
      <w:r w:rsidR="002C32C7">
        <w:rPr>
          <w:b/>
          <w:bCs/>
          <w:u w:val="single"/>
        </w:rPr>
        <w:t xml:space="preserve"> OCT</w:t>
      </w:r>
      <w:r w:rsidR="00164E7E">
        <w:rPr>
          <w:b/>
          <w:bCs/>
          <w:u w:val="single"/>
        </w:rPr>
        <w:t>:</w:t>
      </w:r>
    </w:p>
    <w:bookmarkEnd w:id="17"/>
    <w:p w14:paraId="35DAC077" w14:textId="77777777" w:rsidR="002C32C7" w:rsidRDefault="002C32C7" w:rsidP="006845F5">
      <w:pPr>
        <w:ind w:left="360"/>
        <w:jc w:val="both"/>
        <w:rPr>
          <w:b/>
          <w:bCs/>
          <w:u w:val="single"/>
        </w:rPr>
      </w:pPr>
    </w:p>
    <w:p w14:paraId="1019C7DC" w14:textId="449905BF" w:rsidR="003E77D2" w:rsidRPr="006845F5" w:rsidRDefault="006845F5" w:rsidP="006845F5">
      <w:pPr>
        <w:ind w:left="360"/>
        <w:jc w:val="both"/>
        <w:rPr>
          <w:b/>
          <w:bCs/>
          <w:u w:val="single"/>
        </w:rPr>
      </w:pPr>
      <w:r w:rsidRPr="006845F5">
        <w:rPr>
          <w:b/>
          <w:bCs/>
          <w:u w:val="single"/>
        </w:rPr>
        <w:t>Heidelberg SPECTRALIS OCT modul za angiografijo (OCTA)</w:t>
      </w:r>
      <w:r>
        <w:rPr>
          <w:b/>
          <w:bCs/>
          <w:u w:val="single"/>
        </w:rPr>
        <w:t xml:space="preserve"> </w:t>
      </w:r>
      <w:r w:rsidR="003E77D2" w:rsidRPr="0053359B">
        <w:rPr>
          <w:b/>
          <w:bCs/>
          <w:u w:val="single"/>
        </w:rPr>
        <w:t>–</w:t>
      </w:r>
      <w:r w:rsidR="006F12AC" w:rsidRPr="0053359B">
        <w:rPr>
          <w:b/>
          <w:bCs/>
          <w:u w:val="single"/>
        </w:rPr>
        <w:t xml:space="preserve"> </w:t>
      </w:r>
      <w:r w:rsidR="00593DCD" w:rsidRPr="0053359B">
        <w:rPr>
          <w:b/>
          <w:bCs/>
          <w:u w:val="single"/>
        </w:rPr>
        <w:t>1 k</w:t>
      </w:r>
      <w:r>
        <w:rPr>
          <w:b/>
          <w:bCs/>
          <w:u w:val="single"/>
        </w:rPr>
        <w:t>om</w:t>
      </w:r>
      <w:bookmarkEnd w:id="18"/>
    </w:p>
    <w:p w14:paraId="66590EDA" w14:textId="31A73BCE" w:rsidR="006F12AC" w:rsidRPr="0053359B" w:rsidRDefault="000568BB" w:rsidP="009C26F2">
      <w:pPr>
        <w:pStyle w:val="Odstavekseznama"/>
        <w:numPr>
          <w:ilvl w:val="0"/>
          <w:numId w:val="89"/>
        </w:numPr>
        <w:jc w:val="both"/>
        <w:rPr>
          <w:bCs/>
          <w:lang w:val="sl-SI"/>
        </w:rPr>
      </w:pPr>
      <w:r w:rsidRPr="0053359B">
        <w:rPr>
          <w:bCs/>
          <w:lang w:val="sl-SI"/>
        </w:rPr>
        <w:t>kompatibilen s Heidelberg Spectralis OCT</w:t>
      </w:r>
    </w:p>
    <w:p w14:paraId="77AE14DD" w14:textId="52A54D60" w:rsidR="000568BB" w:rsidRPr="0053359B" w:rsidRDefault="000568BB" w:rsidP="009C26F2">
      <w:pPr>
        <w:pStyle w:val="Odstavekseznama"/>
        <w:numPr>
          <w:ilvl w:val="0"/>
          <w:numId w:val="89"/>
        </w:numPr>
        <w:jc w:val="both"/>
        <w:rPr>
          <w:bCs/>
          <w:lang w:val="sl-SI"/>
        </w:rPr>
      </w:pPr>
      <w:r w:rsidRPr="0053359B">
        <w:rPr>
          <w:bCs/>
          <w:lang w:val="sl-SI"/>
        </w:rPr>
        <w:t>lateralna resol</w:t>
      </w:r>
      <w:r w:rsidR="00A65906" w:rsidRPr="0053359B">
        <w:rPr>
          <w:bCs/>
          <w:lang w:val="sl-SI"/>
        </w:rPr>
        <w:t>ucija 5.7 µm/pix</w:t>
      </w:r>
    </w:p>
    <w:p w14:paraId="2A962B00" w14:textId="3B11911E" w:rsidR="00A65906" w:rsidRPr="0053359B" w:rsidRDefault="00A65906" w:rsidP="009C26F2">
      <w:pPr>
        <w:pStyle w:val="Odstavekseznama"/>
        <w:numPr>
          <w:ilvl w:val="0"/>
          <w:numId w:val="89"/>
        </w:numPr>
        <w:jc w:val="both"/>
        <w:rPr>
          <w:bCs/>
          <w:lang w:val="sl-SI"/>
        </w:rPr>
      </w:pPr>
      <w:r w:rsidRPr="0053359B">
        <w:rPr>
          <w:bCs/>
          <w:lang w:val="sl-SI"/>
        </w:rPr>
        <w:t>aksialna resolucija 3.9 µm/pix</w:t>
      </w:r>
    </w:p>
    <w:p w14:paraId="2BF90D88" w14:textId="56D57436" w:rsidR="00A65906" w:rsidRPr="0053359B" w:rsidRDefault="00A65906" w:rsidP="009C26F2">
      <w:pPr>
        <w:pStyle w:val="Odstavekseznama"/>
        <w:numPr>
          <w:ilvl w:val="0"/>
          <w:numId w:val="89"/>
        </w:numPr>
        <w:jc w:val="both"/>
        <w:rPr>
          <w:bCs/>
          <w:lang w:val="sl-SI"/>
        </w:rPr>
      </w:pPr>
      <w:r w:rsidRPr="0053359B">
        <w:rPr>
          <w:bCs/>
          <w:lang w:val="sl-SI"/>
        </w:rPr>
        <w:t>programska oprema za analizo na 4 dodanih računalnikih</w:t>
      </w:r>
    </w:p>
    <w:p w14:paraId="699E0427" w14:textId="77777777" w:rsidR="006845F5" w:rsidRDefault="006845F5" w:rsidP="006845F5">
      <w:pPr>
        <w:pStyle w:val="Odstavekseznama"/>
        <w:ind w:left="720"/>
        <w:rPr>
          <w:lang w:val="sl-SI"/>
        </w:rPr>
      </w:pPr>
    </w:p>
    <w:p w14:paraId="04D51F7E" w14:textId="5D70B2A8" w:rsidR="006845F5" w:rsidRPr="002C32C7" w:rsidRDefault="006845F5" w:rsidP="002C32C7">
      <w:pPr>
        <w:pStyle w:val="Odstavekseznama"/>
        <w:ind w:left="360"/>
        <w:rPr>
          <w:b/>
          <w:u w:val="single"/>
          <w:lang w:val="sl-SI"/>
        </w:rPr>
      </w:pPr>
      <w:r w:rsidRPr="002C32C7">
        <w:rPr>
          <w:b/>
          <w:u w:val="single"/>
          <w:lang w:val="sl-SI"/>
        </w:rPr>
        <w:lastRenderedPageBreak/>
        <w:t>Licenca za Heidelberg OCT aparat</w:t>
      </w:r>
      <w:r w:rsidR="002C32C7" w:rsidRPr="002C32C7">
        <w:rPr>
          <w:b/>
          <w:u w:val="single"/>
          <w:lang w:val="sl-SI"/>
        </w:rPr>
        <w:t xml:space="preserve"> – 2 KOM</w:t>
      </w:r>
    </w:p>
    <w:p w14:paraId="3B72AA25" w14:textId="77777777" w:rsidR="00485F6E" w:rsidRPr="0053359B" w:rsidRDefault="00485F6E" w:rsidP="00A65906">
      <w:pPr>
        <w:jc w:val="both"/>
        <w:rPr>
          <w:b/>
          <w:bCs/>
          <w:color w:val="FF0000"/>
        </w:rPr>
      </w:pPr>
    </w:p>
    <w:p w14:paraId="4D23D113" w14:textId="062D38EF" w:rsidR="006F12AC" w:rsidRPr="0053359B" w:rsidRDefault="00A16ABA" w:rsidP="003E77D2">
      <w:pPr>
        <w:ind w:left="360"/>
        <w:jc w:val="both"/>
        <w:rPr>
          <w:b/>
          <w:bCs/>
        </w:rPr>
      </w:pPr>
      <w:bookmarkStart w:id="19" w:name="_Hlk123235926"/>
      <w:r>
        <w:rPr>
          <w:b/>
          <w:bCs/>
          <w:u w:val="single"/>
        </w:rPr>
        <w:t>4</w:t>
      </w:r>
      <w:r w:rsidRPr="00A16ABA">
        <w:rPr>
          <w:b/>
          <w:bCs/>
          <w:u w:val="single"/>
        </w:rPr>
        <w:t>. sklo</w:t>
      </w:r>
      <w:r w:rsidRPr="006845F5">
        <w:rPr>
          <w:b/>
          <w:bCs/>
          <w:u w:val="single"/>
        </w:rPr>
        <w:t>p</w:t>
      </w:r>
      <w:r w:rsidR="006845F5">
        <w:rPr>
          <w:b/>
          <w:bCs/>
          <w:u w:val="single"/>
        </w:rPr>
        <w:t>:</w:t>
      </w:r>
      <w:r w:rsidR="006F12AC" w:rsidRPr="006845F5">
        <w:rPr>
          <w:b/>
          <w:bCs/>
          <w:u w:val="single"/>
        </w:rPr>
        <w:t xml:space="preserve"> Aparat za statično in kinetično preiskavo vidnega polja</w:t>
      </w:r>
      <w:r w:rsidR="006F12AC" w:rsidRPr="0053359B">
        <w:rPr>
          <w:b/>
          <w:bCs/>
        </w:rPr>
        <w:t xml:space="preserve"> </w:t>
      </w:r>
      <w:bookmarkEnd w:id="19"/>
      <w:r w:rsidR="006F12AC" w:rsidRPr="0053359B">
        <w:rPr>
          <w:b/>
          <w:bCs/>
        </w:rPr>
        <w:t xml:space="preserve">– 1 kom </w:t>
      </w:r>
    </w:p>
    <w:p w14:paraId="50B6DE99" w14:textId="07F0F4FE" w:rsidR="006F12AC" w:rsidRPr="0053359B" w:rsidRDefault="00A65906" w:rsidP="009C26F2">
      <w:pPr>
        <w:pStyle w:val="Odstavekseznama"/>
        <w:numPr>
          <w:ilvl w:val="0"/>
          <w:numId w:val="90"/>
        </w:numPr>
        <w:jc w:val="both"/>
        <w:rPr>
          <w:bCs/>
          <w:lang w:val="sl-SI"/>
        </w:rPr>
      </w:pPr>
      <w:r w:rsidRPr="0053359B">
        <w:rPr>
          <w:bCs/>
          <w:lang w:val="sl-SI"/>
        </w:rPr>
        <w:t>s programom za statično analizo vidnega polja s strategijami 10-2 treshold, 24-2 treshold, 30-2 treshold, macula treshold in hitrimi strategijami (fast treshold)</w:t>
      </w:r>
    </w:p>
    <w:p w14:paraId="41F372FD" w14:textId="0E63870E" w:rsidR="00A65906" w:rsidRPr="0053359B" w:rsidRDefault="00A65906" w:rsidP="009C26F2">
      <w:pPr>
        <w:pStyle w:val="Odstavekseznama"/>
        <w:numPr>
          <w:ilvl w:val="0"/>
          <w:numId w:val="90"/>
        </w:numPr>
        <w:jc w:val="both"/>
        <w:rPr>
          <w:bCs/>
          <w:lang w:val="sl-SI"/>
        </w:rPr>
      </w:pPr>
      <w:r w:rsidRPr="0053359B">
        <w:rPr>
          <w:bCs/>
          <w:lang w:val="sl-SI"/>
        </w:rPr>
        <w:t>z analizo SITA – SITA standard je standardiziran algoritem preiskave in analize vidnega polja, ki ga priporoča Evropsko glavkomsko združenje (EGS) in ga ima v svojih smernicah za preiskave glavkomskih bolnikov (Terminology and guidelines for glaucoma, 4th ed)</w:t>
      </w:r>
    </w:p>
    <w:p w14:paraId="1B40D923" w14:textId="4B511B36" w:rsidR="00A65906" w:rsidRPr="0053359B" w:rsidRDefault="00A65906" w:rsidP="009C26F2">
      <w:pPr>
        <w:pStyle w:val="Odstavekseznama"/>
        <w:numPr>
          <w:ilvl w:val="0"/>
          <w:numId w:val="90"/>
        </w:numPr>
        <w:jc w:val="both"/>
        <w:rPr>
          <w:bCs/>
          <w:lang w:val="sl-SI"/>
        </w:rPr>
      </w:pPr>
      <w:r w:rsidRPr="0053359B">
        <w:rPr>
          <w:bCs/>
          <w:lang w:val="sl-SI"/>
        </w:rPr>
        <w:t>s kinetičnim programom za analizo vidnega polja (stimulus po Goldmannu I-V) z možnostjo samostojne izbire velikosti in jakosti dražljaja</w:t>
      </w:r>
    </w:p>
    <w:p w14:paraId="018DC88D" w14:textId="2C10962A" w:rsidR="00A65906" w:rsidRPr="0053359B" w:rsidRDefault="00A65906" w:rsidP="009C26F2">
      <w:pPr>
        <w:pStyle w:val="Odstavekseznama"/>
        <w:numPr>
          <w:ilvl w:val="0"/>
          <w:numId w:val="90"/>
        </w:numPr>
        <w:jc w:val="both"/>
        <w:rPr>
          <w:bCs/>
          <w:lang w:val="sl-SI"/>
        </w:rPr>
      </w:pPr>
      <w:r w:rsidRPr="0053359B">
        <w:rPr>
          <w:bCs/>
          <w:lang w:val="sl-SI"/>
        </w:rPr>
        <w:t>z avtomatsko meritvijo velikosti zenice, s čimer je eliminiran vpliv različnih širin zenic na rezultate preiskave</w:t>
      </w:r>
    </w:p>
    <w:p w14:paraId="135D8C3F" w14:textId="75256118" w:rsidR="00A65906" w:rsidRPr="0053359B" w:rsidRDefault="004734E6" w:rsidP="009C26F2">
      <w:pPr>
        <w:pStyle w:val="Odstavekseznama"/>
        <w:numPr>
          <w:ilvl w:val="0"/>
          <w:numId w:val="90"/>
        </w:numPr>
        <w:jc w:val="both"/>
        <w:rPr>
          <w:bCs/>
          <w:lang w:val="sl-SI"/>
        </w:rPr>
      </w:pPr>
      <w:r w:rsidRPr="0053359B">
        <w:rPr>
          <w:bCs/>
          <w:lang w:val="sl-SI"/>
        </w:rPr>
        <w:t>z možnostjo analize trenda zaporednih preiskav vidnega polja (analiza progresije)</w:t>
      </w:r>
    </w:p>
    <w:p w14:paraId="360AC8A9" w14:textId="45EC39FE" w:rsidR="004734E6" w:rsidRPr="0053359B" w:rsidRDefault="0061632B" w:rsidP="009C26F2">
      <w:pPr>
        <w:pStyle w:val="Odstavekseznama"/>
        <w:numPr>
          <w:ilvl w:val="0"/>
          <w:numId w:val="90"/>
        </w:numPr>
        <w:jc w:val="both"/>
        <w:rPr>
          <w:bCs/>
          <w:lang w:val="sl-SI"/>
        </w:rPr>
      </w:pPr>
      <w:r w:rsidRPr="0053359B">
        <w:rPr>
          <w:bCs/>
          <w:lang w:val="sl-SI"/>
        </w:rPr>
        <w:t xml:space="preserve">s programsko opremo za izvoz na mrežo in programsko opremo za pregled, shranjevanje ter analizo rezultatov na 4 dodatnih računalnikih </w:t>
      </w:r>
    </w:p>
    <w:p w14:paraId="12798D82" w14:textId="6303D634" w:rsidR="0061632B" w:rsidRPr="0053359B" w:rsidRDefault="0061632B" w:rsidP="009C26F2">
      <w:pPr>
        <w:pStyle w:val="Odstavekseznama"/>
        <w:numPr>
          <w:ilvl w:val="0"/>
          <w:numId w:val="90"/>
        </w:numPr>
        <w:jc w:val="both"/>
        <w:rPr>
          <w:bCs/>
          <w:lang w:val="sl-SI"/>
        </w:rPr>
      </w:pPr>
      <w:r w:rsidRPr="0053359B">
        <w:rPr>
          <w:bCs/>
          <w:lang w:val="sl-SI"/>
        </w:rPr>
        <w:t>s tiskalnikom za izpis rezultata</w:t>
      </w:r>
    </w:p>
    <w:p w14:paraId="253D66DA" w14:textId="06BD8179" w:rsidR="0061632B" w:rsidRPr="0053359B" w:rsidRDefault="0061632B" w:rsidP="009C26F2">
      <w:pPr>
        <w:pStyle w:val="Odstavekseznama"/>
        <w:numPr>
          <w:ilvl w:val="0"/>
          <w:numId w:val="90"/>
        </w:numPr>
        <w:jc w:val="both"/>
        <w:rPr>
          <w:bCs/>
          <w:lang w:val="sl-SI"/>
        </w:rPr>
      </w:pPr>
      <w:r w:rsidRPr="0053359B">
        <w:rPr>
          <w:bCs/>
          <w:lang w:val="sl-SI"/>
        </w:rPr>
        <w:t>z vertikalno pomično električno mizico</w:t>
      </w:r>
    </w:p>
    <w:p w14:paraId="2F1CA21A" w14:textId="11AD71D1" w:rsidR="00C364CC" w:rsidRDefault="00C364CC" w:rsidP="00C364CC">
      <w:pPr>
        <w:pStyle w:val="Odstavekseznama"/>
        <w:ind w:left="720"/>
        <w:jc w:val="both"/>
        <w:rPr>
          <w:bCs/>
          <w:lang w:val="sl-SI"/>
        </w:rPr>
      </w:pPr>
    </w:p>
    <w:p w14:paraId="45F41147" w14:textId="77777777" w:rsidR="009C26F2" w:rsidRPr="0053359B" w:rsidRDefault="009C26F2" w:rsidP="00C364CC">
      <w:pPr>
        <w:pStyle w:val="Odstavekseznama"/>
        <w:ind w:left="720"/>
        <w:jc w:val="both"/>
        <w:rPr>
          <w:bCs/>
          <w:lang w:val="sl-SI"/>
        </w:rPr>
      </w:pPr>
    </w:p>
    <w:p w14:paraId="4BBBA76A" w14:textId="27E73706" w:rsidR="006F12AC" w:rsidRPr="0053359B" w:rsidRDefault="00A16ABA" w:rsidP="003E77D2">
      <w:pPr>
        <w:ind w:left="360"/>
        <w:jc w:val="both"/>
        <w:rPr>
          <w:b/>
          <w:bCs/>
        </w:rPr>
      </w:pPr>
      <w:bookmarkStart w:id="20" w:name="_Hlk123235990"/>
      <w:r>
        <w:rPr>
          <w:b/>
          <w:bCs/>
          <w:u w:val="single"/>
        </w:rPr>
        <w:t>5</w:t>
      </w:r>
      <w:r w:rsidRPr="0053359B">
        <w:rPr>
          <w:b/>
          <w:bCs/>
          <w:u w:val="single"/>
        </w:rPr>
        <w:t xml:space="preserve">. </w:t>
      </w:r>
      <w:r w:rsidRPr="006845F5">
        <w:rPr>
          <w:b/>
          <w:bCs/>
          <w:u w:val="single"/>
        </w:rPr>
        <w:t>sklop</w:t>
      </w:r>
      <w:r w:rsidR="006F12AC" w:rsidRPr="006845F5">
        <w:rPr>
          <w:b/>
          <w:bCs/>
          <w:u w:val="single"/>
        </w:rPr>
        <w:t xml:space="preserve"> Premična špranjska svetilka s pripadajočo mizico </w:t>
      </w:r>
      <w:bookmarkEnd w:id="20"/>
      <w:r w:rsidR="006F12AC" w:rsidRPr="006845F5">
        <w:rPr>
          <w:b/>
          <w:bCs/>
          <w:u w:val="single"/>
        </w:rPr>
        <w:t>– 1 kom</w:t>
      </w:r>
    </w:p>
    <w:p w14:paraId="559723ED" w14:textId="3423AD89" w:rsidR="006F12AC" w:rsidRPr="0053359B" w:rsidRDefault="00F55D97" w:rsidP="009C26F2">
      <w:pPr>
        <w:pStyle w:val="Odstavekseznama"/>
        <w:numPr>
          <w:ilvl w:val="0"/>
          <w:numId w:val="91"/>
        </w:numPr>
        <w:jc w:val="both"/>
        <w:rPr>
          <w:bCs/>
          <w:lang w:val="sl-SI"/>
        </w:rPr>
      </w:pPr>
      <w:r w:rsidRPr="0053359B">
        <w:rPr>
          <w:bCs/>
          <w:lang w:val="sl-SI"/>
        </w:rPr>
        <w:t xml:space="preserve">z možnostjo povečave </w:t>
      </w:r>
      <w:r w:rsidR="008C234D" w:rsidRPr="0053359B">
        <w:rPr>
          <w:bCs/>
          <w:lang w:val="sl-SI"/>
        </w:rPr>
        <w:t>vsaj 10x, 16x, 25x</w:t>
      </w:r>
    </w:p>
    <w:p w14:paraId="57C53D28" w14:textId="253D3C1E" w:rsidR="008C234D" w:rsidRPr="0053359B" w:rsidRDefault="008C234D" w:rsidP="009C26F2">
      <w:pPr>
        <w:pStyle w:val="Odstavekseznama"/>
        <w:numPr>
          <w:ilvl w:val="0"/>
          <w:numId w:val="91"/>
        </w:numPr>
        <w:jc w:val="both"/>
        <w:rPr>
          <w:bCs/>
          <w:lang w:val="sl-SI"/>
        </w:rPr>
      </w:pPr>
      <w:r w:rsidRPr="0053359B">
        <w:rPr>
          <w:bCs/>
          <w:lang w:val="sl-SI"/>
        </w:rPr>
        <w:t>s pripadajočo premično električno mizico</w:t>
      </w:r>
    </w:p>
    <w:p w14:paraId="13A9416A" w14:textId="3F47AD08" w:rsidR="008C234D" w:rsidRDefault="008C234D" w:rsidP="003E77D2">
      <w:pPr>
        <w:ind w:left="360"/>
        <w:jc w:val="both"/>
        <w:rPr>
          <w:bCs/>
        </w:rPr>
      </w:pPr>
    </w:p>
    <w:p w14:paraId="3BC5D663" w14:textId="77777777" w:rsidR="009C26F2" w:rsidRPr="0053359B" w:rsidRDefault="009C26F2" w:rsidP="003E77D2">
      <w:pPr>
        <w:ind w:left="360"/>
        <w:jc w:val="both"/>
        <w:rPr>
          <w:bCs/>
        </w:rPr>
      </w:pPr>
    </w:p>
    <w:p w14:paraId="32B779C3" w14:textId="0E05E524" w:rsidR="002C32C7" w:rsidRDefault="00A16ABA" w:rsidP="003E77D2">
      <w:pPr>
        <w:ind w:left="360"/>
        <w:jc w:val="both"/>
        <w:rPr>
          <w:b/>
          <w:bCs/>
          <w:u w:val="single"/>
        </w:rPr>
      </w:pPr>
      <w:bookmarkStart w:id="21" w:name="_Hlk123236002"/>
      <w:r>
        <w:rPr>
          <w:b/>
          <w:bCs/>
          <w:u w:val="single"/>
        </w:rPr>
        <w:t>6</w:t>
      </w:r>
      <w:r w:rsidRPr="00A16ABA">
        <w:rPr>
          <w:b/>
          <w:bCs/>
          <w:u w:val="single"/>
        </w:rPr>
        <w:t xml:space="preserve">. </w:t>
      </w:r>
      <w:r w:rsidRPr="006845F5">
        <w:rPr>
          <w:b/>
          <w:bCs/>
          <w:u w:val="single"/>
        </w:rPr>
        <w:t>sklop</w:t>
      </w:r>
      <w:r w:rsidR="002C32C7">
        <w:rPr>
          <w:b/>
          <w:bCs/>
          <w:u w:val="single"/>
        </w:rPr>
        <w:t xml:space="preserve">: </w:t>
      </w:r>
      <w:r w:rsidRPr="006845F5">
        <w:rPr>
          <w:b/>
          <w:bCs/>
          <w:u w:val="single"/>
        </w:rPr>
        <w:t xml:space="preserve"> </w:t>
      </w:r>
      <w:r w:rsidR="002C32C7" w:rsidRPr="002C32C7">
        <w:rPr>
          <w:b/>
          <w:bCs/>
          <w:u w:val="single"/>
        </w:rPr>
        <w:t>Oftamaloške leče</w:t>
      </w:r>
      <w:bookmarkEnd w:id="21"/>
      <w:r w:rsidR="00164E7E">
        <w:rPr>
          <w:b/>
          <w:bCs/>
          <w:u w:val="single"/>
        </w:rPr>
        <w:t>:</w:t>
      </w:r>
    </w:p>
    <w:p w14:paraId="4253D45A" w14:textId="77777777" w:rsidR="002C32C7" w:rsidRDefault="002C32C7" w:rsidP="003E77D2">
      <w:pPr>
        <w:ind w:left="360"/>
        <w:jc w:val="both"/>
        <w:rPr>
          <w:b/>
          <w:bCs/>
          <w:u w:val="single"/>
        </w:rPr>
      </w:pPr>
    </w:p>
    <w:p w14:paraId="0E48ECEB" w14:textId="43C6F28D" w:rsidR="006F12AC" w:rsidRPr="0053359B" w:rsidRDefault="00560CA2" w:rsidP="003E77D2">
      <w:pPr>
        <w:ind w:left="360"/>
        <w:jc w:val="both"/>
        <w:rPr>
          <w:b/>
          <w:bCs/>
        </w:rPr>
      </w:pPr>
      <w:r w:rsidRPr="006845F5">
        <w:rPr>
          <w:b/>
          <w:bCs/>
          <w:u w:val="single"/>
        </w:rPr>
        <w:t>T</w:t>
      </w:r>
      <w:r w:rsidR="006F12AC" w:rsidRPr="006845F5">
        <w:rPr>
          <w:b/>
          <w:bCs/>
          <w:u w:val="single"/>
        </w:rPr>
        <w:t xml:space="preserve">rozrcalna diagnostična kontaktna leča – </w:t>
      </w:r>
      <w:r w:rsidR="00D4339D" w:rsidRPr="006845F5">
        <w:rPr>
          <w:b/>
          <w:bCs/>
          <w:u w:val="single"/>
        </w:rPr>
        <w:t>4</w:t>
      </w:r>
      <w:r w:rsidR="006F12AC" w:rsidRPr="006845F5">
        <w:rPr>
          <w:b/>
          <w:bCs/>
          <w:u w:val="single"/>
        </w:rPr>
        <w:t xml:space="preserve"> kom</w:t>
      </w:r>
      <w:r w:rsidR="006F12AC" w:rsidRPr="0053359B">
        <w:rPr>
          <w:b/>
          <w:bCs/>
        </w:rPr>
        <w:t xml:space="preserve"> </w:t>
      </w:r>
    </w:p>
    <w:p w14:paraId="5B07104A" w14:textId="5669F01B" w:rsidR="00744FFD" w:rsidRPr="0053359B" w:rsidRDefault="00744FFD" w:rsidP="003E77D2">
      <w:pPr>
        <w:ind w:left="360"/>
        <w:jc w:val="both"/>
        <w:rPr>
          <w:b/>
          <w:bCs/>
        </w:rPr>
      </w:pPr>
      <w:r w:rsidRPr="0053359B">
        <w:rPr>
          <w:b/>
          <w:bCs/>
        </w:rPr>
        <w:t>Opis:</w:t>
      </w:r>
    </w:p>
    <w:p w14:paraId="7B1F7B1E" w14:textId="77777777" w:rsidR="00164E7E" w:rsidRDefault="00744FFD" w:rsidP="009C26F2">
      <w:pPr>
        <w:pStyle w:val="Odstavekseznama"/>
        <w:numPr>
          <w:ilvl w:val="0"/>
          <w:numId w:val="141"/>
        </w:numPr>
        <w:ind w:left="709"/>
        <w:jc w:val="both"/>
        <w:rPr>
          <w:bCs/>
        </w:rPr>
      </w:pPr>
      <w:r w:rsidRPr="00164E7E">
        <w:rPr>
          <w:bCs/>
        </w:rPr>
        <w:t xml:space="preserve">zrcalna leča gonio fundusa. </w:t>
      </w:r>
    </w:p>
    <w:p w14:paraId="406D9B0E" w14:textId="77777777" w:rsidR="00164E7E" w:rsidRDefault="00744FFD" w:rsidP="009C26F2">
      <w:pPr>
        <w:pStyle w:val="Odstavekseznama"/>
        <w:numPr>
          <w:ilvl w:val="0"/>
          <w:numId w:val="141"/>
        </w:numPr>
        <w:ind w:left="709"/>
        <w:jc w:val="both"/>
        <w:rPr>
          <w:bCs/>
        </w:rPr>
      </w:pPr>
      <w:r w:rsidRPr="00164E7E">
        <w:rPr>
          <w:bCs/>
        </w:rPr>
        <w:t>Primarna aplikacija – pregled in zdravljenje sprednjega prekata ter centrala in perifernega fundusa.</w:t>
      </w:r>
      <w:r w:rsidR="00B779A2" w:rsidRPr="00164E7E">
        <w:rPr>
          <w:bCs/>
        </w:rPr>
        <w:t xml:space="preserve"> </w:t>
      </w:r>
    </w:p>
    <w:p w14:paraId="68C58C8A" w14:textId="153D3D95" w:rsidR="00164E7E" w:rsidRDefault="00B779A2" w:rsidP="009C26F2">
      <w:pPr>
        <w:pStyle w:val="Odstavekseznama"/>
        <w:numPr>
          <w:ilvl w:val="0"/>
          <w:numId w:val="141"/>
        </w:numPr>
        <w:ind w:left="709"/>
        <w:jc w:val="both"/>
        <w:rPr>
          <w:bCs/>
        </w:rPr>
      </w:pPr>
      <w:r w:rsidRPr="00164E7E">
        <w:rPr>
          <w:bCs/>
        </w:rPr>
        <w:t>Stekla kot npr. ali enakovredno</w:t>
      </w:r>
      <w:r w:rsidR="00164E7E">
        <w:rPr>
          <w:bCs/>
          <w:lang w:val="sl-SI"/>
        </w:rPr>
        <w:t xml:space="preserve"> </w:t>
      </w:r>
      <w:r w:rsidR="00164E7E" w:rsidRPr="00164E7E">
        <w:rPr>
          <w:bCs/>
        </w:rPr>
        <w:t xml:space="preserve">Volk 3 </w:t>
      </w:r>
      <w:r w:rsidRPr="00164E7E">
        <w:rPr>
          <w:bCs/>
        </w:rPr>
        <w:t>vključujejo 3 Mirror pod kotom 76*, 66* in 60*. Ogledalo 3 Mirror (kot npr. ali enakovredno) je idealno za pregledovanje in zdravljenje sprednjega očesnega očesa ter centralnega in perifernega fundusa.</w:t>
      </w:r>
    </w:p>
    <w:p w14:paraId="0376EC4D" w14:textId="0F27110B" w:rsidR="00B779A2" w:rsidRPr="00164E7E" w:rsidRDefault="00B779A2" w:rsidP="009C26F2">
      <w:pPr>
        <w:pStyle w:val="Odstavekseznama"/>
        <w:numPr>
          <w:ilvl w:val="0"/>
          <w:numId w:val="141"/>
        </w:numPr>
        <w:ind w:left="709"/>
        <w:jc w:val="both"/>
        <w:rPr>
          <w:bCs/>
        </w:rPr>
      </w:pPr>
      <w:r w:rsidRPr="00164E7E">
        <w:rPr>
          <w:bCs/>
        </w:rPr>
        <w:t xml:space="preserve">Osrednji del leče omogoča tudi neposredno opazovanje osrednjega dela zadnjega pola. Objektiv Volk 3 Mirror (kot npr. ali enakovredno) ima tudi lasersko okno, zaščitno stekleno prevleko, prevlečeno z laserjem/AR, ki zagotavlja natančen prenos laserskega žarka in dolgotrajno vzdržljivost.  Na voljo je bodisi v Volkovi ekskluzivni 18 mm ANF+ (Advanced No Fluid), kot npr. ali enakovredno, </w:t>
      </w:r>
      <w:r w:rsidR="0001242D" w:rsidRPr="00164E7E">
        <w:rPr>
          <w:bCs/>
        </w:rPr>
        <w:t>kontaktni obliki ali novi 15,5 mm različici »brez prirobnice« za uporabo pri dojenčkih in bolnikih z ozkimi palpebralnimi razpokami.</w:t>
      </w:r>
    </w:p>
    <w:p w14:paraId="028C8FA4" w14:textId="77777777" w:rsidR="0002573D" w:rsidRDefault="0002573D" w:rsidP="003E77D2">
      <w:pPr>
        <w:ind w:left="360"/>
        <w:jc w:val="both"/>
        <w:rPr>
          <w:b/>
          <w:bCs/>
        </w:rPr>
      </w:pPr>
    </w:p>
    <w:p w14:paraId="298ECDC6" w14:textId="588F0A57" w:rsidR="006F12AC" w:rsidRPr="0053359B" w:rsidRDefault="00CB484D" w:rsidP="003E77D2">
      <w:pPr>
        <w:ind w:left="360"/>
        <w:jc w:val="both"/>
        <w:rPr>
          <w:b/>
          <w:bCs/>
        </w:rPr>
      </w:pPr>
      <w:r w:rsidRPr="0053359B">
        <w:rPr>
          <w:b/>
          <w:bCs/>
        </w:rPr>
        <w:t>Specifikacije:</w:t>
      </w:r>
    </w:p>
    <w:p w14:paraId="2B8556E4" w14:textId="3C9AB96E" w:rsidR="00CB484D" w:rsidRPr="0053359B" w:rsidRDefault="00CB484D" w:rsidP="009C26F2">
      <w:pPr>
        <w:pStyle w:val="Odstavekseznama"/>
        <w:numPr>
          <w:ilvl w:val="0"/>
          <w:numId w:val="93"/>
        </w:numPr>
        <w:jc w:val="both"/>
        <w:rPr>
          <w:bCs/>
          <w:lang w:val="sl-SI"/>
        </w:rPr>
      </w:pPr>
      <w:r w:rsidRPr="0053359B">
        <w:rPr>
          <w:bCs/>
          <w:lang w:val="sl-SI"/>
        </w:rPr>
        <w:t>vidno polje: 26*</w:t>
      </w:r>
    </w:p>
    <w:p w14:paraId="16C885B5" w14:textId="462A85E8" w:rsidR="00CB484D" w:rsidRPr="0053359B" w:rsidRDefault="00CB484D" w:rsidP="009C26F2">
      <w:pPr>
        <w:pStyle w:val="Odstavekseznama"/>
        <w:numPr>
          <w:ilvl w:val="0"/>
          <w:numId w:val="93"/>
        </w:numPr>
        <w:jc w:val="both"/>
        <w:rPr>
          <w:bCs/>
          <w:lang w:val="sl-SI"/>
        </w:rPr>
      </w:pPr>
      <w:r w:rsidRPr="0053359B">
        <w:rPr>
          <w:bCs/>
          <w:lang w:val="sl-SI"/>
        </w:rPr>
        <w:t>povečava slike: .9X</w:t>
      </w:r>
    </w:p>
    <w:p w14:paraId="685FE022" w14:textId="4782ADB9" w:rsidR="00CB484D" w:rsidRDefault="00744FFD" w:rsidP="009C26F2">
      <w:pPr>
        <w:pStyle w:val="Odstavekseznama"/>
        <w:numPr>
          <w:ilvl w:val="0"/>
          <w:numId w:val="93"/>
        </w:numPr>
        <w:jc w:val="both"/>
        <w:rPr>
          <w:bCs/>
          <w:lang w:val="sl-SI"/>
        </w:rPr>
      </w:pPr>
      <w:r w:rsidRPr="0053359B">
        <w:rPr>
          <w:bCs/>
          <w:lang w:val="sl-SI"/>
        </w:rPr>
        <w:t>kot zrcala: 60*/66*/76*</w:t>
      </w:r>
    </w:p>
    <w:p w14:paraId="3E27C1C9" w14:textId="77777777" w:rsidR="0002573D" w:rsidRDefault="0002573D" w:rsidP="0002573D">
      <w:pPr>
        <w:ind w:left="360"/>
        <w:jc w:val="both"/>
        <w:rPr>
          <w:b/>
          <w:bCs/>
          <w:u w:val="single"/>
        </w:rPr>
      </w:pPr>
    </w:p>
    <w:p w14:paraId="0730BF85" w14:textId="0A035D87" w:rsidR="002C32C7" w:rsidRPr="0002573D" w:rsidRDefault="002C32C7" w:rsidP="0002573D">
      <w:pPr>
        <w:ind w:left="360"/>
        <w:jc w:val="both"/>
        <w:rPr>
          <w:b/>
          <w:bCs/>
          <w:u w:val="single"/>
        </w:rPr>
      </w:pPr>
      <w:r w:rsidRPr="0002573D">
        <w:rPr>
          <w:b/>
          <w:bCs/>
          <w:u w:val="single"/>
        </w:rPr>
        <w:t>90D nekontaktna leča – 2 KOM</w:t>
      </w:r>
    </w:p>
    <w:p w14:paraId="730420FB" w14:textId="77777777" w:rsidR="0002573D" w:rsidRDefault="0002573D" w:rsidP="0002573D">
      <w:pPr>
        <w:jc w:val="both"/>
        <w:rPr>
          <w:b/>
          <w:bCs/>
          <w:u w:val="single"/>
        </w:rPr>
      </w:pPr>
    </w:p>
    <w:p w14:paraId="6B7B84D3" w14:textId="234A434A" w:rsidR="002C32C7" w:rsidRPr="0002573D" w:rsidRDefault="002C32C7" w:rsidP="0002573D">
      <w:pPr>
        <w:ind w:firstLine="360"/>
        <w:jc w:val="both"/>
        <w:rPr>
          <w:b/>
          <w:bCs/>
          <w:u w:val="single"/>
        </w:rPr>
      </w:pPr>
      <w:r w:rsidRPr="0002573D">
        <w:rPr>
          <w:b/>
          <w:bCs/>
          <w:u w:val="single"/>
        </w:rPr>
        <w:lastRenderedPageBreak/>
        <w:t>Širokotna nekontaktna leča – 2 KOM</w:t>
      </w:r>
    </w:p>
    <w:p w14:paraId="4BE8EB02" w14:textId="762F0DCF" w:rsidR="00545BF6" w:rsidRDefault="00545BF6" w:rsidP="006F12AC">
      <w:pPr>
        <w:ind w:left="360"/>
        <w:jc w:val="both"/>
        <w:rPr>
          <w:b/>
          <w:bCs/>
          <w:color w:val="FF0000"/>
        </w:rPr>
      </w:pPr>
    </w:p>
    <w:p w14:paraId="6B7A30BA" w14:textId="6E6F6A2C" w:rsidR="00545BF6" w:rsidRPr="004A364B" w:rsidRDefault="004A364B" w:rsidP="00545BF6">
      <w:pPr>
        <w:ind w:left="360"/>
        <w:jc w:val="both"/>
        <w:rPr>
          <w:b/>
          <w:bCs/>
          <w:u w:val="single"/>
        </w:rPr>
      </w:pPr>
      <w:bookmarkStart w:id="22" w:name="_Hlk123236022"/>
      <w:r w:rsidRPr="004A364B">
        <w:rPr>
          <w:b/>
          <w:bCs/>
          <w:u w:val="single"/>
        </w:rPr>
        <w:t xml:space="preserve">7. </w:t>
      </w:r>
      <w:r w:rsidR="00545BF6" w:rsidRPr="004A364B">
        <w:rPr>
          <w:b/>
          <w:bCs/>
          <w:u w:val="single"/>
        </w:rPr>
        <w:t xml:space="preserve">sklop: </w:t>
      </w:r>
      <w:r w:rsidRPr="004A364B">
        <w:rPr>
          <w:b/>
          <w:bCs/>
          <w:u w:val="single"/>
        </w:rPr>
        <w:t>Prenosni tonometer za otroško/šolsk</w:t>
      </w:r>
      <w:r w:rsidR="0002573D">
        <w:rPr>
          <w:b/>
          <w:bCs/>
          <w:u w:val="single"/>
        </w:rPr>
        <w:t>o</w:t>
      </w:r>
      <w:r w:rsidRPr="004A364B">
        <w:rPr>
          <w:b/>
          <w:bCs/>
          <w:u w:val="single"/>
        </w:rPr>
        <w:t xml:space="preserve"> očesn</w:t>
      </w:r>
      <w:r w:rsidR="0002573D">
        <w:rPr>
          <w:b/>
          <w:bCs/>
          <w:u w:val="single"/>
        </w:rPr>
        <w:t>o</w:t>
      </w:r>
      <w:r w:rsidRPr="004A364B">
        <w:rPr>
          <w:b/>
          <w:bCs/>
          <w:u w:val="single"/>
        </w:rPr>
        <w:t xml:space="preserve"> amb</w:t>
      </w:r>
      <w:r>
        <w:rPr>
          <w:b/>
          <w:bCs/>
          <w:u w:val="single"/>
        </w:rPr>
        <w:t>ulant</w:t>
      </w:r>
      <w:bookmarkEnd w:id="22"/>
      <w:r w:rsidR="0002573D">
        <w:rPr>
          <w:b/>
          <w:bCs/>
          <w:u w:val="single"/>
        </w:rPr>
        <w:t>o</w:t>
      </w:r>
      <w:r w:rsidR="00545BF6" w:rsidRPr="004A364B">
        <w:rPr>
          <w:b/>
          <w:bCs/>
          <w:u w:val="single"/>
        </w:rPr>
        <w:t xml:space="preserve"> – 1 k</w:t>
      </w:r>
      <w:r>
        <w:rPr>
          <w:b/>
          <w:bCs/>
          <w:u w:val="single"/>
        </w:rPr>
        <w:t>om</w:t>
      </w:r>
    </w:p>
    <w:p w14:paraId="5950CF18" w14:textId="42FAF8D2" w:rsidR="004A364B" w:rsidRPr="004A364B" w:rsidRDefault="004A364B" w:rsidP="009C26F2">
      <w:pPr>
        <w:pStyle w:val="Odstavekseznama"/>
        <w:numPr>
          <w:ilvl w:val="0"/>
          <w:numId w:val="107"/>
        </w:numPr>
        <w:jc w:val="both"/>
        <w:rPr>
          <w:bCs/>
          <w:lang w:val="en-US"/>
        </w:rPr>
      </w:pPr>
      <w:r w:rsidRPr="004A364B">
        <w:rPr>
          <w:bCs/>
          <w:lang w:val="de-DE"/>
        </w:rPr>
        <w:t xml:space="preserve">prenosni kontaktni tonometer </w:t>
      </w:r>
    </w:p>
    <w:p w14:paraId="0C25B0A7" w14:textId="37096850" w:rsidR="004A364B" w:rsidRPr="004A364B" w:rsidRDefault="004A364B" w:rsidP="009C26F2">
      <w:pPr>
        <w:pStyle w:val="Odstavekseznama"/>
        <w:numPr>
          <w:ilvl w:val="0"/>
          <w:numId w:val="107"/>
        </w:numPr>
        <w:jc w:val="both"/>
        <w:rPr>
          <w:bCs/>
          <w:lang w:val="en-US"/>
        </w:rPr>
      </w:pPr>
      <w:r w:rsidRPr="004A364B">
        <w:rPr>
          <w:bCs/>
          <w:lang w:val="en-US"/>
        </w:rPr>
        <w:t>na akumulator/baterijo s polnilcem</w:t>
      </w:r>
    </w:p>
    <w:p w14:paraId="1CF69D7C" w14:textId="22FAAD6E" w:rsidR="004A364B" w:rsidRDefault="004A364B" w:rsidP="009C26F2">
      <w:pPr>
        <w:pStyle w:val="Odstavekseznama"/>
        <w:numPr>
          <w:ilvl w:val="0"/>
          <w:numId w:val="107"/>
        </w:numPr>
        <w:jc w:val="both"/>
        <w:rPr>
          <w:bCs/>
          <w:lang w:val="en-US"/>
        </w:rPr>
      </w:pPr>
      <w:r w:rsidRPr="004A364B">
        <w:rPr>
          <w:bCs/>
          <w:lang w:val="en-US"/>
        </w:rPr>
        <w:t>izračunati mora povprečje vsaj 3 meritev</w:t>
      </w:r>
    </w:p>
    <w:p w14:paraId="68CB3531" w14:textId="48D8B6C3" w:rsidR="004A364B" w:rsidRDefault="004A364B" w:rsidP="004A364B">
      <w:pPr>
        <w:jc w:val="both"/>
        <w:rPr>
          <w:bCs/>
          <w:lang w:val="en-US"/>
        </w:rPr>
      </w:pPr>
    </w:p>
    <w:p w14:paraId="3CE841FD" w14:textId="77777777" w:rsidR="009C26F2" w:rsidRPr="004A364B" w:rsidRDefault="009C26F2" w:rsidP="004A364B">
      <w:pPr>
        <w:jc w:val="both"/>
        <w:rPr>
          <w:bCs/>
          <w:lang w:val="en-US"/>
        </w:rPr>
      </w:pPr>
    </w:p>
    <w:p w14:paraId="0631BE8E" w14:textId="10E318D9" w:rsidR="00545BF6" w:rsidRPr="004A364B" w:rsidRDefault="004A364B" w:rsidP="006F12AC">
      <w:pPr>
        <w:ind w:left="360"/>
        <w:jc w:val="both"/>
        <w:rPr>
          <w:b/>
          <w:bCs/>
        </w:rPr>
      </w:pPr>
      <w:bookmarkStart w:id="23" w:name="_Hlk123236032"/>
      <w:r w:rsidRPr="004A364B">
        <w:rPr>
          <w:b/>
          <w:bCs/>
          <w:u w:val="single"/>
        </w:rPr>
        <w:t xml:space="preserve">8. sklop: </w:t>
      </w:r>
      <w:r w:rsidRPr="004A364B">
        <w:rPr>
          <w:b/>
          <w:bCs/>
          <w:u w:val="single"/>
          <w:lang w:val="en-US"/>
        </w:rPr>
        <w:t>Prenosni refrakto-keratometer za pregled otrok</w:t>
      </w:r>
      <w:bookmarkEnd w:id="23"/>
      <w:r w:rsidRPr="004A364B">
        <w:rPr>
          <w:b/>
          <w:bCs/>
          <w:u w:val="single"/>
        </w:rPr>
        <w:t xml:space="preserve"> – 1 k</w:t>
      </w:r>
      <w:r>
        <w:rPr>
          <w:b/>
          <w:bCs/>
          <w:u w:val="single"/>
        </w:rPr>
        <w:t>om</w:t>
      </w:r>
    </w:p>
    <w:p w14:paraId="168DFA4F" w14:textId="4EC5BDB5" w:rsidR="004A364B" w:rsidRPr="002C32C7" w:rsidRDefault="004A364B" w:rsidP="009C26F2">
      <w:pPr>
        <w:pStyle w:val="Odstavekseznama"/>
        <w:numPr>
          <w:ilvl w:val="0"/>
          <w:numId w:val="108"/>
        </w:numPr>
        <w:jc w:val="both"/>
        <w:rPr>
          <w:szCs w:val="24"/>
        </w:rPr>
      </w:pPr>
      <w:r w:rsidRPr="002C32C7">
        <w:rPr>
          <w:szCs w:val="24"/>
        </w:rPr>
        <w:t>prenosni refrakto-keratometer na akumulator/baterijo in polnilcem</w:t>
      </w:r>
    </w:p>
    <w:p w14:paraId="5FC8670A" w14:textId="1CBF8716" w:rsidR="004A364B" w:rsidRPr="002C32C7" w:rsidRDefault="004A364B" w:rsidP="009C26F2">
      <w:pPr>
        <w:pStyle w:val="Odstavekseznama"/>
        <w:numPr>
          <w:ilvl w:val="0"/>
          <w:numId w:val="108"/>
        </w:numPr>
        <w:jc w:val="both"/>
        <w:rPr>
          <w:szCs w:val="24"/>
        </w:rPr>
      </w:pPr>
      <w:r w:rsidRPr="002C32C7">
        <w:rPr>
          <w:szCs w:val="24"/>
        </w:rPr>
        <w:t>skupaj s tiskalnikom</w:t>
      </w:r>
    </w:p>
    <w:p w14:paraId="3DF5567F" w14:textId="2E047DD7" w:rsidR="00483DDB" w:rsidRDefault="00483DDB" w:rsidP="00FC16A9">
      <w:pPr>
        <w:jc w:val="both"/>
        <w:rPr>
          <w:b/>
          <w:bCs/>
          <w:u w:val="single"/>
        </w:rPr>
      </w:pPr>
      <w:bookmarkStart w:id="24" w:name="_Hlk123135769"/>
    </w:p>
    <w:p w14:paraId="7D5C64FD" w14:textId="77777777" w:rsidR="009C26F2" w:rsidRPr="006845F5" w:rsidRDefault="009C26F2" w:rsidP="00FC16A9">
      <w:pPr>
        <w:jc w:val="both"/>
        <w:rPr>
          <w:b/>
          <w:bCs/>
          <w:u w:val="single"/>
        </w:rPr>
      </w:pPr>
    </w:p>
    <w:p w14:paraId="22CF9A09" w14:textId="61F409AF" w:rsidR="00483DDB" w:rsidRPr="006845F5" w:rsidRDefault="006845F5" w:rsidP="006F12AC">
      <w:pPr>
        <w:ind w:left="360"/>
        <w:jc w:val="both"/>
        <w:rPr>
          <w:b/>
          <w:bCs/>
          <w:u w:val="single"/>
        </w:rPr>
      </w:pPr>
      <w:bookmarkStart w:id="25" w:name="_Hlk123225749"/>
      <w:bookmarkStart w:id="26" w:name="_Hlk123225523"/>
      <w:r>
        <w:rPr>
          <w:b/>
          <w:bCs/>
          <w:u w:val="single"/>
        </w:rPr>
        <w:t>9</w:t>
      </w:r>
      <w:r w:rsidRPr="006845F5">
        <w:rPr>
          <w:b/>
          <w:bCs/>
          <w:u w:val="single"/>
        </w:rPr>
        <w:t xml:space="preserve">. sklop: </w:t>
      </w:r>
      <w:r w:rsidRPr="006845F5">
        <w:rPr>
          <w:b/>
          <w:bCs/>
          <w:u w:val="single"/>
          <w:lang w:val="en-US"/>
        </w:rPr>
        <w:t xml:space="preserve">Probni set leč in testni okvirji </w:t>
      </w:r>
      <w:bookmarkEnd w:id="25"/>
    </w:p>
    <w:bookmarkEnd w:id="26"/>
    <w:p w14:paraId="56BA4DFB" w14:textId="6270C3F2" w:rsidR="006845F5" w:rsidRPr="006845F5" w:rsidRDefault="006845F5" w:rsidP="006845F5">
      <w:pPr>
        <w:ind w:left="360"/>
        <w:jc w:val="both"/>
        <w:rPr>
          <w:b/>
          <w:bCs/>
          <w:lang w:val="en-US"/>
        </w:rPr>
      </w:pPr>
      <w:r w:rsidRPr="006845F5">
        <w:rPr>
          <w:b/>
          <w:bCs/>
          <w:lang w:val="en-US"/>
        </w:rPr>
        <w:t>Probni set leč in testni okvirji za otroke</w:t>
      </w:r>
      <w:r>
        <w:rPr>
          <w:b/>
          <w:bCs/>
          <w:lang w:val="en-US"/>
        </w:rPr>
        <w:t xml:space="preserve"> – 2 kom</w:t>
      </w:r>
    </w:p>
    <w:p w14:paraId="489EE33B" w14:textId="6FDD1AAA" w:rsidR="006845F5" w:rsidRPr="006845F5" w:rsidRDefault="006845F5" w:rsidP="009C26F2">
      <w:pPr>
        <w:pStyle w:val="Odstavekseznama"/>
        <w:numPr>
          <w:ilvl w:val="0"/>
          <w:numId w:val="109"/>
        </w:numPr>
        <w:jc w:val="both"/>
        <w:rPr>
          <w:bCs/>
          <w:lang w:val="en-US"/>
        </w:rPr>
      </w:pPr>
      <w:r w:rsidRPr="006845F5">
        <w:rPr>
          <w:bCs/>
          <w:lang w:val="en-US"/>
        </w:rPr>
        <w:t>razpon leč vsaj od + do – 20 Dsph</w:t>
      </w:r>
    </w:p>
    <w:p w14:paraId="12802F65" w14:textId="54D93EE0" w:rsidR="006845F5" w:rsidRPr="006845F5" w:rsidRDefault="006845F5" w:rsidP="009C26F2">
      <w:pPr>
        <w:pStyle w:val="Odstavekseznama"/>
        <w:numPr>
          <w:ilvl w:val="0"/>
          <w:numId w:val="109"/>
        </w:numPr>
        <w:jc w:val="both"/>
        <w:rPr>
          <w:bCs/>
          <w:lang w:val="en-US"/>
        </w:rPr>
      </w:pPr>
      <w:r w:rsidRPr="006845F5">
        <w:rPr>
          <w:bCs/>
          <w:lang w:val="en-US"/>
        </w:rPr>
        <w:t>razpon leč vsaj od + do – 6 Dcyl</w:t>
      </w:r>
    </w:p>
    <w:p w14:paraId="5AA6EAD0" w14:textId="711E3FAA" w:rsidR="006845F5" w:rsidRPr="006845F5" w:rsidRDefault="006845F5" w:rsidP="009C26F2">
      <w:pPr>
        <w:pStyle w:val="Odstavekseznama"/>
        <w:numPr>
          <w:ilvl w:val="0"/>
          <w:numId w:val="109"/>
        </w:numPr>
        <w:jc w:val="both"/>
        <w:rPr>
          <w:bCs/>
          <w:lang w:val="en-US"/>
        </w:rPr>
      </w:pPr>
      <w:r w:rsidRPr="006845F5">
        <w:rPr>
          <w:bCs/>
          <w:lang w:val="en-US"/>
        </w:rPr>
        <w:t>z okluderjem</w:t>
      </w:r>
    </w:p>
    <w:p w14:paraId="508B2572" w14:textId="557C3087" w:rsidR="006845F5" w:rsidRPr="006845F5" w:rsidRDefault="006845F5" w:rsidP="009C26F2">
      <w:pPr>
        <w:pStyle w:val="Odstavekseznama"/>
        <w:numPr>
          <w:ilvl w:val="0"/>
          <w:numId w:val="109"/>
        </w:numPr>
        <w:jc w:val="both"/>
        <w:rPr>
          <w:bCs/>
          <w:lang w:val="en-US"/>
        </w:rPr>
      </w:pPr>
      <w:r w:rsidRPr="006845F5">
        <w:rPr>
          <w:bCs/>
          <w:lang w:val="en-US"/>
        </w:rPr>
        <w:t>s stenopejko premera 1,25 mm</w:t>
      </w:r>
    </w:p>
    <w:p w14:paraId="11F49CD3" w14:textId="36DEBB7F" w:rsidR="006845F5" w:rsidRDefault="006845F5" w:rsidP="006F12AC">
      <w:pPr>
        <w:ind w:left="360"/>
        <w:jc w:val="both"/>
        <w:rPr>
          <w:b/>
          <w:bCs/>
          <w:color w:val="FF0000"/>
        </w:rPr>
      </w:pPr>
    </w:p>
    <w:p w14:paraId="19CBC36B" w14:textId="4E8FF91F" w:rsidR="006845F5" w:rsidRDefault="006845F5" w:rsidP="006845F5">
      <w:pPr>
        <w:ind w:left="360"/>
        <w:jc w:val="both"/>
        <w:rPr>
          <w:b/>
          <w:bCs/>
          <w:lang w:val="en-US"/>
        </w:rPr>
      </w:pPr>
      <w:r w:rsidRPr="006845F5">
        <w:rPr>
          <w:b/>
          <w:bCs/>
          <w:lang w:val="en-US"/>
        </w:rPr>
        <w:t>Probni set leč in testni okvirji za odrasle</w:t>
      </w:r>
      <w:r>
        <w:rPr>
          <w:b/>
          <w:bCs/>
          <w:lang w:val="en-US"/>
        </w:rPr>
        <w:t xml:space="preserve"> – 2 kom</w:t>
      </w:r>
    </w:p>
    <w:p w14:paraId="1F80BBB6" w14:textId="445A4AD1" w:rsidR="006845F5" w:rsidRPr="006845F5" w:rsidRDefault="006845F5" w:rsidP="009C26F2">
      <w:pPr>
        <w:pStyle w:val="Odstavekseznama"/>
        <w:numPr>
          <w:ilvl w:val="0"/>
          <w:numId w:val="110"/>
        </w:numPr>
        <w:jc w:val="both"/>
        <w:rPr>
          <w:bCs/>
          <w:lang w:val="en-US"/>
        </w:rPr>
      </w:pPr>
      <w:r w:rsidRPr="006845F5">
        <w:rPr>
          <w:bCs/>
          <w:lang w:val="en-US"/>
        </w:rPr>
        <w:t>razpon leč vsaj od + do – 20 Dsph</w:t>
      </w:r>
    </w:p>
    <w:p w14:paraId="28AE012C" w14:textId="74BDA64E" w:rsidR="006845F5" w:rsidRPr="006845F5" w:rsidRDefault="006845F5" w:rsidP="009C26F2">
      <w:pPr>
        <w:pStyle w:val="Odstavekseznama"/>
        <w:numPr>
          <w:ilvl w:val="0"/>
          <w:numId w:val="110"/>
        </w:numPr>
        <w:jc w:val="both"/>
        <w:rPr>
          <w:bCs/>
          <w:lang w:val="en-US"/>
        </w:rPr>
      </w:pPr>
      <w:r w:rsidRPr="006845F5">
        <w:rPr>
          <w:bCs/>
          <w:lang w:val="en-US"/>
        </w:rPr>
        <w:t>razpon leč vsaj od + do – 6 Dcyl</w:t>
      </w:r>
    </w:p>
    <w:p w14:paraId="366FB679" w14:textId="723F2AF9" w:rsidR="006845F5" w:rsidRPr="006845F5" w:rsidRDefault="006845F5" w:rsidP="009C26F2">
      <w:pPr>
        <w:pStyle w:val="Odstavekseznama"/>
        <w:numPr>
          <w:ilvl w:val="0"/>
          <w:numId w:val="110"/>
        </w:numPr>
        <w:jc w:val="both"/>
        <w:rPr>
          <w:bCs/>
          <w:lang w:val="en-US"/>
        </w:rPr>
      </w:pPr>
      <w:r w:rsidRPr="006845F5">
        <w:rPr>
          <w:bCs/>
          <w:lang w:val="en-US"/>
        </w:rPr>
        <w:t>z okluderjem</w:t>
      </w:r>
    </w:p>
    <w:p w14:paraId="519A1767" w14:textId="11E72239" w:rsidR="006845F5" w:rsidRPr="006845F5" w:rsidRDefault="006845F5" w:rsidP="009C26F2">
      <w:pPr>
        <w:pStyle w:val="Odstavekseznama"/>
        <w:numPr>
          <w:ilvl w:val="0"/>
          <w:numId w:val="110"/>
        </w:numPr>
        <w:jc w:val="both"/>
        <w:rPr>
          <w:bCs/>
        </w:rPr>
      </w:pPr>
      <w:r w:rsidRPr="006845F5">
        <w:rPr>
          <w:bCs/>
          <w:lang w:val="en-US"/>
        </w:rPr>
        <w:t>s stenopejko premera 1,25 mm</w:t>
      </w:r>
    </w:p>
    <w:p w14:paraId="549B3809" w14:textId="5C9B2D7A" w:rsidR="006845F5" w:rsidRDefault="006845F5" w:rsidP="006845F5">
      <w:pPr>
        <w:jc w:val="both"/>
        <w:rPr>
          <w:b/>
          <w:bCs/>
        </w:rPr>
      </w:pPr>
    </w:p>
    <w:p w14:paraId="482C8CFE" w14:textId="77777777" w:rsidR="009C26F2" w:rsidRPr="006845F5" w:rsidRDefault="009C26F2" w:rsidP="006845F5">
      <w:pPr>
        <w:jc w:val="both"/>
        <w:rPr>
          <w:b/>
          <w:bCs/>
        </w:rPr>
      </w:pPr>
    </w:p>
    <w:p w14:paraId="597E1D48" w14:textId="5F9A1A3B" w:rsidR="006845F5" w:rsidRPr="006845F5" w:rsidRDefault="006845F5" w:rsidP="006F12AC">
      <w:pPr>
        <w:ind w:left="360"/>
        <w:jc w:val="both"/>
        <w:rPr>
          <w:b/>
          <w:bCs/>
        </w:rPr>
      </w:pPr>
      <w:bookmarkStart w:id="27" w:name="_Hlk123236092"/>
      <w:r w:rsidRPr="006845F5">
        <w:rPr>
          <w:b/>
          <w:bCs/>
          <w:u w:val="single"/>
        </w:rPr>
        <w:t xml:space="preserve">10. sklop: Roženični topograf </w:t>
      </w:r>
      <w:bookmarkEnd w:id="27"/>
      <w:r w:rsidRPr="006845F5">
        <w:rPr>
          <w:b/>
          <w:bCs/>
          <w:u w:val="single"/>
        </w:rPr>
        <w:t>– 1 kom</w:t>
      </w:r>
    </w:p>
    <w:p w14:paraId="1A905631" w14:textId="77777777" w:rsidR="006845F5" w:rsidRPr="006845F5" w:rsidRDefault="006845F5" w:rsidP="009C26F2">
      <w:pPr>
        <w:numPr>
          <w:ilvl w:val="0"/>
          <w:numId w:val="94"/>
        </w:numPr>
        <w:rPr>
          <w:bCs/>
        </w:rPr>
      </w:pPr>
      <w:r w:rsidRPr="006845F5">
        <w:rPr>
          <w:bCs/>
        </w:rPr>
        <w:t xml:space="preserve">nekontaktna topografija roženic </w:t>
      </w:r>
    </w:p>
    <w:p w14:paraId="2E475E68" w14:textId="77777777" w:rsidR="006845F5" w:rsidRPr="006845F5" w:rsidRDefault="006845F5" w:rsidP="009C26F2">
      <w:pPr>
        <w:numPr>
          <w:ilvl w:val="0"/>
          <w:numId w:val="94"/>
        </w:numPr>
        <w:rPr>
          <w:bCs/>
        </w:rPr>
      </w:pPr>
      <w:r w:rsidRPr="006845F5">
        <w:rPr>
          <w:bCs/>
        </w:rPr>
        <w:t>pahimetrija</w:t>
      </w:r>
    </w:p>
    <w:p w14:paraId="02FD9600" w14:textId="77777777" w:rsidR="006845F5" w:rsidRPr="006845F5" w:rsidRDefault="006845F5" w:rsidP="009C26F2">
      <w:pPr>
        <w:numPr>
          <w:ilvl w:val="0"/>
          <w:numId w:val="94"/>
        </w:numPr>
        <w:rPr>
          <w:bCs/>
        </w:rPr>
      </w:pPr>
      <w:r w:rsidRPr="006845F5">
        <w:rPr>
          <w:bCs/>
        </w:rPr>
        <w:t>avtomatizirana detekcija keratokonusa</w:t>
      </w:r>
    </w:p>
    <w:p w14:paraId="3E09750E" w14:textId="7F013BBB" w:rsidR="006845F5" w:rsidRDefault="006845F5" w:rsidP="00483DDB">
      <w:pPr>
        <w:ind w:left="360"/>
        <w:rPr>
          <w:b/>
          <w:bCs/>
        </w:rPr>
      </w:pPr>
    </w:p>
    <w:p w14:paraId="6D5D73DC" w14:textId="77777777" w:rsidR="009C26F2" w:rsidRPr="006845F5" w:rsidRDefault="009C26F2" w:rsidP="00483DDB">
      <w:pPr>
        <w:ind w:left="360"/>
        <w:rPr>
          <w:b/>
          <w:bCs/>
        </w:rPr>
      </w:pPr>
    </w:p>
    <w:p w14:paraId="0FCA2498" w14:textId="7831BBB1" w:rsidR="006845F5" w:rsidRPr="006845F5" w:rsidRDefault="006845F5" w:rsidP="00483DDB">
      <w:pPr>
        <w:ind w:left="360"/>
        <w:rPr>
          <w:b/>
          <w:bCs/>
        </w:rPr>
      </w:pPr>
      <w:bookmarkStart w:id="28" w:name="_Hlk123236102"/>
      <w:r w:rsidRPr="006845F5">
        <w:rPr>
          <w:b/>
          <w:bCs/>
          <w:u w:val="single"/>
        </w:rPr>
        <w:t xml:space="preserve">11. sklop: </w:t>
      </w:r>
      <w:r w:rsidRPr="006845F5">
        <w:rPr>
          <w:b/>
          <w:bCs/>
          <w:u w:val="single"/>
          <w:lang w:val="en-US"/>
        </w:rPr>
        <w:t>Sinoptofor</w:t>
      </w:r>
      <w:bookmarkEnd w:id="28"/>
      <w:r w:rsidRPr="006845F5">
        <w:rPr>
          <w:b/>
          <w:bCs/>
          <w:u w:val="single"/>
        </w:rPr>
        <w:t xml:space="preserve"> – 1 kom</w:t>
      </w:r>
    </w:p>
    <w:p w14:paraId="192ED814" w14:textId="28518E89" w:rsidR="007C3D72" w:rsidRPr="00955B58" w:rsidRDefault="00955B58" w:rsidP="009C26F2">
      <w:pPr>
        <w:pStyle w:val="Odstavekseznama"/>
        <w:numPr>
          <w:ilvl w:val="0"/>
          <w:numId w:val="111"/>
        </w:numPr>
        <w:rPr>
          <w:bCs/>
          <w:lang w:val="en-US"/>
        </w:rPr>
      </w:pPr>
      <w:r>
        <w:rPr>
          <w:bCs/>
          <w:lang w:val="en-US"/>
        </w:rPr>
        <w:t>d</w:t>
      </w:r>
      <w:r w:rsidR="006845F5" w:rsidRPr="000F1688">
        <w:rPr>
          <w:bCs/>
          <w:lang w:val="en-US"/>
        </w:rPr>
        <w:t>oločanje objektivnega in subjektivnega škiljnega kota, ortoptične vaje</w:t>
      </w:r>
      <w:bookmarkEnd w:id="24"/>
    </w:p>
    <w:p w14:paraId="398BF8BA" w14:textId="0454EC16" w:rsidR="00955B58" w:rsidRDefault="00955B58" w:rsidP="007C3D72">
      <w:pPr>
        <w:pStyle w:val="Odstavekseznama"/>
        <w:ind w:left="720"/>
        <w:rPr>
          <w:lang w:val="sl-SI"/>
        </w:rPr>
      </w:pPr>
    </w:p>
    <w:p w14:paraId="48F1C8F4" w14:textId="77777777" w:rsidR="0002573D" w:rsidRDefault="0002573D" w:rsidP="007C3D72">
      <w:pPr>
        <w:pStyle w:val="Odstavekseznama"/>
        <w:ind w:left="720"/>
        <w:rPr>
          <w:lang w:val="sl-SI"/>
        </w:rPr>
      </w:pPr>
    </w:p>
    <w:p w14:paraId="22021858" w14:textId="4B1F8900" w:rsidR="000B0A9F" w:rsidRDefault="000B0A9F" w:rsidP="000B0A9F">
      <w:pPr>
        <w:pStyle w:val="Odstavekseznama"/>
        <w:ind w:left="0"/>
        <w:rPr>
          <w:b/>
          <w:bCs/>
          <w:u w:val="single"/>
          <w:lang w:val="sl-SI"/>
        </w:rPr>
      </w:pPr>
      <w:bookmarkStart w:id="29" w:name="_Hlk123235519"/>
      <w:r>
        <w:rPr>
          <w:b/>
          <w:bCs/>
          <w:u w:val="single"/>
          <w:lang w:val="sl-SI"/>
        </w:rPr>
        <w:t>ULTRAZVOČNI APARATI</w:t>
      </w:r>
      <w:bookmarkEnd w:id="29"/>
    </w:p>
    <w:p w14:paraId="13D7916E" w14:textId="77777777" w:rsidR="000B0A9F" w:rsidRPr="0053359B" w:rsidRDefault="000B0A9F" w:rsidP="000B0A9F">
      <w:pPr>
        <w:pStyle w:val="Odstavekseznama"/>
        <w:ind w:left="0"/>
        <w:rPr>
          <w:lang w:val="sl-SI"/>
        </w:rPr>
      </w:pPr>
    </w:p>
    <w:p w14:paraId="19E3745C" w14:textId="5111FB8A" w:rsidR="003E77D2" w:rsidRPr="0053359B" w:rsidRDefault="00955B58" w:rsidP="003E77D2">
      <w:pPr>
        <w:ind w:left="360"/>
        <w:jc w:val="both"/>
        <w:rPr>
          <w:b/>
          <w:bCs/>
          <w:u w:val="single"/>
        </w:rPr>
      </w:pPr>
      <w:bookmarkStart w:id="30" w:name="_Hlk123236117"/>
      <w:bookmarkStart w:id="31" w:name="_Hlk122964181"/>
      <w:r>
        <w:rPr>
          <w:b/>
          <w:bCs/>
          <w:u w:val="single"/>
        </w:rPr>
        <w:t>12</w:t>
      </w:r>
      <w:r w:rsidR="003E77D2" w:rsidRPr="0053359B">
        <w:rPr>
          <w:b/>
          <w:bCs/>
          <w:u w:val="single"/>
        </w:rPr>
        <w:t>. sklop: UZ aparat z</w:t>
      </w:r>
      <w:r>
        <w:rPr>
          <w:b/>
          <w:bCs/>
          <w:u w:val="single"/>
        </w:rPr>
        <w:t>a</w:t>
      </w:r>
      <w:r w:rsidR="003E77D2" w:rsidRPr="0053359B">
        <w:rPr>
          <w:b/>
          <w:bCs/>
          <w:u w:val="single"/>
        </w:rPr>
        <w:t xml:space="preserve"> ginekologijo</w:t>
      </w:r>
      <w:bookmarkEnd w:id="30"/>
      <w:r w:rsidR="003E77D2" w:rsidRPr="0053359B">
        <w:rPr>
          <w:b/>
          <w:bCs/>
          <w:u w:val="single"/>
        </w:rPr>
        <w:t xml:space="preserve"> – </w:t>
      </w:r>
      <w:r w:rsidR="00B84CD4" w:rsidRPr="0053359B">
        <w:rPr>
          <w:b/>
          <w:bCs/>
          <w:u w:val="single"/>
        </w:rPr>
        <w:t>3</w:t>
      </w:r>
      <w:r w:rsidR="003E77D2" w:rsidRPr="0053359B">
        <w:rPr>
          <w:b/>
          <w:bCs/>
          <w:u w:val="single"/>
        </w:rPr>
        <w:t xml:space="preserve"> k</w:t>
      </w:r>
      <w:r w:rsidR="0002573D">
        <w:rPr>
          <w:b/>
          <w:bCs/>
          <w:u w:val="single"/>
        </w:rPr>
        <w:t>pl</w:t>
      </w:r>
    </w:p>
    <w:p w14:paraId="5312CA69" w14:textId="77777777" w:rsidR="0002573D" w:rsidRDefault="0002573D" w:rsidP="003E77D2">
      <w:pPr>
        <w:ind w:left="360"/>
        <w:jc w:val="both"/>
        <w:rPr>
          <w:b/>
          <w:bCs/>
        </w:rPr>
      </w:pPr>
      <w:bookmarkStart w:id="32" w:name="_Hlk123104204"/>
      <w:bookmarkEnd w:id="31"/>
    </w:p>
    <w:p w14:paraId="12C7466A" w14:textId="7EB724FC" w:rsidR="003E77D2" w:rsidRPr="0053359B" w:rsidRDefault="00FB4C8F" w:rsidP="003E77D2">
      <w:pPr>
        <w:ind w:left="360"/>
        <w:jc w:val="both"/>
        <w:rPr>
          <w:b/>
          <w:bCs/>
        </w:rPr>
      </w:pPr>
      <w:r w:rsidRPr="0053359B">
        <w:rPr>
          <w:b/>
          <w:bCs/>
        </w:rPr>
        <w:t>Splošne zahteve:</w:t>
      </w:r>
      <w:bookmarkEnd w:id="32"/>
    </w:p>
    <w:p w14:paraId="3ADACE0A" w14:textId="5117687D" w:rsidR="00FB4C8F" w:rsidRPr="0053359B" w:rsidRDefault="00FB4C8F" w:rsidP="009C26F2">
      <w:pPr>
        <w:pStyle w:val="Odstavekseznama"/>
        <w:numPr>
          <w:ilvl w:val="0"/>
          <w:numId w:val="87"/>
        </w:numPr>
        <w:jc w:val="both"/>
        <w:rPr>
          <w:b/>
          <w:bCs/>
          <w:lang w:val="sl-SI"/>
        </w:rPr>
      </w:pPr>
      <w:r w:rsidRPr="0053359B">
        <w:rPr>
          <w:bCs/>
          <w:lang w:val="sl-SI"/>
        </w:rPr>
        <w:t>ultrazvočni aparat mora biti visokega kakovostnega razreda, z maksimalno ločljivostjo. občutljivostjo, priročnostjo in prilagodljivostjo v vseh načinih prikaza</w:t>
      </w:r>
    </w:p>
    <w:p w14:paraId="0A10553C" w14:textId="1ED6689C" w:rsidR="00FB4C8F" w:rsidRPr="0053359B" w:rsidRDefault="00FB4C8F" w:rsidP="009C26F2">
      <w:pPr>
        <w:pStyle w:val="Odstavekseznama"/>
        <w:numPr>
          <w:ilvl w:val="0"/>
          <w:numId w:val="87"/>
        </w:numPr>
        <w:jc w:val="both"/>
        <w:rPr>
          <w:bCs/>
          <w:lang w:val="sl-SI"/>
        </w:rPr>
      </w:pPr>
      <w:r w:rsidRPr="0053359B">
        <w:rPr>
          <w:bCs/>
          <w:lang w:val="sl-SI"/>
        </w:rPr>
        <w:t>aparat mora imeti najsodobnejšo popolnoma digitalno tehnologijo in širokopasovno multifrekvenčno tehnologijo</w:t>
      </w:r>
    </w:p>
    <w:p w14:paraId="2277F194" w14:textId="62659F06" w:rsidR="00FB4C8F" w:rsidRPr="0053359B" w:rsidRDefault="00FB4C8F" w:rsidP="009C26F2">
      <w:pPr>
        <w:pStyle w:val="Odstavekseznama"/>
        <w:numPr>
          <w:ilvl w:val="0"/>
          <w:numId w:val="87"/>
        </w:numPr>
        <w:jc w:val="both"/>
        <w:rPr>
          <w:bCs/>
          <w:lang w:val="sl-SI"/>
        </w:rPr>
      </w:pPr>
      <w:r w:rsidRPr="0053359B">
        <w:rPr>
          <w:bCs/>
          <w:lang w:val="sl-SI"/>
        </w:rPr>
        <w:t>aparat mora ustrezati visokim ergonomskim kriterijem, uporaba mora biti varna za izvajalca in za paciente</w:t>
      </w:r>
    </w:p>
    <w:p w14:paraId="6F929706" w14:textId="70A16C10" w:rsidR="00FB4C8F" w:rsidRPr="0053359B" w:rsidRDefault="00FC7848" w:rsidP="009C26F2">
      <w:pPr>
        <w:pStyle w:val="Odstavekseznama"/>
        <w:numPr>
          <w:ilvl w:val="0"/>
          <w:numId w:val="87"/>
        </w:numPr>
        <w:jc w:val="both"/>
        <w:rPr>
          <w:bCs/>
          <w:lang w:val="sl-SI"/>
        </w:rPr>
      </w:pPr>
      <w:r w:rsidRPr="0053359B">
        <w:rPr>
          <w:bCs/>
          <w:lang w:val="sl-SI"/>
        </w:rPr>
        <w:t>aparat mora biti nov, iz tekoče proizvodnje</w:t>
      </w:r>
      <w:r w:rsidR="006C3029" w:rsidRPr="0053359B">
        <w:rPr>
          <w:bCs/>
          <w:lang w:val="sl-SI"/>
        </w:rPr>
        <w:t>, neuporabljen in ne sme biti demonstracijski model</w:t>
      </w:r>
    </w:p>
    <w:p w14:paraId="2F5B788D" w14:textId="50DB3D7D" w:rsidR="006C3029" w:rsidRDefault="006C3029" w:rsidP="006C3029">
      <w:pPr>
        <w:pStyle w:val="Odstavekseznama"/>
        <w:ind w:left="360"/>
        <w:jc w:val="both"/>
        <w:rPr>
          <w:b/>
          <w:bCs/>
          <w:lang w:val="sl-SI"/>
        </w:rPr>
      </w:pPr>
    </w:p>
    <w:p w14:paraId="05D2C273" w14:textId="77777777" w:rsidR="009C26F2" w:rsidRPr="0053359B" w:rsidRDefault="009C26F2" w:rsidP="006C3029">
      <w:pPr>
        <w:pStyle w:val="Odstavekseznama"/>
        <w:ind w:left="360"/>
        <w:jc w:val="both"/>
        <w:rPr>
          <w:b/>
          <w:bCs/>
          <w:lang w:val="sl-SI"/>
        </w:rPr>
      </w:pPr>
    </w:p>
    <w:p w14:paraId="57E33C1A" w14:textId="27D2245C" w:rsidR="006C3029" w:rsidRPr="0053359B" w:rsidRDefault="006C3029" w:rsidP="006C3029">
      <w:pPr>
        <w:pStyle w:val="Odstavekseznama"/>
        <w:ind w:left="360"/>
        <w:jc w:val="both"/>
        <w:rPr>
          <w:b/>
          <w:bCs/>
          <w:lang w:val="sl-SI"/>
        </w:rPr>
      </w:pPr>
      <w:r w:rsidRPr="0053359B">
        <w:rPr>
          <w:b/>
          <w:bCs/>
          <w:lang w:val="sl-SI"/>
        </w:rPr>
        <w:t>Zahtevane minimalne tehnične lastnosti:</w:t>
      </w:r>
    </w:p>
    <w:p w14:paraId="43C9A521" w14:textId="28A1C21A" w:rsidR="006C3029" w:rsidRPr="0053359B" w:rsidRDefault="006C3029" w:rsidP="009C26F2">
      <w:pPr>
        <w:pStyle w:val="Odstavekseznama"/>
        <w:numPr>
          <w:ilvl w:val="0"/>
          <w:numId w:val="88"/>
        </w:numPr>
        <w:jc w:val="both"/>
        <w:rPr>
          <w:bCs/>
          <w:lang w:val="sl-SI"/>
        </w:rPr>
      </w:pPr>
      <w:r w:rsidRPr="0053359B">
        <w:rPr>
          <w:bCs/>
          <w:lang w:val="sl-SI"/>
        </w:rPr>
        <w:t xml:space="preserve">velikost najmanj </w:t>
      </w:r>
      <w:r w:rsidR="00B0651D">
        <w:rPr>
          <w:bCs/>
          <w:lang w:val="sl-SI"/>
        </w:rPr>
        <w:t>23,8</w:t>
      </w:r>
      <w:r w:rsidRPr="0053359B">
        <w:rPr>
          <w:bCs/>
          <w:lang w:val="sl-SI"/>
        </w:rPr>
        <w:t xml:space="preserve"> palični LED zaslon</w:t>
      </w:r>
    </w:p>
    <w:p w14:paraId="0A769B56" w14:textId="7C2489D0" w:rsidR="006C3029" w:rsidRPr="0053359B" w:rsidRDefault="00853D48" w:rsidP="009C26F2">
      <w:pPr>
        <w:pStyle w:val="Odstavekseznama"/>
        <w:numPr>
          <w:ilvl w:val="0"/>
          <w:numId w:val="88"/>
        </w:numPr>
        <w:jc w:val="both"/>
        <w:rPr>
          <w:bCs/>
          <w:lang w:val="sl-SI"/>
        </w:rPr>
      </w:pPr>
      <w:r w:rsidRPr="0053359B">
        <w:rPr>
          <w:bCs/>
          <w:lang w:val="sl-SI"/>
        </w:rPr>
        <w:t xml:space="preserve">najmanj </w:t>
      </w:r>
      <w:r w:rsidR="006C3029" w:rsidRPr="0053359B">
        <w:rPr>
          <w:bCs/>
          <w:lang w:val="sl-SI"/>
        </w:rPr>
        <w:t>1</w:t>
      </w:r>
      <w:r w:rsidR="00B0651D">
        <w:rPr>
          <w:bCs/>
          <w:lang w:val="sl-SI"/>
        </w:rPr>
        <w:t>4</w:t>
      </w:r>
      <w:r w:rsidR="006C3029" w:rsidRPr="0053359B">
        <w:rPr>
          <w:bCs/>
          <w:lang w:val="sl-SI"/>
        </w:rPr>
        <w:t xml:space="preserve"> palični </w:t>
      </w:r>
      <w:r w:rsidR="007E3354" w:rsidRPr="0053359B">
        <w:rPr>
          <w:bCs/>
          <w:lang w:val="sl-SI"/>
        </w:rPr>
        <w:t>LED dotikalni zaslon</w:t>
      </w:r>
    </w:p>
    <w:p w14:paraId="1184F088" w14:textId="43FB80C0" w:rsidR="007E3354" w:rsidRPr="0053359B" w:rsidRDefault="00086832" w:rsidP="009C26F2">
      <w:pPr>
        <w:pStyle w:val="Odstavekseznama"/>
        <w:numPr>
          <w:ilvl w:val="0"/>
          <w:numId w:val="88"/>
        </w:numPr>
        <w:jc w:val="both"/>
        <w:rPr>
          <w:bCs/>
          <w:lang w:val="sl-SI"/>
        </w:rPr>
      </w:pPr>
      <w:r>
        <w:rPr>
          <w:bCs/>
          <w:lang w:val="sl-SI"/>
        </w:rPr>
        <w:t>minimal</w:t>
      </w:r>
      <w:r w:rsidR="00F752DE">
        <w:rPr>
          <w:bCs/>
          <w:lang w:val="sl-SI"/>
        </w:rPr>
        <w:t>n</w:t>
      </w:r>
      <w:r>
        <w:rPr>
          <w:bCs/>
          <w:lang w:val="sl-SI"/>
        </w:rPr>
        <w:t>o 3</w:t>
      </w:r>
      <w:r w:rsidR="007E3354" w:rsidRPr="0053359B">
        <w:rPr>
          <w:bCs/>
          <w:lang w:val="sl-SI"/>
        </w:rPr>
        <w:t xml:space="preserve"> priključna mesta za sonde in TV sprejemnik 40''</w:t>
      </w:r>
    </w:p>
    <w:p w14:paraId="6A96F12F" w14:textId="3CAF0146" w:rsidR="00853D48" w:rsidRPr="0053359B" w:rsidRDefault="00853D48" w:rsidP="009C26F2">
      <w:pPr>
        <w:pStyle w:val="Odstavekseznama"/>
        <w:numPr>
          <w:ilvl w:val="0"/>
          <w:numId w:val="88"/>
        </w:numPr>
        <w:jc w:val="both"/>
        <w:rPr>
          <w:bCs/>
          <w:lang w:val="sl-SI"/>
        </w:rPr>
      </w:pPr>
      <w:r w:rsidRPr="0053359B">
        <w:rPr>
          <w:bCs/>
          <w:lang w:val="sl-SI"/>
        </w:rPr>
        <w:t>tipkovnica</w:t>
      </w:r>
    </w:p>
    <w:p w14:paraId="21BBB77D" w14:textId="30E08399" w:rsidR="007E3354" w:rsidRPr="0053359B" w:rsidRDefault="007E3354" w:rsidP="009C26F2">
      <w:pPr>
        <w:pStyle w:val="Odstavekseznama"/>
        <w:numPr>
          <w:ilvl w:val="0"/>
          <w:numId w:val="88"/>
        </w:numPr>
        <w:jc w:val="both"/>
        <w:rPr>
          <w:bCs/>
          <w:lang w:val="sl-SI"/>
        </w:rPr>
      </w:pPr>
      <w:r w:rsidRPr="0053359B">
        <w:rPr>
          <w:bCs/>
          <w:lang w:val="sl-SI"/>
        </w:rPr>
        <w:t>nastavljiv po višini</w:t>
      </w:r>
    </w:p>
    <w:p w14:paraId="30254EFD" w14:textId="6959D258" w:rsidR="007E3354" w:rsidRPr="0053359B" w:rsidRDefault="007E3354" w:rsidP="009C26F2">
      <w:pPr>
        <w:pStyle w:val="Odstavekseznama"/>
        <w:numPr>
          <w:ilvl w:val="0"/>
          <w:numId w:val="88"/>
        </w:numPr>
        <w:jc w:val="both"/>
        <w:rPr>
          <w:bCs/>
          <w:lang w:val="sl-SI"/>
        </w:rPr>
      </w:pPr>
      <w:r w:rsidRPr="0053359B">
        <w:rPr>
          <w:bCs/>
          <w:lang w:val="sl-SI"/>
        </w:rPr>
        <w:t xml:space="preserve">vrtljiv v desno in levo </w:t>
      </w:r>
    </w:p>
    <w:p w14:paraId="35E778E6" w14:textId="431103A1" w:rsidR="007E3354" w:rsidRPr="0053359B" w:rsidRDefault="007E3354" w:rsidP="009C26F2">
      <w:pPr>
        <w:pStyle w:val="Odstavekseznama"/>
        <w:numPr>
          <w:ilvl w:val="0"/>
          <w:numId w:val="88"/>
        </w:numPr>
        <w:jc w:val="both"/>
        <w:rPr>
          <w:bCs/>
          <w:lang w:val="sl-SI"/>
        </w:rPr>
      </w:pPr>
      <w:r w:rsidRPr="0053359B">
        <w:rPr>
          <w:bCs/>
          <w:lang w:val="sl-SI"/>
        </w:rPr>
        <w:t>z možnostjo nagiba naprej in nazaj</w:t>
      </w:r>
    </w:p>
    <w:p w14:paraId="7EC5032A" w14:textId="23DFCA84" w:rsidR="007E3354" w:rsidRPr="0053359B" w:rsidRDefault="007E3354" w:rsidP="009C26F2">
      <w:pPr>
        <w:pStyle w:val="Odstavekseznama"/>
        <w:numPr>
          <w:ilvl w:val="0"/>
          <w:numId w:val="88"/>
        </w:numPr>
        <w:jc w:val="both"/>
        <w:rPr>
          <w:bCs/>
          <w:lang w:val="sl-SI"/>
        </w:rPr>
      </w:pPr>
      <w:r w:rsidRPr="0053359B">
        <w:rPr>
          <w:bCs/>
          <w:lang w:val="sl-SI"/>
        </w:rPr>
        <w:t>programska oprema Clear Vision, Multi Vision</w:t>
      </w:r>
    </w:p>
    <w:p w14:paraId="5B68E4FF" w14:textId="300F4ADB" w:rsidR="007E3354" w:rsidRPr="0053359B" w:rsidRDefault="007E3354" w:rsidP="009C26F2">
      <w:pPr>
        <w:pStyle w:val="Odstavekseznama"/>
        <w:numPr>
          <w:ilvl w:val="0"/>
          <w:numId w:val="88"/>
        </w:numPr>
        <w:jc w:val="both"/>
        <w:rPr>
          <w:bCs/>
          <w:lang w:val="sl-SI"/>
        </w:rPr>
      </w:pPr>
      <w:r w:rsidRPr="0053359B">
        <w:rPr>
          <w:bCs/>
          <w:lang w:val="sl-SI"/>
        </w:rPr>
        <w:t>programska oprema za trajno shranjevanje UZ slik, sekvenc, volumskih 3D sekvenc, meritev in pacientovih podatkov v aparatu</w:t>
      </w:r>
    </w:p>
    <w:p w14:paraId="55B78A06" w14:textId="6BB9DFA8" w:rsidR="007E3354" w:rsidRDefault="007E3354" w:rsidP="009C26F2">
      <w:pPr>
        <w:pStyle w:val="Odstavekseznama"/>
        <w:numPr>
          <w:ilvl w:val="0"/>
          <w:numId w:val="88"/>
        </w:numPr>
        <w:jc w:val="both"/>
        <w:rPr>
          <w:bCs/>
          <w:lang w:val="sl-SI"/>
        </w:rPr>
      </w:pPr>
      <w:r w:rsidRPr="0053359B">
        <w:rPr>
          <w:bCs/>
          <w:lang w:val="sl-SI"/>
        </w:rPr>
        <w:t>programska oprema za hitro skeniranje Quick-scan na 2D in PW prikazu</w:t>
      </w:r>
    </w:p>
    <w:p w14:paraId="54C621FF" w14:textId="6F871CE6" w:rsidR="00B0651D" w:rsidRDefault="00B0651D" w:rsidP="009C26F2">
      <w:pPr>
        <w:pStyle w:val="Odstavekseznama"/>
        <w:numPr>
          <w:ilvl w:val="0"/>
          <w:numId w:val="88"/>
        </w:numPr>
        <w:jc w:val="both"/>
        <w:rPr>
          <w:bCs/>
          <w:lang w:val="sl-SI"/>
        </w:rPr>
      </w:pPr>
      <w:r>
        <w:rPr>
          <w:bCs/>
          <w:lang w:val="sl-SI"/>
        </w:rPr>
        <w:t>programska oprema</w:t>
      </w:r>
      <w:r w:rsidR="00CE5BA4">
        <w:rPr>
          <w:bCs/>
          <w:lang w:val="sl-SI"/>
        </w:rPr>
        <w:t xml:space="preserve"> HQ-VISION, Biometry Assist in SHADOW HDR</w:t>
      </w:r>
    </w:p>
    <w:p w14:paraId="2D6C92F9" w14:textId="09BCF1D3" w:rsidR="00CE5BA4" w:rsidRPr="0053359B" w:rsidRDefault="00CE5BA4" w:rsidP="009C26F2">
      <w:pPr>
        <w:pStyle w:val="Odstavekseznama"/>
        <w:numPr>
          <w:ilvl w:val="0"/>
          <w:numId w:val="88"/>
        </w:numPr>
        <w:jc w:val="both"/>
        <w:rPr>
          <w:bCs/>
          <w:lang w:val="sl-SI"/>
        </w:rPr>
      </w:pPr>
      <w:r>
        <w:rPr>
          <w:bCs/>
          <w:lang w:val="sl-SI"/>
        </w:rPr>
        <w:t>programska oprema za avtomatizirani multiplanarni 3D zajem (velja za 3D sonde)</w:t>
      </w:r>
    </w:p>
    <w:p w14:paraId="15A3C917" w14:textId="03D16744" w:rsidR="007E3354" w:rsidRPr="0053359B" w:rsidRDefault="007E3354" w:rsidP="009C26F2">
      <w:pPr>
        <w:pStyle w:val="Odstavekseznama"/>
        <w:numPr>
          <w:ilvl w:val="0"/>
          <w:numId w:val="88"/>
        </w:numPr>
        <w:jc w:val="both"/>
        <w:rPr>
          <w:bCs/>
          <w:lang w:val="sl-SI"/>
        </w:rPr>
      </w:pPr>
      <w:r w:rsidRPr="0053359B">
        <w:rPr>
          <w:bCs/>
          <w:lang w:val="sl-SI"/>
        </w:rPr>
        <w:t>vgrajeno gretje toplega gela, temperaturno nastavljivo</w:t>
      </w:r>
    </w:p>
    <w:p w14:paraId="137355ED" w14:textId="4E028C4F" w:rsidR="007E3354" w:rsidRPr="0053359B" w:rsidRDefault="007E3354" w:rsidP="009C26F2">
      <w:pPr>
        <w:pStyle w:val="Odstavekseznama"/>
        <w:numPr>
          <w:ilvl w:val="0"/>
          <w:numId w:val="88"/>
        </w:numPr>
        <w:jc w:val="both"/>
        <w:rPr>
          <w:bCs/>
          <w:lang w:val="sl-SI"/>
        </w:rPr>
      </w:pPr>
      <w:r w:rsidRPr="0053359B">
        <w:rPr>
          <w:bCs/>
          <w:lang w:val="sl-SI"/>
        </w:rPr>
        <w:t>arhiviranje in izvoz podatkov na integrirani trdi disk in DVD pekač</w:t>
      </w:r>
    </w:p>
    <w:p w14:paraId="52CD8532" w14:textId="707D3ADE" w:rsidR="007E3354" w:rsidRPr="0053359B" w:rsidRDefault="007E3354" w:rsidP="009C26F2">
      <w:pPr>
        <w:pStyle w:val="Odstavekseznama"/>
        <w:numPr>
          <w:ilvl w:val="0"/>
          <w:numId w:val="88"/>
        </w:numPr>
        <w:jc w:val="both"/>
        <w:rPr>
          <w:bCs/>
          <w:lang w:val="sl-SI"/>
        </w:rPr>
      </w:pPr>
      <w:r w:rsidRPr="0053359B">
        <w:rPr>
          <w:bCs/>
          <w:lang w:val="sl-SI"/>
        </w:rPr>
        <w:t>DICOM komunikacije (Dicom Storage, Dicom MWM (Modality Worklist</w:t>
      </w:r>
      <w:r w:rsidR="00B83DFF" w:rsidRPr="0053359B">
        <w:rPr>
          <w:bCs/>
          <w:lang w:val="sl-SI"/>
        </w:rPr>
        <w:t xml:space="preserve"> Management, Dicom Structured Reporting)</w:t>
      </w:r>
    </w:p>
    <w:p w14:paraId="5E4CACE0" w14:textId="77777777" w:rsidR="00B83DFF" w:rsidRPr="0053359B" w:rsidRDefault="00B83DFF" w:rsidP="009C26F2">
      <w:pPr>
        <w:pStyle w:val="Odstavekseznama"/>
        <w:numPr>
          <w:ilvl w:val="0"/>
          <w:numId w:val="88"/>
        </w:numPr>
        <w:jc w:val="both"/>
        <w:rPr>
          <w:bCs/>
          <w:lang w:val="sl-SI"/>
        </w:rPr>
      </w:pPr>
      <w:r w:rsidRPr="0053359B">
        <w:rPr>
          <w:bCs/>
          <w:lang w:val="sl-SI"/>
        </w:rPr>
        <w:t>realistični prikaz 3D anatomije z realno globinsko predstavo</w:t>
      </w:r>
    </w:p>
    <w:p w14:paraId="7A523F0E" w14:textId="77777777" w:rsidR="00B83DFF" w:rsidRPr="0053359B" w:rsidRDefault="00B83DFF" w:rsidP="009C26F2">
      <w:pPr>
        <w:pStyle w:val="Odstavekseznama"/>
        <w:numPr>
          <w:ilvl w:val="0"/>
          <w:numId w:val="88"/>
        </w:numPr>
        <w:jc w:val="both"/>
        <w:rPr>
          <w:bCs/>
          <w:lang w:val="sl-SI"/>
        </w:rPr>
      </w:pPr>
      <w:r w:rsidRPr="0053359B">
        <w:rPr>
          <w:bCs/>
          <w:lang w:val="sl-SI"/>
        </w:rPr>
        <w:t>programska oprema za 4D prikaz</w:t>
      </w:r>
    </w:p>
    <w:p w14:paraId="0DE3AF11" w14:textId="20C7DBF0" w:rsidR="00B83DFF" w:rsidRDefault="00B83DFF" w:rsidP="009C26F2">
      <w:pPr>
        <w:pStyle w:val="Odstavekseznama"/>
        <w:numPr>
          <w:ilvl w:val="0"/>
          <w:numId w:val="88"/>
        </w:numPr>
        <w:jc w:val="both"/>
        <w:rPr>
          <w:bCs/>
          <w:lang w:val="sl-SI"/>
        </w:rPr>
      </w:pPr>
      <w:r w:rsidRPr="0053359B">
        <w:rPr>
          <w:bCs/>
          <w:lang w:val="sl-SI"/>
        </w:rPr>
        <w:t>črno beli termični videotiskalnik</w:t>
      </w:r>
    </w:p>
    <w:p w14:paraId="2E4D44E7" w14:textId="26E9A05D" w:rsidR="00B0651D" w:rsidRDefault="00B0651D" w:rsidP="009C26F2">
      <w:pPr>
        <w:pStyle w:val="Odstavekseznama"/>
        <w:numPr>
          <w:ilvl w:val="0"/>
          <w:numId w:val="88"/>
        </w:numPr>
        <w:jc w:val="both"/>
        <w:rPr>
          <w:bCs/>
          <w:lang w:val="sl-SI"/>
        </w:rPr>
      </w:pPr>
      <w:r>
        <w:rPr>
          <w:bCs/>
          <w:lang w:val="sl-SI"/>
        </w:rPr>
        <w:t>SSD disk 512GB</w:t>
      </w:r>
    </w:p>
    <w:p w14:paraId="6D346699" w14:textId="77777777" w:rsidR="0002573D" w:rsidRDefault="0002573D" w:rsidP="0002573D">
      <w:pPr>
        <w:ind w:left="360"/>
        <w:jc w:val="both"/>
        <w:rPr>
          <w:b/>
          <w:bCs/>
        </w:rPr>
      </w:pPr>
    </w:p>
    <w:p w14:paraId="73DBF5E4" w14:textId="2F265916" w:rsidR="00B83DFF" w:rsidRPr="0002573D" w:rsidRDefault="00B83DFF" w:rsidP="0002573D">
      <w:pPr>
        <w:ind w:left="360"/>
        <w:jc w:val="both"/>
        <w:rPr>
          <w:bCs/>
        </w:rPr>
      </w:pPr>
      <w:r w:rsidRPr="0002573D">
        <w:rPr>
          <w:b/>
          <w:bCs/>
        </w:rPr>
        <w:t>UZ sonde</w:t>
      </w:r>
      <w:r w:rsidRPr="0002573D">
        <w:rPr>
          <w:bCs/>
        </w:rPr>
        <w:t>:</w:t>
      </w:r>
    </w:p>
    <w:p w14:paraId="0F484878" w14:textId="637A6E16" w:rsidR="00B83DFF" w:rsidRPr="0053359B" w:rsidRDefault="00B83DFF" w:rsidP="009C26F2">
      <w:pPr>
        <w:pStyle w:val="Odstavekseznama"/>
        <w:numPr>
          <w:ilvl w:val="0"/>
          <w:numId w:val="88"/>
        </w:numPr>
        <w:jc w:val="both"/>
        <w:rPr>
          <w:bCs/>
          <w:lang w:val="sl-SI"/>
        </w:rPr>
      </w:pPr>
      <w:r w:rsidRPr="0053359B">
        <w:rPr>
          <w:bCs/>
          <w:lang w:val="sl-SI"/>
        </w:rPr>
        <w:t>endokavitarna širokopasovna 2-11 MHz 10R/150D/192E</w:t>
      </w:r>
      <w:r w:rsidR="00CE5BA4">
        <w:rPr>
          <w:bCs/>
          <w:lang w:val="sl-SI"/>
        </w:rPr>
        <w:t xml:space="preserve"> – 3 KOM</w:t>
      </w:r>
    </w:p>
    <w:p w14:paraId="2FCD6621" w14:textId="578BF1B7" w:rsidR="00B83DFF" w:rsidRDefault="00B83DFF" w:rsidP="009C26F2">
      <w:pPr>
        <w:pStyle w:val="Odstavekseznama"/>
        <w:numPr>
          <w:ilvl w:val="0"/>
          <w:numId w:val="88"/>
        </w:numPr>
        <w:jc w:val="both"/>
        <w:rPr>
          <w:bCs/>
          <w:lang w:val="sl-SI"/>
        </w:rPr>
      </w:pPr>
      <w:r w:rsidRPr="0053359B">
        <w:rPr>
          <w:bCs/>
          <w:lang w:val="sl-SI"/>
        </w:rPr>
        <w:t>volumska abdominalna 1-8 MHz 4</w:t>
      </w:r>
      <w:r w:rsidR="00853D48" w:rsidRPr="0053359B">
        <w:rPr>
          <w:bCs/>
          <w:lang w:val="sl-SI"/>
        </w:rPr>
        <w:t>1</w:t>
      </w:r>
      <w:r w:rsidRPr="0053359B">
        <w:rPr>
          <w:bCs/>
          <w:lang w:val="sl-SI"/>
        </w:rPr>
        <w:t xml:space="preserve">R/70D/192E </w:t>
      </w:r>
      <w:r w:rsidR="00CE5BA4">
        <w:rPr>
          <w:bCs/>
          <w:lang w:val="sl-SI"/>
        </w:rPr>
        <w:t xml:space="preserve">3D </w:t>
      </w:r>
      <w:r w:rsidRPr="0053359B">
        <w:rPr>
          <w:bCs/>
          <w:lang w:val="sl-SI"/>
        </w:rPr>
        <w:t>sonda</w:t>
      </w:r>
      <w:r w:rsidR="00CE5BA4">
        <w:rPr>
          <w:bCs/>
          <w:lang w:val="sl-SI"/>
        </w:rPr>
        <w:t xml:space="preserve"> – 3 KOM</w:t>
      </w:r>
    </w:p>
    <w:p w14:paraId="2EC4E66D" w14:textId="1D83C71D" w:rsidR="00CE5BA4" w:rsidRPr="0053359B" w:rsidRDefault="00CE5BA4" w:rsidP="009C26F2">
      <w:pPr>
        <w:pStyle w:val="Odstavekseznama"/>
        <w:numPr>
          <w:ilvl w:val="0"/>
          <w:numId w:val="88"/>
        </w:numPr>
        <w:jc w:val="both"/>
        <w:rPr>
          <w:bCs/>
          <w:lang w:val="sl-SI"/>
        </w:rPr>
      </w:pPr>
      <w:r>
        <w:rPr>
          <w:bCs/>
          <w:lang w:val="sl-SI"/>
        </w:rPr>
        <w:t xml:space="preserve">linearna širokopasovna 2-14 MHz 50mm/256E sonda – 1 KOM </w:t>
      </w:r>
    </w:p>
    <w:p w14:paraId="5E1D9AA4" w14:textId="77777777" w:rsidR="0002573D" w:rsidRDefault="0002573D" w:rsidP="0002573D">
      <w:pPr>
        <w:ind w:firstLine="360"/>
        <w:jc w:val="both"/>
        <w:rPr>
          <w:b/>
          <w:bCs/>
        </w:rPr>
      </w:pPr>
    </w:p>
    <w:p w14:paraId="2A1EA7D7" w14:textId="36866D58" w:rsidR="00950195" w:rsidRPr="0002573D" w:rsidRDefault="00950195" w:rsidP="0002573D">
      <w:pPr>
        <w:ind w:firstLine="360"/>
        <w:jc w:val="both"/>
        <w:rPr>
          <w:b/>
          <w:bCs/>
        </w:rPr>
      </w:pPr>
      <w:r w:rsidRPr="0002573D">
        <w:rPr>
          <w:b/>
          <w:bCs/>
        </w:rPr>
        <w:t>Ostali pogoji:</w:t>
      </w:r>
    </w:p>
    <w:p w14:paraId="53D0EEA1" w14:textId="4FB049DB" w:rsidR="00950195" w:rsidRPr="0053359B" w:rsidRDefault="00950195" w:rsidP="00950195">
      <w:pPr>
        <w:pStyle w:val="Odstavekseznama"/>
        <w:numPr>
          <w:ilvl w:val="0"/>
          <w:numId w:val="10"/>
        </w:numPr>
        <w:jc w:val="both"/>
        <w:rPr>
          <w:bCs/>
          <w:lang w:val="sl-SI"/>
        </w:rPr>
      </w:pPr>
      <w:r w:rsidRPr="0053359B">
        <w:rPr>
          <w:bCs/>
          <w:lang w:val="sl-SI"/>
        </w:rPr>
        <w:t>ponudnik mora uporabnika usposobiti za delo z aparatom</w:t>
      </w:r>
    </w:p>
    <w:p w14:paraId="390E3319" w14:textId="35B75111" w:rsidR="00950195" w:rsidRPr="0053359B" w:rsidRDefault="00950195" w:rsidP="00950195">
      <w:pPr>
        <w:pStyle w:val="Odstavekseznama"/>
        <w:numPr>
          <w:ilvl w:val="0"/>
          <w:numId w:val="10"/>
        </w:numPr>
        <w:jc w:val="both"/>
        <w:rPr>
          <w:bCs/>
          <w:lang w:val="sl-SI"/>
        </w:rPr>
      </w:pPr>
      <w:r w:rsidRPr="0053359B">
        <w:rPr>
          <w:bCs/>
          <w:lang w:val="sl-SI"/>
        </w:rPr>
        <w:t>garancija: 12 mesecev po primopredaji</w:t>
      </w:r>
    </w:p>
    <w:p w14:paraId="5B783A2D" w14:textId="43B2A55C" w:rsidR="00950195" w:rsidRPr="0053359B" w:rsidRDefault="00950195" w:rsidP="00950195">
      <w:pPr>
        <w:pStyle w:val="Odstavekseznama"/>
        <w:numPr>
          <w:ilvl w:val="0"/>
          <w:numId w:val="10"/>
        </w:numPr>
        <w:jc w:val="both"/>
        <w:rPr>
          <w:bCs/>
          <w:lang w:val="sl-SI"/>
        </w:rPr>
      </w:pPr>
      <w:r w:rsidRPr="0053359B">
        <w:rPr>
          <w:bCs/>
          <w:lang w:val="sl-SI"/>
        </w:rPr>
        <w:t>rok dobave: do 30 dni od naročila</w:t>
      </w:r>
    </w:p>
    <w:p w14:paraId="39E07871" w14:textId="79B79CE6" w:rsidR="00950195" w:rsidRPr="0053359B" w:rsidRDefault="00950195" w:rsidP="00950195">
      <w:pPr>
        <w:pStyle w:val="Odstavekseznama"/>
        <w:numPr>
          <w:ilvl w:val="0"/>
          <w:numId w:val="10"/>
        </w:numPr>
        <w:jc w:val="both"/>
        <w:rPr>
          <w:bCs/>
          <w:lang w:val="sl-SI"/>
        </w:rPr>
      </w:pPr>
      <w:r w:rsidRPr="0053359B">
        <w:rPr>
          <w:bCs/>
          <w:lang w:val="sl-SI"/>
        </w:rPr>
        <w:t>ponudnik mora zagotoviti, da ponujena oprema izpolnjuje vse tehnične zahteve naročnika, navedene v tehnični specifikaciji</w:t>
      </w:r>
    </w:p>
    <w:p w14:paraId="60AF058F" w14:textId="6BE27A42" w:rsidR="00950195" w:rsidRPr="0053359B" w:rsidRDefault="00950195" w:rsidP="00950195">
      <w:pPr>
        <w:pStyle w:val="Odstavekseznama"/>
        <w:numPr>
          <w:ilvl w:val="0"/>
          <w:numId w:val="10"/>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6C28AE">
        <w:rPr>
          <w:bCs/>
          <w:lang w:val="sl-SI"/>
        </w:rPr>
        <w:t xml:space="preserve"> – posebna priloga.</w:t>
      </w:r>
    </w:p>
    <w:p w14:paraId="56DB50A6" w14:textId="1F5E7E35" w:rsidR="00435171" w:rsidRDefault="00435171" w:rsidP="003E77D2">
      <w:pPr>
        <w:ind w:left="360"/>
        <w:jc w:val="both"/>
        <w:rPr>
          <w:b/>
          <w:bCs/>
          <w:u w:val="single"/>
        </w:rPr>
      </w:pPr>
    </w:p>
    <w:p w14:paraId="071C8914" w14:textId="77777777" w:rsidR="009C26F2" w:rsidRPr="0053359B" w:rsidRDefault="009C26F2" w:rsidP="003E77D2">
      <w:pPr>
        <w:ind w:left="360"/>
        <w:jc w:val="both"/>
        <w:rPr>
          <w:b/>
          <w:bCs/>
          <w:u w:val="single"/>
        </w:rPr>
      </w:pPr>
    </w:p>
    <w:p w14:paraId="50705226" w14:textId="66832FF8" w:rsidR="003E77D2" w:rsidRPr="0053359B" w:rsidRDefault="00955B58" w:rsidP="003E77D2">
      <w:pPr>
        <w:ind w:left="360"/>
        <w:jc w:val="both"/>
        <w:rPr>
          <w:b/>
          <w:bCs/>
          <w:u w:val="single"/>
        </w:rPr>
      </w:pPr>
      <w:bookmarkStart w:id="33" w:name="_Hlk123236130"/>
      <w:r w:rsidRPr="00955B58">
        <w:rPr>
          <w:b/>
          <w:bCs/>
          <w:u w:val="single"/>
        </w:rPr>
        <w:t>13</w:t>
      </w:r>
      <w:r w:rsidR="003E77D2" w:rsidRPr="00955B58">
        <w:rPr>
          <w:b/>
          <w:bCs/>
          <w:u w:val="single"/>
        </w:rPr>
        <w:t>. sklop: UZ aparat za specialistične amb</w:t>
      </w:r>
      <w:r w:rsidR="009A543D" w:rsidRPr="00955B58">
        <w:rPr>
          <w:b/>
          <w:bCs/>
          <w:u w:val="single"/>
        </w:rPr>
        <w:t>ulante</w:t>
      </w:r>
      <w:bookmarkEnd w:id="33"/>
      <w:r w:rsidR="00F4484A" w:rsidRPr="00955B58">
        <w:rPr>
          <w:b/>
          <w:bCs/>
          <w:u w:val="single"/>
        </w:rPr>
        <w:t xml:space="preserve"> </w:t>
      </w:r>
      <w:r w:rsidR="003E77D2" w:rsidRPr="00955B58">
        <w:rPr>
          <w:b/>
          <w:bCs/>
          <w:u w:val="single"/>
        </w:rPr>
        <w:t>– 2 kpl</w:t>
      </w:r>
    </w:p>
    <w:p w14:paraId="4A27296F" w14:textId="12B54DA1" w:rsidR="00262BB1" w:rsidRDefault="00262BB1" w:rsidP="003E77D2">
      <w:pPr>
        <w:ind w:left="360"/>
        <w:jc w:val="both"/>
        <w:rPr>
          <w:bCs/>
        </w:rPr>
      </w:pPr>
      <w:r w:rsidRPr="0002573D">
        <w:rPr>
          <w:bCs/>
        </w:rPr>
        <w:t>Ponujeni ultrazvočni aparat – osnovna enota je lahko rabljena – obnovljena enota, vse ponujene - pripadajoče ultrazvočne sonde pa morajo biti nove.</w:t>
      </w:r>
    </w:p>
    <w:p w14:paraId="506FC8C4" w14:textId="6B75F8A4" w:rsidR="0002573D" w:rsidRDefault="0002573D" w:rsidP="003E77D2">
      <w:pPr>
        <w:ind w:left="360"/>
        <w:jc w:val="both"/>
        <w:rPr>
          <w:bCs/>
        </w:rPr>
      </w:pPr>
    </w:p>
    <w:p w14:paraId="27D0ABEF" w14:textId="330E6DED" w:rsidR="0002573D" w:rsidRPr="0002573D" w:rsidRDefault="0002573D" w:rsidP="003E77D2">
      <w:pPr>
        <w:ind w:left="360"/>
        <w:jc w:val="both"/>
        <w:rPr>
          <w:b/>
          <w:bCs/>
        </w:rPr>
      </w:pPr>
      <w:r>
        <w:rPr>
          <w:b/>
          <w:bCs/>
        </w:rPr>
        <w:t>Zahtevane minimalne tehnične lastnosti</w:t>
      </w:r>
      <w:r w:rsidRPr="0002573D">
        <w:rPr>
          <w:b/>
          <w:bCs/>
        </w:rPr>
        <w:t>:</w:t>
      </w:r>
    </w:p>
    <w:p w14:paraId="5478E945" w14:textId="18D4EDEF" w:rsidR="00262BB1" w:rsidRPr="0053359B" w:rsidRDefault="00FA5AED" w:rsidP="009C26F2">
      <w:pPr>
        <w:pStyle w:val="Odstavekseznama"/>
        <w:numPr>
          <w:ilvl w:val="0"/>
          <w:numId w:val="75"/>
        </w:numPr>
        <w:jc w:val="both"/>
        <w:rPr>
          <w:bCs/>
          <w:lang w:val="sl-SI"/>
        </w:rPr>
      </w:pPr>
      <w:r w:rsidRPr="0053359B">
        <w:rPr>
          <w:bCs/>
          <w:lang w:val="sl-SI"/>
        </w:rPr>
        <w:t>diagnostični ultrazvočni aparat z popolnoma digitalizirano tehnologijo</w:t>
      </w:r>
    </w:p>
    <w:p w14:paraId="5322C645" w14:textId="73A42166"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štirje enakovredni vhodi za sonde z elektronskim preklopom in vsaj dva pasivna vhoda za shranjevanje sond</w:t>
      </w:r>
    </w:p>
    <w:p w14:paraId="10F8134B" w14:textId="24BB6873" w:rsidR="00262BB1" w:rsidRPr="0053359B" w:rsidRDefault="00FA5AED" w:rsidP="009C26F2">
      <w:pPr>
        <w:pStyle w:val="Odstavekseznama"/>
        <w:numPr>
          <w:ilvl w:val="0"/>
          <w:numId w:val="75"/>
        </w:numPr>
        <w:jc w:val="both"/>
        <w:rPr>
          <w:bCs/>
          <w:lang w:val="sl-SI"/>
        </w:rPr>
      </w:pPr>
      <w:r w:rsidRPr="0053359B">
        <w:rPr>
          <w:bCs/>
          <w:lang w:val="sl-SI"/>
        </w:rPr>
        <w:lastRenderedPageBreak/>
        <w:t>čas zagona aparata ne sme biti daljši kot 100 sekund, čas preklopa iz stanja pripravljenosti (standby način) pa ne sme biti daljši kot 35 sekund</w:t>
      </w:r>
    </w:p>
    <w:p w14:paraId="1808CFC8" w14:textId="3DA4680E" w:rsidR="00262BB1" w:rsidRPr="0053359B" w:rsidRDefault="00FA5AED" w:rsidP="009C26F2">
      <w:pPr>
        <w:pStyle w:val="Odstavekseznama"/>
        <w:numPr>
          <w:ilvl w:val="0"/>
          <w:numId w:val="75"/>
        </w:numPr>
        <w:jc w:val="both"/>
        <w:rPr>
          <w:bCs/>
          <w:lang w:val="sl-SI"/>
        </w:rPr>
      </w:pPr>
      <w:r w:rsidRPr="0053359B">
        <w:rPr>
          <w:bCs/>
          <w:lang w:val="sl-SI"/>
        </w:rPr>
        <w:t xml:space="preserve">upravljanje </w:t>
      </w:r>
      <w:r w:rsidR="00262BB1" w:rsidRPr="0053359B">
        <w:rPr>
          <w:bCs/>
          <w:lang w:val="sl-SI"/>
        </w:rPr>
        <w:t>s pomočjo LCD dotikalnega zaslona, velikosti najmanj 10''</w:t>
      </w:r>
    </w:p>
    <w:p w14:paraId="22E8A9B8" w14:textId="37AD3A34"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19'' visokoresolucijski LCD zaslon na fleksibilni roki, nastavljiv po višini, levo/desno, možnost nagiba naprej in nazaj, vidni kot minimalno 170°</w:t>
      </w:r>
    </w:p>
    <w:p w14:paraId="3B5EAE9F" w14:textId="38EE64A8" w:rsidR="00262BB1" w:rsidRPr="0053359B" w:rsidRDefault="00FA5AED" w:rsidP="009C26F2">
      <w:pPr>
        <w:pStyle w:val="Odstavekseznama"/>
        <w:numPr>
          <w:ilvl w:val="0"/>
          <w:numId w:val="75"/>
        </w:numPr>
        <w:jc w:val="both"/>
        <w:rPr>
          <w:bCs/>
          <w:lang w:val="sl-SI"/>
        </w:rPr>
      </w:pPr>
      <w:r w:rsidRPr="0053359B">
        <w:rPr>
          <w:bCs/>
          <w:lang w:val="sl-SI"/>
        </w:rPr>
        <w:t xml:space="preserve">monitor </w:t>
      </w:r>
      <w:r w:rsidR="00262BB1" w:rsidRPr="0053359B">
        <w:rPr>
          <w:bCs/>
          <w:lang w:val="sl-SI"/>
        </w:rPr>
        <w:t>mora na frontalnem delu imeti ergonomsko držalo – ročaj za enostavno postavitev monitorja v želeno pozicijo</w:t>
      </w:r>
    </w:p>
    <w:p w14:paraId="3A5DD331" w14:textId="0F510C3B" w:rsidR="00262BB1" w:rsidRPr="0053359B" w:rsidRDefault="00FA5AED" w:rsidP="009C26F2">
      <w:pPr>
        <w:pStyle w:val="Odstavekseznama"/>
        <w:numPr>
          <w:ilvl w:val="0"/>
          <w:numId w:val="75"/>
        </w:numPr>
        <w:jc w:val="both"/>
        <w:rPr>
          <w:bCs/>
          <w:lang w:val="sl-SI"/>
        </w:rPr>
      </w:pPr>
      <w:r w:rsidRPr="0053359B">
        <w:rPr>
          <w:bCs/>
          <w:lang w:val="sl-SI"/>
        </w:rPr>
        <w:t xml:space="preserve">možnost </w:t>
      </w:r>
      <w:r w:rsidR="00262BB1" w:rsidRPr="0053359B">
        <w:rPr>
          <w:bCs/>
          <w:lang w:val="sl-SI"/>
        </w:rPr>
        <w:t>premikanja upravljalnega panela gor/dol</w:t>
      </w:r>
    </w:p>
    <w:p w14:paraId="763E5CBB" w14:textId="04686362" w:rsidR="00262BB1" w:rsidRPr="0053359B" w:rsidRDefault="00FA5AED" w:rsidP="009C26F2">
      <w:pPr>
        <w:pStyle w:val="Odstavekseznama"/>
        <w:numPr>
          <w:ilvl w:val="0"/>
          <w:numId w:val="75"/>
        </w:numPr>
        <w:jc w:val="both"/>
        <w:rPr>
          <w:bCs/>
          <w:lang w:val="sl-SI"/>
        </w:rPr>
      </w:pPr>
      <w:r w:rsidRPr="0053359B">
        <w:rPr>
          <w:bCs/>
          <w:lang w:val="sl-SI"/>
        </w:rPr>
        <w:t xml:space="preserve">poljubno </w:t>
      </w:r>
      <w:r w:rsidR="00262BB1" w:rsidRPr="0053359B">
        <w:rPr>
          <w:bCs/>
          <w:lang w:val="sl-SI"/>
        </w:rPr>
        <w:t xml:space="preserve">programiranje gumbov na upravljalnem panelu aparata in možnost premikanja po upravljalnem panelu (postavitev na želeno mesto) </w:t>
      </w:r>
    </w:p>
    <w:p w14:paraId="51786134" w14:textId="4801B76B" w:rsidR="00262BB1" w:rsidRPr="0053359B" w:rsidRDefault="00FA5AED" w:rsidP="009C26F2">
      <w:pPr>
        <w:pStyle w:val="Odstavekseznama"/>
        <w:numPr>
          <w:ilvl w:val="0"/>
          <w:numId w:val="75"/>
        </w:numPr>
        <w:jc w:val="both"/>
        <w:rPr>
          <w:bCs/>
          <w:lang w:val="sl-SI"/>
        </w:rPr>
      </w:pPr>
      <w:r w:rsidRPr="0053359B">
        <w:rPr>
          <w:bCs/>
          <w:lang w:val="sl-SI"/>
        </w:rPr>
        <w:t xml:space="preserve">odlagalna </w:t>
      </w:r>
      <w:r w:rsidR="00262BB1" w:rsidRPr="0053359B">
        <w:rPr>
          <w:bCs/>
          <w:lang w:val="sl-SI"/>
        </w:rPr>
        <w:t>mesta za sonde in ultrazvočni gel na obeh straneh aparata</w:t>
      </w:r>
    </w:p>
    <w:p w14:paraId="1235D7B1" w14:textId="1286993C" w:rsidR="00262BB1" w:rsidRPr="0053359B" w:rsidRDefault="00FA5AED" w:rsidP="009C26F2">
      <w:pPr>
        <w:pStyle w:val="Odstavekseznama"/>
        <w:numPr>
          <w:ilvl w:val="0"/>
          <w:numId w:val="75"/>
        </w:numPr>
        <w:jc w:val="both"/>
        <w:rPr>
          <w:bCs/>
          <w:lang w:val="sl-SI"/>
        </w:rPr>
      </w:pPr>
      <w:r w:rsidRPr="0053359B">
        <w:rPr>
          <w:bCs/>
          <w:lang w:val="sl-SI"/>
        </w:rPr>
        <w:t xml:space="preserve">nosilec </w:t>
      </w:r>
      <w:r w:rsidR="00262BB1" w:rsidRPr="0053359B">
        <w:rPr>
          <w:bCs/>
          <w:lang w:val="sl-SI"/>
        </w:rPr>
        <w:t>za kable ultrazvočnih sond</w:t>
      </w:r>
    </w:p>
    <w:p w14:paraId="36A065F0" w14:textId="3D8E09D5" w:rsidR="00262BB1" w:rsidRPr="0053359B" w:rsidRDefault="00FA5AED" w:rsidP="009C26F2">
      <w:pPr>
        <w:pStyle w:val="Odstavekseznama"/>
        <w:numPr>
          <w:ilvl w:val="0"/>
          <w:numId w:val="75"/>
        </w:numPr>
        <w:jc w:val="both"/>
        <w:rPr>
          <w:bCs/>
          <w:lang w:val="sl-SI"/>
        </w:rPr>
      </w:pPr>
      <w:r w:rsidRPr="0053359B">
        <w:rPr>
          <w:bCs/>
          <w:lang w:val="sl-SI"/>
        </w:rPr>
        <w:t xml:space="preserve">izvlečna </w:t>
      </w:r>
      <w:r w:rsidR="00262BB1" w:rsidRPr="0053359B">
        <w:rPr>
          <w:bCs/>
          <w:lang w:val="sl-SI"/>
        </w:rPr>
        <w:t>alfanumerična tipkovnica pod upravljalnim panelom aparata</w:t>
      </w:r>
    </w:p>
    <w:p w14:paraId="42736A59" w14:textId="07A6F92F" w:rsidR="00262BB1" w:rsidRPr="0053359B" w:rsidRDefault="00FA5AED" w:rsidP="009C26F2">
      <w:pPr>
        <w:pStyle w:val="Odstavekseznama"/>
        <w:numPr>
          <w:ilvl w:val="0"/>
          <w:numId w:val="75"/>
        </w:numPr>
        <w:jc w:val="both"/>
        <w:rPr>
          <w:bCs/>
          <w:lang w:val="sl-SI"/>
        </w:rPr>
      </w:pPr>
      <w:r w:rsidRPr="0053359B">
        <w:rPr>
          <w:bCs/>
          <w:lang w:val="sl-SI"/>
        </w:rPr>
        <w:t xml:space="preserve">enostaven </w:t>
      </w:r>
      <w:r w:rsidR="00262BB1" w:rsidRPr="0053359B">
        <w:rPr>
          <w:bCs/>
          <w:lang w:val="sl-SI"/>
        </w:rPr>
        <w:t>dostop do meritev s pritiskom na eno tipko</w:t>
      </w:r>
    </w:p>
    <w:p w14:paraId="60C3C115" w14:textId="6E2E5CDE" w:rsidR="00262BB1" w:rsidRPr="0053359B" w:rsidRDefault="00FA5AED" w:rsidP="009C26F2">
      <w:pPr>
        <w:pStyle w:val="Odstavekseznama"/>
        <w:numPr>
          <w:ilvl w:val="0"/>
          <w:numId w:val="75"/>
        </w:numPr>
        <w:jc w:val="both"/>
        <w:rPr>
          <w:b/>
          <w:bCs/>
          <w:lang w:val="sl-SI"/>
        </w:rPr>
      </w:pPr>
      <w:r w:rsidRPr="0053359B">
        <w:rPr>
          <w:bCs/>
          <w:lang w:val="sl-SI"/>
        </w:rPr>
        <w:t xml:space="preserve">penetracija </w:t>
      </w:r>
      <w:r w:rsidR="00262BB1" w:rsidRPr="0053359B">
        <w:rPr>
          <w:bCs/>
          <w:lang w:val="sl-SI"/>
        </w:rPr>
        <w:t>– globina UZ sektorja do vsaj 40cm</w:t>
      </w:r>
    </w:p>
    <w:p w14:paraId="3C231C29" w14:textId="10567C9D" w:rsidR="00262BB1" w:rsidRPr="0053359B" w:rsidRDefault="00262BB1" w:rsidP="009C26F2">
      <w:pPr>
        <w:pStyle w:val="Brezrazmikov"/>
        <w:numPr>
          <w:ilvl w:val="0"/>
          <w:numId w:val="76"/>
        </w:numPr>
        <w:rPr>
          <w:sz w:val="24"/>
          <w:szCs w:val="24"/>
        </w:rPr>
      </w:pPr>
      <w:r w:rsidRPr="0053359B">
        <w:rPr>
          <w:sz w:val="24"/>
          <w:szCs w:val="24"/>
        </w:rPr>
        <w:t>Zahtevani prikazi:</w:t>
      </w:r>
    </w:p>
    <w:p w14:paraId="29FC2185" w14:textId="364A30D7" w:rsidR="00262BB1" w:rsidRPr="0053359B" w:rsidRDefault="00FA5AED" w:rsidP="009C26F2">
      <w:pPr>
        <w:pStyle w:val="Brezrazmikov"/>
        <w:numPr>
          <w:ilvl w:val="0"/>
          <w:numId w:val="77"/>
        </w:numPr>
        <w:ind w:left="1134"/>
        <w:rPr>
          <w:sz w:val="24"/>
          <w:szCs w:val="24"/>
        </w:rPr>
      </w:pPr>
      <w:r w:rsidRPr="0053359B">
        <w:rPr>
          <w:sz w:val="24"/>
          <w:szCs w:val="24"/>
        </w:rPr>
        <w:t xml:space="preserve">visokoresolucijski </w:t>
      </w:r>
      <w:r w:rsidR="00262BB1" w:rsidRPr="0053359B">
        <w:rPr>
          <w:sz w:val="24"/>
          <w:szCs w:val="24"/>
        </w:rPr>
        <w:t>prikaz slik z možnostjo prikaza slike čez cel ekran</w:t>
      </w:r>
    </w:p>
    <w:p w14:paraId="489EAFE0" w14:textId="61640B79" w:rsidR="00262BB1" w:rsidRPr="0053359B" w:rsidRDefault="00FA5AED" w:rsidP="009C26F2">
      <w:pPr>
        <w:pStyle w:val="Brezrazmikov"/>
        <w:numPr>
          <w:ilvl w:val="0"/>
          <w:numId w:val="77"/>
        </w:numPr>
        <w:ind w:left="1134"/>
        <w:rPr>
          <w:sz w:val="24"/>
          <w:szCs w:val="24"/>
        </w:rPr>
      </w:pPr>
      <w:r w:rsidRPr="0053359B">
        <w:rPr>
          <w:sz w:val="24"/>
          <w:szCs w:val="24"/>
        </w:rPr>
        <w:t>črno</w:t>
      </w:r>
      <w:r w:rsidR="00262BB1" w:rsidRPr="0053359B">
        <w:rPr>
          <w:sz w:val="24"/>
          <w:szCs w:val="24"/>
        </w:rPr>
        <w:t>-bela slika (B mode)</w:t>
      </w:r>
    </w:p>
    <w:p w14:paraId="0ACE05EF" w14:textId="17D0107B" w:rsidR="00262BB1" w:rsidRPr="0053359B" w:rsidRDefault="00FA5AED" w:rsidP="009C26F2">
      <w:pPr>
        <w:pStyle w:val="Brezrazmikov"/>
        <w:numPr>
          <w:ilvl w:val="0"/>
          <w:numId w:val="77"/>
        </w:numPr>
        <w:ind w:left="1134"/>
        <w:rPr>
          <w:sz w:val="24"/>
          <w:szCs w:val="24"/>
        </w:rPr>
      </w:pPr>
      <w:r w:rsidRPr="0053359B">
        <w:rPr>
          <w:sz w:val="24"/>
          <w:szCs w:val="24"/>
        </w:rPr>
        <w:t xml:space="preserve">pulzni </w:t>
      </w:r>
      <w:r w:rsidR="00262BB1" w:rsidRPr="0053359B">
        <w:rPr>
          <w:sz w:val="24"/>
          <w:szCs w:val="24"/>
        </w:rPr>
        <w:t>Doppler (PW)</w:t>
      </w:r>
    </w:p>
    <w:p w14:paraId="1CC66856" w14:textId="1F64E13A" w:rsidR="00262BB1" w:rsidRPr="0053359B" w:rsidRDefault="00262BB1" w:rsidP="009C26F2">
      <w:pPr>
        <w:pStyle w:val="Brezrazmikov"/>
        <w:numPr>
          <w:ilvl w:val="0"/>
          <w:numId w:val="77"/>
        </w:numPr>
        <w:ind w:left="1134"/>
        <w:rPr>
          <w:sz w:val="24"/>
          <w:szCs w:val="24"/>
        </w:rPr>
      </w:pPr>
      <w:r w:rsidRPr="0053359B">
        <w:rPr>
          <w:sz w:val="24"/>
          <w:szCs w:val="24"/>
        </w:rPr>
        <w:t>M-mode in barvni M-mode</w:t>
      </w:r>
    </w:p>
    <w:p w14:paraId="029D5BCD" w14:textId="55F659E6" w:rsidR="00262BB1" w:rsidRPr="0053359B" w:rsidRDefault="00FA5AED" w:rsidP="009C26F2">
      <w:pPr>
        <w:pStyle w:val="Brezrazmikov"/>
        <w:numPr>
          <w:ilvl w:val="0"/>
          <w:numId w:val="77"/>
        </w:numPr>
        <w:ind w:left="1134"/>
        <w:rPr>
          <w:sz w:val="24"/>
          <w:szCs w:val="24"/>
        </w:rPr>
      </w:pPr>
      <w:r w:rsidRPr="0053359B">
        <w:rPr>
          <w:sz w:val="24"/>
          <w:szCs w:val="24"/>
        </w:rPr>
        <w:t xml:space="preserve">anatomski </w:t>
      </w:r>
      <w:r w:rsidR="00262BB1" w:rsidRPr="0053359B">
        <w:rPr>
          <w:sz w:val="24"/>
          <w:szCs w:val="24"/>
        </w:rPr>
        <w:t>M-prikaz</w:t>
      </w:r>
    </w:p>
    <w:p w14:paraId="69D76F8F" w14:textId="45B2AB07"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in barvni angio Doppler (Color Doppler in Power Doppler)</w:t>
      </w:r>
    </w:p>
    <w:p w14:paraId="08DFA19D" w14:textId="36E465FD"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prikaz tkiva (stene žil) – tkivni doppler</w:t>
      </w:r>
    </w:p>
    <w:p w14:paraId="0647B44B" w14:textId="2F9B4735" w:rsidR="00262BB1" w:rsidRPr="0053359B" w:rsidRDefault="00262BB1" w:rsidP="009C26F2">
      <w:pPr>
        <w:pStyle w:val="Brezrazmikov"/>
        <w:numPr>
          <w:ilvl w:val="0"/>
          <w:numId w:val="77"/>
        </w:numPr>
        <w:ind w:left="1134"/>
        <w:rPr>
          <w:sz w:val="24"/>
          <w:szCs w:val="24"/>
        </w:rPr>
      </w:pPr>
      <w:r w:rsidRPr="0053359B">
        <w:rPr>
          <w:sz w:val="24"/>
          <w:szCs w:val="24"/>
        </w:rPr>
        <w:t>CW Doppler (Continuous Doppler)</w:t>
      </w:r>
    </w:p>
    <w:p w14:paraId="2A88906F" w14:textId="173489A7" w:rsidR="00262BB1" w:rsidRPr="0053359B" w:rsidRDefault="00FA5AED" w:rsidP="009C26F2">
      <w:pPr>
        <w:pStyle w:val="Brezrazmikov"/>
        <w:numPr>
          <w:ilvl w:val="0"/>
          <w:numId w:val="77"/>
        </w:numPr>
        <w:ind w:left="1134"/>
        <w:rPr>
          <w:sz w:val="24"/>
          <w:szCs w:val="24"/>
        </w:rPr>
      </w:pPr>
      <w:r w:rsidRPr="0053359B">
        <w:rPr>
          <w:sz w:val="24"/>
          <w:szCs w:val="24"/>
        </w:rPr>
        <w:t xml:space="preserve">simultani </w:t>
      </w:r>
      <w:r w:rsidR="00262BB1" w:rsidRPr="0053359B">
        <w:rPr>
          <w:sz w:val="24"/>
          <w:szCs w:val="24"/>
        </w:rPr>
        <w:t>real time triplex mode (z nespremenjeno velikostjo B mode slike) in možnostjo B mode slike nad Doppler spektrom z različnimi razmerji</w:t>
      </w:r>
    </w:p>
    <w:p w14:paraId="5419B070" w14:textId="48A80D0C" w:rsidR="00262BB1" w:rsidRPr="0053359B" w:rsidRDefault="00FA5AED" w:rsidP="009C26F2">
      <w:pPr>
        <w:pStyle w:val="Brezrazmikov"/>
        <w:numPr>
          <w:ilvl w:val="0"/>
          <w:numId w:val="77"/>
        </w:numPr>
        <w:ind w:left="1134"/>
        <w:rPr>
          <w:sz w:val="24"/>
          <w:szCs w:val="24"/>
        </w:rPr>
      </w:pPr>
      <w:r w:rsidRPr="0053359B">
        <w:rPr>
          <w:sz w:val="24"/>
          <w:szCs w:val="24"/>
        </w:rPr>
        <w:t xml:space="preserve">trapezoidni </w:t>
      </w:r>
      <w:r w:rsidR="00262BB1" w:rsidRPr="0053359B">
        <w:rPr>
          <w:sz w:val="24"/>
          <w:szCs w:val="24"/>
        </w:rPr>
        <w:t>prikaz</w:t>
      </w:r>
    </w:p>
    <w:p w14:paraId="6C8DA733" w14:textId="6A97A5DD" w:rsidR="00262BB1" w:rsidRPr="0053359B" w:rsidRDefault="00262BB1" w:rsidP="009C26F2">
      <w:pPr>
        <w:pStyle w:val="Brezrazmikov"/>
        <w:numPr>
          <w:ilvl w:val="0"/>
          <w:numId w:val="77"/>
        </w:numPr>
        <w:ind w:left="1134"/>
        <w:rPr>
          <w:sz w:val="24"/>
          <w:szCs w:val="24"/>
        </w:rPr>
      </w:pPr>
      <w:r w:rsidRPr="0053359B">
        <w:rPr>
          <w:sz w:val="24"/>
          <w:szCs w:val="24"/>
        </w:rPr>
        <w:t>THI (harmonični prikaz tkiva) s PS THI (Pulse Subtraction THI) - omogočen na vseh ponujenih ultrazvočnih sondah</w:t>
      </w:r>
    </w:p>
    <w:p w14:paraId="017C9D1D" w14:textId="56122361" w:rsidR="00FA5AED" w:rsidRPr="0053359B" w:rsidRDefault="00FA5AED" w:rsidP="009C26F2">
      <w:pPr>
        <w:pStyle w:val="Brezrazmikov"/>
        <w:numPr>
          <w:ilvl w:val="0"/>
          <w:numId w:val="78"/>
        </w:numPr>
        <w:rPr>
          <w:sz w:val="24"/>
          <w:szCs w:val="24"/>
        </w:rPr>
      </w:pPr>
      <w:r w:rsidRPr="0053359B">
        <w:rPr>
          <w:sz w:val="24"/>
          <w:szCs w:val="24"/>
        </w:rPr>
        <w:t>write zoom funkcija (zumiranje UZ slike ob majhni izgubi kvalitete) in zoom po zamrznitvi slike</w:t>
      </w:r>
    </w:p>
    <w:p w14:paraId="24A40D25" w14:textId="69EF4846" w:rsidR="00FA5AED" w:rsidRPr="0053359B" w:rsidRDefault="00FA5AED" w:rsidP="009C26F2">
      <w:pPr>
        <w:pStyle w:val="Brezrazmikov"/>
        <w:numPr>
          <w:ilvl w:val="0"/>
          <w:numId w:val="78"/>
        </w:numPr>
        <w:rPr>
          <w:sz w:val="24"/>
          <w:szCs w:val="24"/>
        </w:rPr>
      </w:pPr>
      <w:r w:rsidRPr="0053359B">
        <w:rPr>
          <w:sz w:val="24"/>
          <w:szCs w:val="24"/>
        </w:rPr>
        <w:t>možnost zoomiranja izbranega področja (spot zoom)</w:t>
      </w:r>
    </w:p>
    <w:p w14:paraId="44991358" w14:textId="7C03CC5D" w:rsidR="00FA5AED" w:rsidRPr="0053359B" w:rsidRDefault="00FA5AED" w:rsidP="009C26F2">
      <w:pPr>
        <w:pStyle w:val="Brezrazmikov"/>
        <w:numPr>
          <w:ilvl w:val="0"/>
          <w:numId w:val="78"/>
        </w:numPr>
        <w:rPr>
          <w:sz w:val="24"/>
          <w:szCs w:val="24"/>
        </w:rPr>
      </w:pPr>
      <w:r w:rsidRPr="0053359B">
        <w:rPr>
          <w:sz w:val="24"/>
          <w:szCs w:val="24"/>
        </w:rPr>
        <w:t>retrospektivni spomin (cineloop), B mode in M mode istočasno</w:t>
      </w:r>
    </w:p>
    <w:p w14:paraId="3F87E036" w14:textId="091DD671" w:rsidR="00FA5AED" w:rsidRPr="0053359B" w:rsidRDefault="00FA5AED" w:rsidP="009C26F2">
      <w:pPr>
        <w:pStyle w:val="Brezrazmikov"/>
        <w:numPr>
          <w:ilvl w:val="0"/>
          <w:numId w:val="78"/>
        </w:numPr>
        <w:rPr>
          <w:sz w:val="24"/>
          <w:szCs w:val="24"/>
        </w:rPr>
      </w:pPr>
      <w:r w:rsidRPr="0053359B">
        <w:rPr>
          <w:sz w:val="24"/>
          <w:szCs w:val="24"/>
        </w:rPr>
        <w:t>neodvisni zamik linearnega snopa linearne sonde pri čb sliki</w:t>
      </w:r>
    </w:p>
    <w:p w14:paraId="5AB1537A" w14:textId="346F28E9" w:rsidR="00FA5AED" w:rsidRPr="0053359B" w:rsidRDefault="00FA5AED" w:rsidP="009C26F2">
      <w:pPr>
        <w:pStyle w:val="Brezrazmikov"/>
        <w:numPr>
          <w:ilvl w:val="0"/>
          <w:numId w:val="78"/>
        </w:numPr>
        <w:rPr>
          <w:sz w:val="24"/>
          <w:szCs w:val="24"/>
        </w:rPr>
      </w:pPr>
      <w:r w:rsidRPr="0053359B">
        <w:rPr>
          <w:sz w:val="24"/>
          <w:szCs w:val="24"/>
        </w:rPr>
        <w:t>neodvisni zamik color box pri delu z linearno sondo</w:t>
      </w:r>
    </w:p>
    <w:p w14:paraId="5FDC63AF" w14:textId="4FBA76CB" w:rsidR="00FA5AED" w:rsidRPr="0053359B" w:rsidRDefault="00FA5AED" w:rsidP="009C26F2">
      <w:pPr>
        <w:pStyle w:val="Brezrazmikov"/>
        <w:numPr>
          <w:ilvl w:val="0"/>
          <w:numId w:val="78"/>
        </w:numPr>
        <w:rPr>
          <w:sz w:val="24"/>
          <w:szCs w:val="24"/>
        </w:rPr>
      </w:pPr>
      <w:r w:rsidRPr="0053359B">
        <w:rPr>
          <w:sz w:val="24"/>
          <w:szCs w:val="24"/>
        </w:rPr>
        <w:t>neodvisni zamik doppler linije pri delu z linearno sondo</w:t>
      </w:r>
    </w:p>
    <w:p w14:paraId="24E90DC9" w14:textId="363027AD" w:rsidR="00FA5AED" w:rsidRPr="0053359B" w:rsidRDefault="00FA5AED" w:rsidP="009C26F2">
      <w:pPr>
        <w:pStyle w:val="Brezrazmikov"/>
        <w:numPr>
          <w:ilvl w:val="0"/>
          <w:numId w:val="78"/>
        </w:numPr>
        <w:rPr>
          <w:sz w:val="24"/>
          <w:szCs w:val="24"/>
        </w:rPr>
      </w:pPr>
      <w:r w:rsidRPr="0053359B">
        <w:rPr>
          <w:sz w:val="24"/>
          <w:szCs w:val="24"/>
        </w:rPr>
        <w:t>avtomatična meritev debeline stene žil (Auto IMT)</w:t>
      </w:r>
    </w:p>
    <w:p w14:paraId="1BC2B05D" w14:textId="57640317" w:rsidR="00FA5AED" w:rsidRPr="0053359B" w:rsidRDefault="00FA5AED" w:rsidP="009C26F2">
      <w:pPr>
        <w:pStyle w:val="Brezrazmikov"/>
        <w:numPr>
          <w:ilvl w:val="0"/>
          <w:numId w:val="78"/>
        </w:numPr>
        <w:rPr>
          <w:sz w:val="24"/>
          <w:szCs w:val="24"/>
        </w:rPr>
      </w:pPr>
      <w:r w:rsidRPr="0053359B">
        <w:rPr>
          <w:sz w:val="24"/>
          <w:szCs w:val="24"/>
        </w:rPr>
        <w:t>referenčna enota s EKG trigerjem</w:t>
      </w:r>
    </w:p>
    <w:p w14:paraId="40A558CC" w14:textId="64F0E9B9" w:rsidR="00FA5AED" w:rsidRPr="0053359B" w:rsidRDefault="00FA5AED" w:rsidP="009C26F2">
      <w:pPr>
        <w:pStyle w:val="Brezrazmikov"/>
        <w:numPr>
          <w:ilvl w:val="0"/>
          <w:numId w:val="78"/>
        </w:numPr>
        <w:rPr>
          <w:sz w:val="24"/>
          <w:szCs w:val="24"/>
        </w:rPr>
      </w:pPr>
      <w:r w:rsidRPr="0053359B">
        <w:rPr>
          <w:sz w:val="24"/>
          <w:szCs w:val="24"/>
        </w:rPr>
        <w:t>pri delu z linearno sondo, oz. pri punkciji naj aparat omogoča avtomatsko ojačanje igle, kar pomeni izboljšano vidljivost same igle in lažje delo s tanjšimi iglami</w:t>
      </w:r>
    </w:p>
    <w:p w14:paraId="224C50D8" w14:textId="3A279399" w:rsidR="00FA5AED" w:rsidRPr="0053359B" w:rsidRDefault="00FA5AED" w:rsidP="009C26F2">
      <w:pPr>
        <w:pStyle w:val="Brezrazmikov"/>
        <w:numPr>
          <w:ilvl w:val="0"/>
          <w:numId w:val="78"/>
        </w:numPr>
        <w:rPr>
          <w:sz w:val="24"/>
          <w:szCs w:val="24"/>
        </w:rPr>
      </w:pPr>
      <w:r w:rsidRPr="0053359B">
        <w:rPr>
          <w:sz w:val="24"/>
          <w:szCs w:val="24"/>
        </w:rPr>
        <w:t xml:space="preserve">avtomatska optimizacija 2D UZ slike in PW </w:t>
      </w:r>
      <w:r w:rsidRPr="0053359B">
        <w:rPr>
          <w:color w:val="000000"/>
          <w:sz w:val="24"/>
          <w:szCs w:val="24"/>
        </w:rPr>
        <w:t>Dopplerja</w:t>
      </w:r>
      <w:r w:rsidRPr="0053359B">
        <w:rPr>
          <w:sz w:val="24"/>
          <w:szCs w:val="24"/>
        </w:rPr>
        <w:t xml:space="preserve"> s pritiskom na eno tipko</w:t>
      </w:r>
    </w:p>
    <w:p w14:paraId="2C0623A4" w14:textId="70F8D4FA" w:rsidR="00FA5AED" w:rsidRPr="0053359B" w:rsidRDefault="00FA5AED" w:rsidP="009C26F2">
      <w:pPr>
        <w:pStyle w:val="Odstavekseznama"/>
        <w:numPr>
          <w:ilvl w:val="0"/>
          <w:numId w:val="78"/>
        </w:numPr>
        <w:rPr>
          <w:color w:val="000000"/>
          <w:szCs w:val="24"/>
          <w:lang w:val="sl-SI"/>
        </w:rPr>
      </w:pPr>
      <w:bookmarkStart w:id="34" w:name="_Hlk506801921"/>
      <w:r w:rsidRPr="0053359B">
        <w:rPr>
          <w:color w:val="000000"/>
          <w:szCs w:val="24"/>
          <w:lang w:val="sl-SI"/>
        </w:rPr>
        <w:t xml:space="preserve">programska oprema za vrhunsko diferenciacijo posameznih tkiv v večjih globinah (simultano oddajanje </w:t>
      </w:r>
      <w:r w:rsidRPr="0053359B">
        <w:rPr>
          <w:color w:val="000000"/>
          <w:lang w:val="sl-SI"/>
        </w:rPr>
        <w:t xml:space="preserve">dveh pulzov z različnima frekvencama; sprejemni signal vsebuje odboje seštevka in razlike teh dveh oddajnih frekvenc kot tudi njenih višjih harmonikov) </w:t>
      </w:r>
    </w:p>
    <w:bookmarkEnd w:id="34"/>
    <w:p w14:paraId="2BF4B989" w14:textId="31D5145B" w:rsidR="00FA5AED" w:rsidRPr="0053359B" w:rsidRDefault="00FA5AED" w:rsidP="009C26F2">
      <w:pPr>
        <w:pStyle w:val="Brezrazmikov"/>
        <w:numPr>
          <w:ilvl w:val="0"/>
          <w:numId w:val="78"/>
        </w:numPr>
        <w:rPr>
          <w:sz w:val="24"/>
          <w:szCs w:val="24"/>
        </w:rPr>
      </w:pPr>
      <w:r w:rsidRPr="0053359B">
        <w:rPr>
          <w:sz w:val="24"/>
          <w:szCs w:val="24"/>
        </w:rPr>
        <w:t xml:space="preserve">programska oprema za visoko občutljiv prikaz pretoka krvi z visokim osveževanjem barvne ultrazvočne slike, na osnovi Dopplerja in s širokim DR – dinamičnim območjem, kot pri B-mode sliki (kot na primer Advanced Dynamic Flow). Tehnologija omogoča visoko dinamiko slikovnega prikaza brez uporabe kontrastnih </w:t>
      </w:r>
      <w:r w:rsidRPr="0053359B">
        <w:rPr>
          <w:sz w:val="24"/>
          <w:szCs w:val="24"/>
        </w:rPr>
        <w:lastRenderedPageBreak/>
        <w:t>sredstev, in v primerjavi s klasičnim barvnim Dopplerjem omogoča natančnejšo in lažjo diagnostiko žilne patologije</w:t>
      </w:r>
    </w:p>
    <w:p w14:paraId="1CD5A4DA" w14:textId="4ED52D47" w:rsidR="00FA5AED" w:rsidRPr="0053359B" w:rsidRDefault="00FA5AED" w:rsidP="009C26F2">
      <w:pPr>
        <w:pStyle w:val="Brezrazmikov"/>
        <w:numPr>
          <w:ilvl w:val="0"/>
          <w:numId w:val="79"/>
        </w:numPr>
        <w:rPr>
          <w:sz w:val="24"/>
          <w:szCs w:val="24"/>
        </w:rPr>
      </w:pPr>
      <w:r w:rsidRPr="0053359B">
        <w:rPr>
          <w:sz w:val="24"/>
          <w:szCs w:val="24"/>
        </w:rPr>
        <w:t>programska oprema za sestavljeni UZ prikaz – ''Compound Imaging'', ki omogoča prikaz UZ slike s povečanim kontrastom in eliminacijo šuma, kar izboljša vizualizacijo prikaz</w:t>
      </w:r>
    </w:p>
    <w:p w14:paraId="73DCDA52" w14:textId="78176CC7" w:rsidR="00FA5AED" w:rsidRPr="0053359B" w:rsidRDefault="00FA5AED" w:rsidP="009C26F2">
      <w:pPr>
        <w:pStyle w:val="Brezrazmikov"/>
        <w:numPr>
          <w:ilvl w:val="0"/>
          <w:numId w:val="79"/>
        </w:numPr>
        <w:rPr>
          <w:sz w:val="24"/>
          <w:szCs w:val="24"/>
        </w:rPr>
      </w:pPr>
      <w:r w:rsidRPr="0053359B">
        <w:rPr>
          <w:sz w:val="24"/>
          <w:szCs w:val="24"/>
        </w:rPr>
        <w:t xml:space="preserve">programska oprema, ki omogoča detajlni prikaz tkiva v visoki ločljivosti, ostrenje robov tkiv ter odstranitev šumskih artefaktov, kar pomeni vrhunsko kvaliteto slike na vseh globinah </w:t>
      </w:r>
    </w:p>
    <w:p w14:paraId="7AB0783E" w14:textId="5D5F9674" w:rsidR="00FA5AED" w:rsidRPr="0053359B" w:rsidRDefault="00FA5AED" w:rsidP="009C26F2">
      <w:pPr>
        <w:pStyle w:val="Brezrazmikov"/>
        <w:numPr>
          <w:ilvl w:val="0"/>
          <w:numId w:val="79"/>
        </w:numPr>
        <w:rPr>
          <w:sz w:val="24"/>
          <w:szCs w:val="24"/>
        </w:rPr>
      </w:pPr>
      <w:r w:rsidRPr="0053359B">
        <w:rPr>
          <w:sz w:val="24"/>
          <w:szCs w:val="24"/>
        </w:rPr>
        <w:t xml:space="preserve">programska oprema za analizo srca (Strain, Strain rate, Displacement, Velocity,…) – kot na primer 2D Wall    </w:t>
      </w:r>
    </w:p>
    <w:p w14:paraId="5F01D77C" w14:textId="75914C08" w:rsidR="00FA5AED" w:rsidRPr="0053359B" w:rsidRDefault="00FA5AED" w:rsidP="009C26F2">
      <w:pPr>
        <w:pStyle w:val="Brezrazmikov"/>
        <w:numPr>
          <w:ilvl w:val="0"/>
          <w:numId w:val="79"/>
        </w:numPr>
        <w:rPr>
          <w:sz w:val="24"/>
          <w:szCs w:val="24"/>
        </w:rPr>
      </w:pPr>
      <w:r w:rsidRPr="0053359B">
        <w:rPr>
          <w:sz w:val="24"/>
          <w:szCs w:val="24"/>
        </w:rPr>
        <w:t>Motion Tracking</w:t>
      </w:r>
    </w:p>
    <w:p w14:paraId="0039B730" w14:textId="60C2E42B" w:rsidR="00FA5AED" w:rsidRPr="0053359B" w:rsidRDefault="00FA5AED" w:rsidP="009C26F2">
      <w:pPr>
        <w:pStyle w:val="Brezrazmikov"/>
        <w:numPr>
          <w:ilvl w:val="0"/>
          <w:numId w:val="79"/>
        </w:numPr>
        <w:rPr>
          <w:sz w:val="24"/>
          <w:szCs w:val="24"/>
        </w:rPr>
      </w:pPr>
      <w:r w:rsidRPr="0053359B">
        <w:rPr>
          <w:sz w:val="24"/>
          <w:szCs w:val="24"/>
        </w:rPr>
        <w:t xml:space="preserve">shranjevanje surovih (raw data) ultrazvočnih podatkov na različne spominske medije in interni disk ter možnost kasnejše </w:t>
      </w:r>
      <w:r w:rsidRPr="0053359B">
        <w:rPr>
          <w:color w:val="000000"/>
          <w:sz w:val="24"/>
          <w:szCs w:val="24"/>
        </w:rPr>
        <w:t>obdelave</w:t>
      </w:r>
      <w:r w:rsidRPr="0053359B">
        <w:rPr>
          <w:color w:val="FF0000"/>
          <w:sz w:val="24"/>
          <w:szCs w:val="24"/>
        </w:rPr>
        <w:t xml:space="preserve"> </w:t>
      </w:r>
    </w:p>
    <w:p w14:paraId="38655D68" w14:textId="2917181E" w:rsidR="00FA5AED" w:rsidRPr="0053359B" w:rsidRDefault="00FA5AED" w:rsidP="009C26F2">
      <w:pPr>
        <w:pStyle w:val="Brezrazmikov"/>
        <w:numPr>
          <w:ilvl w:val="0"/>
          <w:numId w:val="79"/>
        </w:numPr>
        <w:rPr>
          <w:sz w:val="24"/>
          <w:szCs w:val="24"/>
        </w:rPr>
      </w:pPr>
      <w:r w:rsidRPr="0053359B">
        <w:rPr>
          <w:sz w:val="24"/>
          <w:szCs w:val="24"/>
        </w:rPr>
        <w:t>dokumentiranje na ČB tiskalnik – zaradi priročnosti se naj tiskalnik nahaja pod kontrolnim panelom UZ aparata s prednje strani</w:t>
      </w:r>
    </w:p>
    <w:p w14:paraId="23BD24FE" w14:textId="678E45C7" w:rsidR="00FA5AED" w:rsidRPr="0053359B" w:rsidRDefault="00FA5AED" w:rsidP="009C26F2">
      <w:pPr>
        <w:pStyle w:val="Brezrazmikov"/>
        <w:numPr>
          <w:ilvl w:val="0"/>
          <w:numId w:val="79"/>
        </w:numPr>
        <w:rPr>
          <w:sz w:val="24"/>
          <w:szCs w:val="24"/>
        </w:rPr>
      </w:pPr>
      <w:r w:rsidRPr="0053359B">
        <w:rPr>
          <w:sz w:val="24"/>
          <w:szCs w:val="24"/>
        </w:rPr>
        <w:t>dokumentiranje na interni DVD/CD (CD-R/DVD+R)</w:t>
      </w:r>
    </w:p>
    <w:p w14:paraId="2A40DF52" w14:textId="0565BCFE" w:rsidR="00FA5AED" w:rsidRPr="0053359B" w:rsidRDefault="00FA5AED" w:rsidP="009C26F2">
      <w:pPr>
        <w:pStyle w:val="Brezrazmikov"/>
        <w:numPr>
          <w:ilvl w:val="0"/>
          <w:numId w:val="79"/>
        </w:numPr>
        <w:rPr>
          <w:sz w:val="24"/>
          <w:szCs w:val="24"/>
        </w:rPr>
      </w:pPr>
      <w:r w:rsidRPr="0053359B">
        <w:rPr>
          <w:sz w:val="24"/>
          <w:szCs w:val="24"/>
        </w:rPr>
        <w:t xml:space="preserve">USB izhod – vsaj 5x, za shranjevanje na zunanje spominske medije </w:t>
      </w:r>
    </w:p>
    <w:p w14:paraId="1C0E7995" w14:textId="3859A39D" w:rsidR="00FA5AED" w:rsidRPr="0053359B" w:rsidRDefault="00FA5AED" w:rsidP="009C26F2">
      <w:pPr>
        <w:pStyle w:val="Brezrazmikov"/>
        <w:numPr>
          <w:ilvl w:val="0"/>
          <w:numId w:val="79"/>
        </w:numPr>
        <w:rPr>
          <w:sz w:val="24"/>
          <w:szCs w:val="24"/>
        </w:rPr>
      </w:pPr>
      <w:r w:rsidRPr="0053359B">
        <w:rPr>
          <w:sz w:val="24"/>
          <w:szCs w:val="24"/>
        </w:rPr>
        <w:t>polna Dicom komunikacija, ki mora omogočati shranjevanje slik, printanje, prenos liste naročenih pacientov na aparat in ogled slik iz serverja:</w:t>
      </w:r>
    </w:p>
    <w:p w14:paraId="725B16D4" w14:textId="0548A3F3" w:rsidR="00FA5AED" w:rsidRPr="0053359B" w:rsidRDefault="00FA5AED" w:rsidP="009C26F2">
      <w:pPr>
        <w:pStyle w:val="Brezrazmikov"/>
        <w:numPr>
          <w:ilvl w:val="0"/>
          <w:numId w:val="142"/>
        </w:numPr>
        <w:ind w:left="1134"/>
        <w:rPr>
          <w:sz w:val="24"/>
          <w:szCs w:val="24"/>
        </w:rPr>
      </w:pPr>
      <w:r w:rsidRPr="0053359B">
        <w:rPr>
          <w:sz w:val="24"/>
          <w:szCs w:val="24"/>
        </w:rPr>
        <w:t>DICOM Media Storage</w:t>
      </w:r>
    </w:p>
    <w:p w14:paraId="2B87AAB8" w14:textId="4EC6476A" w:rsidR="00FA5AED" w:rsidRPr="0053359B" w:rsidRDefault="00FA5AED" w:rsidP="009C26F2">
      <w:pPr>
        <w:pStyle w:val="Brezrazmikov"/>
        <w:numPr>
          <w:ilvl w:val="0"/>
          <w:numId w:val="142"/>
        </w:numPr>
        <w:ind w:left="1134"/>
        <w:rPr>
          <w:sz w:val="24"/>
          <w:szCs w:val="24"/>
        </w:rPr>
      </w:pPr>
      <w:r w:rsidRPr="0053359B">
        <w:rPr>
          <w:sz w:val="24"/>
          <w:szCs w:val="24"/>
        </w:rPr>
        <w:t>DICOM Verification</w:t>
      </w:r>
    </w:p>
    <w:p w14:paraId="0EAD174F" w14:textId="27AE98CF" w:rsidR="00FA5AED" w:rsidRPr="0053359B" w:rsidRDefault="00FA5AED" w:rsidP="009C26F2">
      <w:pPr>
        <w:pStyle w:val="Brezrazmikov"/>
        <w:numPr>
          <w:ilvl w:val="0"/>
          <w:numId w:val="142"/>
        </w:numPr>
        <w:ind w:left="1134"/>
        <w:rPr>
          <w:sz w:val="24"/>
          <w:szCs w:val="24"/>
        </w:rPr>
      </w:pPr>
      <w:r w:rsidRPr="0053359B">
        <w:rPr>
          <w:sz w:val="24"/>
          <w:szCs w:val="24"/>
        </w:rPr>
        <w:t>DICOM Storage</w:t>
      </w:r>
    </w:p>
    <w:p w14:paraId="2163E999" w14:textId="7028F4DE" w:rsidR="00FA5AED" w:rsidRPr="0053359B" w:rsidRDefault="00FA5AED" w:rsidP="009C26F2">
      <w:pPr>
        <w:pStyle w:val="Brezrazmikov"/>
        <w:numPr>
          <w:ilvl w:val="0"/>
          <w:numId w:val="142"/>
        </w:numPr>
        <w:ind w:left="1134"/>
        <w:rPr>
          <w:sz w:val="24"/>
          <w:szCs w:val="24"/>
        </w:rPr>
      </w:pPr>
      <w:r w:rsidRPr="0053359B">
        <w:rPr>
          <w:sz w:val="24"/>
          <w:szCs w:val="24"/>
        </w:rPr>
        <w:t>DICOM Print</w:t>
      </w:r>
    </w:p>
    <w:p w14:paraId="11055964" w14:textId="6E46E746" w:rsidR="00FA5AED" w:rsidRPr="0053359B" w:rsidRDefault="00FA5AED" w:rsidP="009C26F2">
      <w:pPr>
        <w:pStyle w:val="Brezrazmikov"/>
        <w:numPr>
          <w:ilvl w:val="0"/>
          <w:numId w:val="142"/>
        </w:numPr>
        <w:ind w:left="1134"/>
        <w:rPr>
          <w:sz w:val="24"/>
          <w:szCs w:val="24"/>
        </w:rPr>
      </w:pPr>
      <w:r w:rsidRPr="0053359B">
        <w:rPr>
          <w:sz w:val="24"/>
          <w:szCs w:val="24"/>
        </w:rPr>
        <w:t>DICOM Storage Commitment</w:t>
      </w:r>
    </w:p>
    <w:p w14:paraId="15431DC2" w14:textId="312367BC" w:rsidR="00FA5AED" w:rsidRPr="0053359B" w:rsidRDefault="00FA5AED" w:rsidP="009C26F2">
      <w:pPr>
        <w:pStyle w:val="Brezrazmikov"/>
        <w:numPr>
          <w:ilvl w:val="0"/>
          <w:numId w:val="142"/>
        </w:numPr>
        <w:ind w:left="1134"/>
        <w:rPr>
          <w:sz w:val="24"/>
          <w:szCs w:val="24"/>
        </w:rPr>
      </w:pPr>
      <w:r w:rsidRPr="0053359B">
        <w:rPr>
          <w:sz w:val="24"/>
          <w:szCs w:val="24"/>
        </w:rPr>
        <w:t>DICOM Multiframe (Network transfer)</w:t>
      </w:r>
    </w:p>
    <w:p w14:paraId="4AD95971" w14:textId="364F6227" w:rsidR="00FA5AED" w:rsidRPr="0053359B" w:rsidRDefault="00FA5AED" w:rsidP="009C26F2">
      <w:pPr>
        <w:pStyle w:val="Brezrazmikov"/>
        <w:numPr>
          <w:ilvl w:val="0"/>
          <w:numId w:val="142"/>
        </w:numPr>
        <w:ind w:left="1134"/>
        <w:rPr>
          <w:sz w:val="24"/>
          <w:szCs w:val="24"/>
        </w:rPr>
      </w:pPr>
      <w:r w:rsidRPr="0053359B">
        <w:rPr>
          <w:sz w:val="24"/>
          <w:szCs w:val="24"/>
        </w:rPr>
        <w:t>DICOM MWM (Modality Worklist Management)</w:t>
      </w:r>
    </w:p>
    <w:p w14:paraId="0F492636" w14:textId="1E753741" w:rsidR="00FA5AED" w:rsidRPr="0053359B" w:rsidRDefault="00FA5AED" w:rsidP="009C26F2">
      <w:pPr>
        <w:pStyle w:val="Brezrazmikov"/>
        <w:numPr>
          <w:ilvl w:val="0"/>
          <w:numId w:val="142"/>
        </w:numPr>
        <w:ind w:left="1134"/>
        <w:rPr>
          <w:sz w:val="24"/>
          <w:szCs w:val="24"/>
        </w:rPr>
      </w:pPr>
      <w:r w:rsidRPr="0053359B">
        <w:rPr>
          <w:sz w:val="24"/>
          <w:szCs w:val="24"/>
        </w:rPr>
        <w:t>DICOM Query&amp;Retrieve</w:t>
      </w:r>
    </w:p>
    <w:p w14:paraId="044B9726" w14:textId="11D57E3A" w:rsidR="00FA5AED" w:rsidRPr="0053359B" w:rsidRDefault="00FA5AED" w:rsidP="009C26F2">
      <w:pPr>
        <w:pStyle w:val="Brezrazmikov"/>
        <w:numPr>
          <w:ilvl w:val="0"/>
          <w:numId w:val="142"/>
        </w:numPr>
        <w:ind w:left="1134"/>
        <w:rPr>
          <w:sz w:val="24"/>
          <w:szCs w:val="24"/>
        </w:rPr>
      </w:pPr>
      <w:r w:rsidRPr="0053359B">
        <w:rPr>
          <w:sz w:val="24"/>
          <w:szCs w:val="24"/>
        </w:rPr>
        <w:t>DICOM MPPS (Modality Performed Procedure Step)</w:t>
      </w:r>
    </w:p>
    <w:p w14:paraId="6D27CEEE" w14:textId="3DEC7F79" w:rsidR="00262BB1" w:rsidRPr="0053359B" w:rsidRDefault="00FA5AED" w:rsidP="009C26F2">
      <w:pPr>
        <w:pStyle w:val="Odstavekseznama"/>
        <w:numPr>
          <w:ilvl w:val="0"/>
          <w:numId w:val="142"/>
        </w:numPr>
        <w:ind w:left="1134"/>
        <w:jc w:val="both"/>
      </w:pPr>
      <w:r w:rsidRPr="0053359B">
        <w:t>DICOM Structured Reporting</w:t>
      </w:r>
    </w:p>
    <w:p w14:paraId="69640A48" w14:textId="77777777" w:rsidR="00FA5AED" w:rsidRPr="0053359B" w:rsidRDefault="00FA5AED" w:rsidP="00FA5AED">
      <w:pPr>
        <w:ind w:left="360"/>
        <w:jc w:val="both"/>
        <w:rPr>
          <w:b/>
          <w:bCs/>
        </w:rPr>
      </w:pPr>
    </w:p>
    <w:p w14:paraId="4CC7CA56" w14:textId="3DEB5DD3" w:rsidR="003E77D2" w:rsidRPr="0053359B" w:rsidRDefault="00FA5AED" w:rsidP="003E77D2">
      <w:pPr>
        <w:ind w:left="360"/>
        <w:jc w:val="both"/>
        <w:rPr>
          <w:b/>
          <w:bCs/>
        </w:rPr>
      </w:pPr>
      <w:r w:rsidRPr="0053359B">
        <w:rPr>
          <w:b/>
          <w:bCs/>
        </w:rPr>
        <w:t>Zahtevane sonde (dovoljeno odstopanje +/- 5%):</w:t>
      </w:r>
    </w:p>
    <w:p w14:paraId="6B0BD93B" w14:textId="156D3D14" w:rsidR="00A04A25" w:rsidRPr="0053359B" w:rsidRDefault="00176154" w:rsidP="009C26F2">
      <w:pPr>
        <w:pStyle w:val="Odstavekseznama"/>
        <w:numPr>
          <w:ilvl w:val="0"/>
          <w:numId w:val="80"/>
        </w:numPr>
        <w:ind w:left="720"/>
        <w:jc w:val="both"/>
        <w:rPr>
          <w:bCs/>
          <w:lang w:val="sl-SI"/>
        </w:rPr>
      </w:pPr>
      <w:r w:rsidRPr="0053359B">
        <w:rPr>
          <w:bCs/>
          <w:lang w:val="sl-SI"/>
        </w:rPr>
        <w:t xml:space="preserve">aparat </w:t>
      </w:r>
      <w:r w:rsidR="00A04A25" w:rsidRPr="0053359B">
        <w:rPr>
          <w:bCs/>
          <w:lang w:val="sl-SI"/>
        </w:rPr>
        <w:t xml:space="preserve">mora omogočati hiter preklop med sondami, manj kot 2 sekundi </w:t>
      </w:r>
    </w:p>
    <w:p w14:paraId="5DE62FFC" w14:textId="4F24EC94" w:rsidR="00A04A25" w:rsidRPr="0053359B" w:rsidRDefault="00176154" w:rsidP="009C26F2">
      <w:pPr>
        <w:pStyle w:val="Odstavekseznama"/>
        <w:numPr>
          <w:ilvl w:val="0"/>
          <w:numId w:val="80"/>
        </w:numPr>
        <w:ind w:left="720"/>
        <w:jc w:val="both"/>
        <w:rPr>
          <w:bCs/>
          <w:lang w:val="sl-SI"/>
        </w:rPr>
      </w:pPr>
      <w:r w:rsidRPr="0053359B">
        <w:rPr>
          <w:bCs/>
          <w:lang w:val="sl-SI"/>
        </w:rPr>
        <w:t xml:space="preserve">vse </w:t>
      </w:r>
      <w:r w:rsidR="00A04A25" w:rsidRPr="0053359B">
        <w:rPr>
          <w:bCs/>
          <w:lang w:val="sl-SI"/>
        </w:rPr>
        <w:t>ponujene ultrazvočne sonde morajo biti nove</w:t>
      </w:r>
    </w:p>
    <w:p w14:paraId="3C73E98A" w14:textId="59AAE801" w:rsidR="00A04A25" w:rsidRPr="00FC7440" w:rsidRDefault="00176154" w:rsidP="00FC7440">
      <w:pPr>
        <w:pStyle w:val="Odstavekseznama"/>
        <w:numPr>
          <w:ilvl w:val="0"/>
          <w:numId w:val="80"/>
        </w:numPr>
        <w:ind w:left="720"/>
        <w:jc w:val="both"/>
        <w:rPr>
          <w:bCs/>
          <w:lang w:val="sl-SI"/>
        </w:rPr>
      </w:pPr>
      <w:r w:rsidRPr="0053359B">
        <w:rPr>
          <w:bCs/>
          <w:lang w:val="sl-SI"/>
        </w:rPr>
        <w:t xml:space="preserve">konveksna </w:t>
      </w:r>
      <w:r w:rsidR="00A04A25" w:rsidRPr="0053359B">
        <w:rPr>
          <w:bCs/>
          <w:lang w:val="sl-SI"/>
        </w:rPr>
        <w:t xml:space="preserve">ultrazvočna sonda za preglede abdomna, vidni kot vsaj 70°, radius  vsaj </w:t>
      </w:r>
      <w:smartTag w:uri="urn:schemas-microsoft-com:office:smarttags" w:element="metricconverter">
        <w:smartTagPr>
          <w:attr w:name="ProductID" w:val="50 mm"/>
        </w:smartTagPr>
        <w:r w:rsidR="00A04A25" w:rsidRPr="0053359B">
          <w:rPr>
            <w:bCs/>
            <w:lang w:val="sl-SI"/>
          </w:rPr>
          <w:t>50 mm</w:t>
        </w:r>
      </w:smartTag>
      <w:r w:rsidR="00A04A25" w:rsidRPr="0053359B">
        <w:rPr>
          <w:bCs/>
          <w:lang w:val="sl-SI"/>
        </w:rPr>
        <w:t xml:space="preserve">, </w:t>
      </w:r>
      <w:r w:rsidR="00A04A25" w:rsidRPr="00FC7440">
        <w:rPr>
          <w:bCs/>
        </w:rPr>
        <w:t>frekvenčni razpon vsaj od 1 do 6 MHz</w:t>
      </w:r>
    </w:p>
    <w:p w14:paraId="45D337B0" w14:textId="7E9D69AE"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ultrazvočna sonda za odrasle, frekvenčni razpon vsaj od 2 do 5 MHz</w:t>
      </w:r>
    </w:p>
    <w:p w14:paraId="530C2BA2" w14:textId="3B1219B5"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 xml:space="preserve">ultrazvočna sonda za otroke, frekvenčni razpon vsaj od 3 do 6 MHz </w:t>
      </w:r>
    </w:p>
    <w:p w14:paraId="20085529" w14:textId="77777777" w:rsidR="00176154" w:rsidRPr="0053359B" w:rsidRDefault="00176154" w:rsidP="00176154">
      <w:pPr>
        <w:ind w:left="360"/>
        <w:jc w:val="both"/>
        <w:rPr>
          <w:b/>
          <w:bCs/>
        </w:rPr>
      </w:pPr>
    </w:p>
    <w:p w14:paraId="186D7210" w14:textId="7AB7BD1D" w:rsidR="00FA5AED" w:rsidRPr="0053359B" w:rsidRDefault="00176154" w:rsidP="00176154">
      <w:pPr>
        <w:ind w:left="360"/>
        <w:jc w:val="both"/>
        <w:rPr>
          <w:b/>
          <w:bCs/>
        </w:rPr>
      </w:pPr>
      <w:r w:rsidRPr="0053359B">
        <w:rPr>
          <w:b/>
          <w:bCs/>
        </w:rPr>
        <w:t>Kompatibilnost ultrazvočnega aparata:</w:t>
      </w:r>
    </w:p>
    <w:p w14:paraId="014356E3" w14:textId="28CDE086" w:rsidR="00176154" w:rsidRPr="0053359B" w:rsidRDefault="00176154" w:rsidP="00176154">
      <w:pPr>
        <w:ind w:left="360"/>
        <w:jc w:val="both"/>
        <w:rPr>
          <w:bCs/>
        </w:rPr>
      </w:pPr>
      <w:r w:rsidRPr="0053359B">
        <w:rPr>
          <w:bCs/>
        </w:rPr>
        <w:t>Ponujeni ultrazvočni aparat mora omogočati priklop že obstoječih ultrazvočnih sond na oddelku (PLT-805AT, PLT-704AT in PST-30BT).</w:t>
      </w:r>
    </w:p>
    <w:p w14:paraId="4AE07701" w14:textId="696D909B" w:rsidR="00176154" w:rsidRPr="0053359B" w:rsidRDefault="00176154" w:rsidP="00176154">
      <w:pPr>
        <w:ind w:left="360"/>
        <w:jc w:val="both"/>
        <w:rPr>
          <w:bCs/>
        </w:rPr>
      </w:pPr>
      <w:r w:rsidRPr="0053359B">
        <w:rPr>
          <w:bCs/>
        </w:rPr>
        <w:t xml:space="preserve">Kompatibilnost obstoječih ultrazvočnih sond Toshiba s ponujenim ultrazvočnim aparatom omogoča </w:t>
      </w:r>
      <w:r w:rsidR="0002573D">
        <w:rPr>
          <w:bCs/>
        </w:rPr>
        <w:t>naročniku</w:t>
      </w:r>
      <w:r w:rsidRPr="0053359B">
        <w:rPr>
          <w:bCs/>
        </w:rPr>
        <w:t xml:space="preserve"> uporabo že obstoječih ultrazvočnih sond tudi na novem aparatu, in s tem lažjo izvedbo samega programa. Prav tako je to pomembno z vidika servisiranja oz. v primeru izpada dela, bodisi zaradi okvare katere izmed ultrazvočnih sond ali ultrazvočnega aparata.</w:t>
      </w:r>
    </w:p>
    <w:p w14:paraId="20424848" w14:textId="7D2B2BD3" w:rsidR="00176154" w:rsidRPr="0053359B" w:rsidRDefault="00176154" w:rsidP="00176154">
      <w:pPr>
        <w:ind w:left="360"/>
        <w:jc w:val="both"/>
        <w:rPr>
          <w:bCs/>
        </w:rPr>
      </w:pPr>
      <w:r w:rsidRPr="0053359B">
        <w:rPr>
          <w:bCs/>
        </w:rPr>
        <w:t>V kolikor ponudnik ne more zagotoviti kompatibilnosti z obstoječimi sondami, mora ponudnik dodatno ponuditi še dve novi linearni ultrazvočni sondi (eno širine vsaj 58mm za pregled mehkih delov ter eno širine vsaj 38 mm za pregled ožilja).</w:t>
      </w:r>
    </w:p>
    <w:p w14:paraId="7C3D31DD" w14:textId="52AEE0FF" w:rsidR="00176154" w:rsidRPr="0053359B" w:rsidRDefault="00176154" w:rsidP="00176154">
      <w:pPr>
        <w:ind w:left="360"/>
        <w:jc w:val="both"/>
        <w:rPr>
          <w:bCs/>
        </w:rPr>
      </w:pPr>
    </w:p>
    <w:p w14:paraId="687A13F3" w14:textId="1B8CE87D" w:rsidR="00176154" w:rsidRPr="0053359B" w:rsidRDefault="00176154" w:rsidP="00176154">
      <w:pPr>
        <w:ind w:left="360"/>
        <w:jc w:val="both"/>
        <w:rPr>
          <w:b/>
          <w:bCs/>
        </w:rPr>
      </w:pPr>
      <w:r w:rsidRPr="0053359B">
        <w:rPr>
          <w:b/>
          <w:bCs/>
        </w:rPr>
        <w:lastRenderedPageBreak/>
        <w:t>Zahtevane možnosti nadgradnje aparata:</w:t>
      </w:r>
    </w:p>
    <w:p w14:paraId="21411CBD" w14:textId="617E11C0" w:rsidR="00176154" w:rsidRPr="0053359B" w:rsidRDefault="00176154" w:rsidP="009C26F2">
      <w:pPr>
        <w:pStyle w:val="Odstavekseznama"/>
        <w:numPr>
          <w:ilvl w:val="0"/>
          <w:numId w:val="81"/>
        </w:numPr>
        <w:jc w:val="both"/>
        <w:rPr>
          <w:bCs/>
          <w:lang w:val="sl-SI"/>
        </w:rPr>
      </w:pPr>
      <w:r w:rsidRPr="0053359B">
        <w:rPr>
          <w:bCs/>
          <w:lang w:val="sl-SI"/>
        </w:rPr>
        <w:t>programska oprema – posebna Dopplerska tehnika za visoko občutljiv prikaz pretoka krvi, mikro ožilja – posebno primerno pri pregledovanju, ocenjevanju cist in tumorjev. Tehnika mora omogočati črno-beli in barvni prikaz z visokim osveževanjem slike (kot na primer SMI – Superb Micro-Vascular Imaging)</w:t>
      </w:r>
    </w:p>
    <w:p w14:paraId="5197E364" w14:textId="6D01331E" w:rsidR="00176154" w:rsidRPr="0053359B" w:rsidRDefault="00176154" w:rsidP="009C26F2">
      <w:pPr>
        <w:pStyle w:val="Odstavekseznama"/>
        <w:numPr>
          <w:ilvl w:val="0"/>
          <w:numId w:val="81"/>
        </w:numPr>
        <w:jc w:val="both"/>
        <w:rPr>
          <w:bCs/>
          <w:lang w:val="sl-SI"/>
        </w:rPr>
      </w:pPr>
      <w:r w:rsidRPr="0053359B">
        <w:rPr>
          <w:bCs/>
          <w:lang w:val="sl-SI"/>
        </w:rPr>
        <w:t>programska oprema za delo s kontrastnimi sredstvi (Hi, Low, Mi index – obojesmerni pretok v realnem času v kombinaciji s parenhimsko perfuzijo, mikro flow imaging – tri-barvni prikaz kontrasta, vstop in izstop ožilja v rdeči ali modri barvi, odvisno od smeri, in parenhimska perfuzija prikazana v zeleni barvi, v enem zajemu</w:t>
      </w:r>
    </w:p>
    <w:p w14:paraId="4AFB46CC" w14:textId="0FA7705A" w:rsidR="00176154" w:rsidRPr="0053359B" w:rsidRDefault="00176154" w:rsidP="009C26F2">
      <w:pPr>
        <w:pStyle w:val="Odstavekseznama"/>
        <w:numPr>
          <w:ilvl w:val="0"/>
          <w:numId w:val="81"/>
        </w:numPr>
        <w:jc w:val="both"/>
        <w:rPr>
          <w:bCs/>
          <w:lang w:val="sl-SI"/>
        </w:rPr>
      </w:pPr>
      <w:r w:rsidRPr="0053359B">
        <w:rPr>
          <w:bCs/>
          <w:lang w:val="sl-SI"/>
        </w:rPr>
        <w:t>programska oprema za kvantifikacijo kontrastov</w:t>
      </w:r>
    </w:p>
    <w:p w14:paraId="2779B435" w14:textId="72FF5354" w:rsidR="00176154" w:rsidRPr="0053359B" w:rsidRDefault="00176154" w:rsidP="009C26F2">
      <w:pPr>
        <w:pStyle w:val="Odstavekseznama"/>
        <w:numPr>
          <w:ilvl w:val="0"/>
          <w:numId w:val="81"/>
        </w:numPr>
        <w:jc w:val="both"/>
        <w:rPr>
          <w:bCs/>
          <w:lang w:val="sl-SI"/>
        </w:rPr>
      </w:pPr>
      <w:r w:rsidRPr="0053359B">
        <w:rPr>
          <w:bCs/>
          <w:lang w:val="sl-SI"/>
        </w:rPr>
        <w:t>programska oprema za Strain elastografijo – raw data (abdomen in mehki deli), z indikatorjem kvalitete</w:t>
      </w:r>
      <w:r w:rsidR="00C94A9C" w:rsidRPr="0053359B">
        <w:rPr>
          <w:bCs/>
          <w:lang w:val="sl-SI"/>
        </w:rPr>
        <w:t xml:space="preserve"> </w:t>
      </w:r>
      <w:r w:rsidRPr="0053359B">
        <w:rPr>
          <w:bCs/>
          <w:lang w:val="sl-SI"/>
        </w:rPr>
        <w:t>pravilne amplitude kompresije ter izvoz raw data podatkov na delovno postajo ali aparat.</w:t>
      </w:r>
      <w:r w:rsidR="004B2A2B" w:rsidRPr="0053359B">
        <w:rPr>
          <w:bCs/>
          <w:lang w:val="sl-SI"/>
        </w:rPr>
        <w:t xml:space="preserve"> </w:t>
      </w:r>
      <w:r w:rsidRPr="0053359B">
        <w:rPr>
          <w:bCs/>
          <w:lang w:val="sl-SI"/>
        </w:rPr>
        <w:t>Strain elastografija mora biti omogočena na konveksni in linearni ultrazvočni sondi</w:t>
      </w:r>
    </w:p>
    <w:p w14:paraId="03031971" w14:textId="370CFE3E"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Panoramski prikaz B slike (za prikaz daljših področij mišičnih in ostalih struktur)</w:t>
      </w:r>
    </w:p>
    <w:p w14:paraId="2A83B452" w14:textId="462F8F83"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prostoročni – ''Freehand'' 3D, (kot na primer Smart 3D) - omogočeno na  </w:t>
      </w:r>
      <w:r w:rsidRPr="0053359B">
        <w:rPr>
          <w:bCs/>
          <w:lang w:val="sl-SI"/>
        </w:rPr>
        <w:t xml:space="preserve">konveksni </w:t>
      </w:r>
      <w:r w:rsidR="00176154" w:rsidRPr="0053359B">
        <w:rPr>
          <w:bCs/>
          <w:lang w:val="sl-SI"/>
        </w:rPr>
        <w:t>in linearnih ultrazvočnih sondah</w:t>
      </w:r>
    </w:p>
    <w:p w14:paraId="19A9737A" w14:textId="33BF84FC"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detekcijo mikro kalcifikacij z visoko senzitivnostjo – na UZ sliki se prikažejo samo </w:t>
      </w:r>
    </w:p>
    <w:p w14:paraId="14BFBFF4" w14:textId="17D36013" w:rsidR="00176154" w:rsidRPr="0053359B" w:rsidRDefault="00176154" w:rsidP="009C26F2">
      <w:pPr>
        <w:pStyle w:val="Odstavekseznama"/>
        <w:numPr>
          <w:ilvl w:val="0"/>
          <w:numId w:val="81"/>
        </w:numPr>
        <w:jc w:val="both"/>
        <w:rPr>
          <w:bCs/>
          <w:lang w:val="sl-SI"/>
        </w:rPr>
      </w:pPr>
      <w:r w:rsidRPr="0053359B">
        <w:rPr>
          <w:bCs/>
          <w:lang w:val="sl-SI"/>
        </w:rPr>
        <w:t>mikro kalcifikacije (kot na primer MicroPure)</w:t>
      </w:r>
    </w:p>
    <w:p w14:paraId="499B184F" w14:textId="77777777" w:rsidR="004B2A2B"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avtomatsko spreminjanje hitrosti širjenja ultrazvočnih valov glede na vrsto tkiva z eno tipko (kot na primer Tissue Specific Optimization)</w:t>
      </w:r>
    </w:p>
    <w:p w14:paraId="7AD40A6D" w14:textId="77777777" w:rsidR="000D4860" w:rsidRDefault="000D4860" w:rsidP="000D4860">
      <w:pPr>
        <w:ind w:left="360"/>
        <w:jc w:val="both"/>
        <w:rPr>
          <w:bCs/>
        </w:rPr>
      </w:pPr>
    </w:p>
    <w:p w14:paraId="7B03C144" w14:textId="33A0EA04" w:rsidR="00146811" w:rsidRPr="000D4860" w:rsidRDefault="00146811" w:rsidP="000D4860">
      <w:pPr>
        <w:ind w:left="360"/>
        <w:jc w:val="both"/>
        <w:rPr>
          <w:b/>
          <w:bCs/>
          <w:i/>
        </w:rPr>
      </w:pPr>
      <w:r w:rsidRPr="000D4860">
        <w:rPr>
          <w:b/>
          <w:bCs/>
        </w:rPr>
        <w:t>Ostali pogoji:</w:t>
      </w:r>
    </w:p>
    <w:p w14:paraId="5A1A38C6" w14:textId="694408C4" w:rsidR="00146811" w:rsidRPr="0053359B" w:rsidRDefault="00146811" w:rsidP="009C26F2">
      <w:pPr>
        <w:pStyle w:val="Odstavekseznama"/>
        <w:numPr>
          <w:ilvl w:val="0"/>
          <w:numId w:val="82"/>
        </w:numPr>
        <w:jc w:val="both"/>
        <w:rPr>
          <w:bCs/>
          <w:lang w:val="sl-SI"/>
        </w:rPr>
      </w:pPr>
      <w:r w:rsidRPr="0053359B">
        <w:rPr>
          <w:bCs/>
          <w:lang w:val="sl-SI"/>
        </w:rPr>
        <w:t>Garancija: 12 mesecev po inštalaciji</w:t>
      </w:r>
    </w:p>
    <w:p w14:paraId="3B00F380" w14:textId="303D04F3" w:rsidR="00146811" w:rsidRPr="0053359B" w:rsidRDefault="00146811" w:rsidP="009C26F2">
      <w:pPr>
        <w:pStyle w:val="Odstavekseznama"/>
        <w:numPr>
          <w:ilvl w:val="0"/>
          <w:numId w:val="82"/>
        </w:numPr>
        <w:jc w:val="both"/>
        <w:rPr>
          <w:bCs/>
          <w:lang w:val="sl-SI"/>
        </w:rPr>
      </w:pPr>
      <w:r w:rsidRPr="0053359B">
        <w:rPr>
          <w:bCs/>
          <w:lang w:val="sl-SI"/>
        </w:rPr>
        <w:t>Rok dobave: 75 dni</w:t>
      </w:r>
      <w:r w:rsidR="00724366">
        <w:rPr>
          <w:bCs/>
          <w:lang w:val="sl-SI"/>
        </w:rPr>
        <w:t xml:space="preserve"> od naročila</w:t>
      </w:r>
    </w:p>
    <w:p w14:paraId="6C45533F" w14:textId="320D2892" w:rsidR="00146811" w:rsidRPr="0053359B" w:rsidRDefault="00146811" w:rsidP="009C26F2">
      <w:pPr>
        <w:pStyle w:val="Odstavekseznama"/>
        <w:numPr>
          <w:ilvl w:val="0"/>
          <w:numId w:val="82"/>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F456E0" w:rsidRPr="0053359B">
        <w:rPr>
          <w:bCs/>
          <w:lang w:val="sl-SI"/>
        </w:rPr>
        <w:t xml:space="preserve"> </w:t>
      </w:r>
      <w:r w:rsidR="00724366">
        <w:rPr>
          <w:bCs/>
          <w:lang w:val="sl-SI"/>
        </w:rPr>
        <w:t>– posebna priloga ponudbe.</w:t>
      </w:r>
    </w:p>
    <w:p w14:paraId="26F56334" w14:textId="190756D6" w:rsidR="00176154" w:rsidRPr="0053359B" w:rsidRDefault="00176154" w:rsidP="004B2A2B">
      <w:pPr>
        <w:pStyle w:val="Odstavekseznama"/>
        <w:ind w:left="720"/>
        <w:jc w:val="both"/>
        <w:rPr>
          <w:bCs/>
          <w:lang w:val="sl-SI"/>
        </w:rPr>
      </w:pPr>
    </w:p>
    <w:p w14:paraId="75DEFCB7" w14:textId="77777777" w:rsidR="00176154" w:rsidRPr="0053359B" w:rsidRDefault="00176154" w:rsidP="00176154">
      <w:pPr>
        <w:ind w:left="360"/>
        <w:jc w:val="both"/>
        <w:rPr>
          <w:b/>
          <w:bCs/>
        </w:rPr>
      </w:pPr>
    </w:p>
    <w:p w14:paraId="623EDAEE" w14:textId="67736A25" w:rsidR="003E77D2" w:rsidRPr="0053359B" w:rsidRDefault="00955B58" w:rsidP="003E77D2">
      <w:pPr>
        <w:ind w:left="360"/>
        <w:jc w:val="both"/>
        <w:rPr>
          <w:b/>
          <w:bCs/>
          <w:u w:val="single"/>
        </w:rPr>
      </w:pPr>
      <w:bookmarkStart w:id="35" w:name="_Hlk123236144"/>
      <w:r>
        <w:rPr>
          <w:b/>
          <w:bCs/>
          <w:u w:val="single"/>
        </w:rPr>
        <w:t>14</w:t>
      </w:r>
      <w:r w:rsidR="003E77D2" w:rsidRPr="0053359B">
        <w:rPr>
          <w:b/>
          <w:bCs/>
          <w:u w:val="single"/>
        </w:rPr>
        <w:t xml:space="preserve">. sklop: UZ aparat za Center za medicinsko rehabilitacijo </w:t>
      </w:r>
      <w:bookmarkEnd w:id="35"/>
      <w:r w:rsidR="003E77D2" w:rsidRPr="0053359B">
        <w:rPr>
          <w:b/>
          <w:bCs/>
          <w:u w:val="single"/>
        </w:rPr>
        <w:t>– 1 kpl</w:t>
      </w:r>
    </w:p>
    <w:p w14:paraId="69AA0A6C" w14:textId="77777777" w:rsidR="00724366" w:rsidRDefault="00724366" w:rsidP="003E77D2">
      <w:pPr>
        <w:ind w:left="360"/>
        <w:jc w:val="both"/>
      </w:pPr>
    </w:p>
    <w:p w14:paraId="5DA849CC" w14:textId="2CAE54E1" w:rsidR="003E77D2" w:rsidRDefault="00724366" w:rsidP="00724366">
      <w:pPr>
        <w:ind w:left="360"/>
        <w:jc w:val="both"/>
      </w:pPr>
      <w:r>
        <w:t>P</w:t>
      </w:r>
      <w:r w:rsidR="003E77D2" w:rsidRPr="00724366">
        <w:t>onujeni ultrazvočni aparat mora biti nov, iz tekoče proizvodnje, neuporabljen, ne sme biti demonstracijski model in mora imeti naloženo zadnjo razpoložljivo verzijo programske opreme (ne starejše kot leto 2021)</w:t>
      </w:r>
      <w:r>
        <w:t>.</w:t>
      </w:r>
    </w:p>
    <w:p w14:paraId="4037639B" w14:textId="77777777" w:rsidR="00FC7440" w:rsidRDefault="00FC7440" w:rsidP="00724366">
      <w:pPr>
        <w:ind w:left="360"/>
        <w:jc w:val="both"/>
        <w:rPr>
          <w:b/>
          <w:bCs/>
        </w:rPr>
      </w:pPr>
    </w:p>
    <w:p w14:paraId="576C77F9" w14:textId="49EA6527" w:rsidR="00724366" w:rsidRPr="0002573D" w:rsidRDefault="00724366" w:rsidP="00724366">
      <w:pPr>
        <w:ind w:left="360"/>
        <w:jc w:val="both"/>
        <w:rPr>
          <w:b/>
          <w:bCs/>
        </w:rPr>
      </w:pPr>
      <w:r>
        <w:rPr>
          <w:b/>
          <w:bCs/>
        </w:rPr>
        <w:t>Zahtevane minimalne tehnične lastnosti</w:t>
      </w:r>
      <w:r w:rsidRPr="0002573D">
        <w:rPr>
          <w:b/>
          <w:bCs/>
        </w:rPr>
        <w:t>:</w:t>
      </w:r>
    </w:p>
    <w:p w14:paraId="67525C84" w14:textId="72652AAF" w:rsidR="003E77D2" w:rsidRPr="0053359B" w:rsidRDefault="003E77D2" w:rsidP="009C26F2">
      <w:pPr>
        <w:pStyle w:val="Odstavekseznama"/>
        <w:numPr>
          <w:ilvl w:val="0"/>
          <w:numId w:val="64"/>
        </w:numPr>
        <w:jc w:val="both"/>
        <w:rPr>
          <w:lang w:val="sl-SI"/>
        </w:rPr>
      </w:pPr>
      <w:r w:rsidRPr="0053359B">
        <w:rPr>
          <w:lang w:val="sl-SI"/>
        </w:rPr>
        <w:t xml:space="preserve">popolnoma digitalna </w:t>
      </w:r>
      <w:r w:rsidR="00DB45CF" w:rsidRPr="0053359B">
        <w:rPr>
          <w:lang w:val="sl-SI"/>
        </w:rPr>
        <w:t>tehnologija</w:t>
      </w:r>
    </w:p>
    <w:p w14:paraId="2E236D3E" w14:textId="7ED1F38A" w:rsidR="00DB45CF" w:rsidRPr="0053359B" w:rsidRDefault="00DB45CF" w:rsidP="009C26F2">
      <w:pPr>
        <w:pStyle w:val="Odstavekseznama"/>
        <w:numPr>
          <w:ilvl w:val="0"/>
          <w:numId w:val="64"/>
        </w:numPr>
        <w:jc w:val="both"/>
        <w:rPr>
          <w:lang w:val="sl-SI"/>
        </w:rPr>
      </w:pPr>
      <w:r w:rsidRPr="0053359B">
        <w:rPr>
          <w:lang w:val="sl-SI"/>
        </w:rPr>
        <w:t>sistemski operacijski sistem najmanj Windows 10</w:t>
      </w:r>
    </w:p>
    <w:p w14:paraId="29F18DF5" w14:textId="3084AD63" w:rsidR="009D2680" w:rsidRPr="0053359B" w:rsidRDefault="00176154" w:rsidP="009C26F2">
      <w:pPr>
        <w:pStyle w:val="Odstavekseznama"/>
        <w:numPr>
          <w:ilvl w:val="0"/>
          <w:numId w:val="65"/>
        </w:numPr>
        <w:jc w:val="both"/>
        <w:rPr>
          <w:lang w:val="sl-SI"/>
        </w:rPr>
      </w:pPr>
      <w:r w:rsidRPr="0053359B">
        <w:rPr>
          <w:lang w:val="sl-SI"/>
        </w:rPr>
        <w:t xml:space="preserve">ultra </w:t>
      </w:r>
      <w:r w:rsidR="009D2680" w:rsidRPr="0053359B">
        <w:rPr>
          <w:lang w:val="sl-SI"/>
        </w:rPr>
        <w:t>širokopasovna multifrekvenčna tehnologija, ki omogoča superiorno senzitivnost in resolucijo prikaza, ne glede na globino</w:t>
      </w:r>
    </w:p>
    <w:p w14:paraId="4D6C1F5B" w14:textId="2F723480" w:rsidR="009D2680" w:rsidRPr="0053359B" w:rsidRDefault="00176154" w:rsidP="009C26F2">
      <w:pPr>
        <w:pStyle w:val="Odstavekseznama"/>
        <w:numPr>
          <w:ilvl w:val="0"/>
          <w:numId w:val="65"/>
        </w:numPr>
        <w:jc w:val="both"/>
        <w:rPr>
          <w:lang w:val="sl-SI"/>
        </w:rPr>
      </w:pPr>
      <w:r w:rsidRPr="0053359B">
        <w:rPr>
          <w:lang w:val="sl-SI"/>
        </w:rPr>
        <w:t xml:space="preserve">čas </w:t>
      </w:r>
      <w:r w:rsidR="009D2680" w:rsidRPr="0053359B">
        <w:rPr>
          <w:lang w:val="sl-SI"/>
        </w:rPr>
        <w:t>zagona aparata ne sme biti daljši kot 55 sekund, čas preklopa iz stanja pripravljenosti (Standby način) pa ne sme biti daljši kot 20 sekund</w:t>
      </w:r>
    </w:p>
    <w:p w14:paraId="47FBD21B" w14:textId="12076DC8" w:rsidR="009D2680" w:rsidRPr="0053359B" w:rsidRDefault="00176154" w:rsidP="009C26F2">
      <w:pPr>
        <w:pStyle w:val="Odstavekseznama"/>
        <w:numPr>
          <w:ilvl w:val="0"/>
          <w:numId w:val="65"/>
        </w:numPr>
        <w:jc w:val="both"/>
        <w:rPr>
          <w:lang w:val="sl-SI"/>
        </w:rPr>
      </w:pPr>
      <w:r w:rsidRPr="0053359B">
        <w:rPr>
          <w:lang w:val="sl-SI"/>
        </w:rPr>
        <w:t xml:space="preserve">najmanj </w:t>
      </w:r>
      <w:r w:rsidR="009D2680" w:rsidRPr="0053359B">
        <w:rPr>
          <w:lang w:val="sl-SI"/>
        </w:rPr>
        <w:t>trije aktivni priključni konektorji za priklop UZ sond</w:t>
      </w:r>
    </w:p>
    <w:p w14:paraId="576F3DE6" w14:textId="49504E05" w:rsidR="003E77D2" w:rsidRPr="0053359B" w:rsidRDefault="00176154" w:rsidP="009C26F2">
      <w:pPr>
        <w:pStyle w:val="Odstavekseznama"/>
        <w:numPr>
          <w:ilvl w:val="0"/>
          <w:numId w:val="65"/>
        </w:numPr>
        <w:jc w:val="both"/>
        <w:rPr>
          <w:lang w:val="sl-SI"/>
        </w:rPr>
      </w:pPr>
      <w:r w:rsidRPr="0053359B">
        <w:rPr>
          <w:lang w:val="sl-SI"/>
        </w:rPr>
        <w:t xml:space="preserve">teža </w:t>
      </w:r>
      <w:r w:rsidR="009D2680" w:rsidRPr="0053359B">
        <w:rPr>
          <w:lang w:val="sl-SI"/>
        </w:rPr>
        <w:t>osnovne – ultrazvočne enote naj ne presega 95kg</w:t>
      </w:r>
    </w:p>
    <w:p w14:paraId="6D9F21EE" w14:textId="6E43A879" w:rsidR="009D2680" w:rsidRPr="0053359B" w:rsidRDefault="009D2680" w:rsidP="009D2680">
      <w:pPr>
        <w:ind w:left="360"/>
        <w:jc w:val="both"/>
      </w:pPr>
    </w:p>
    <w:p w14:paraId="34A32777" w14:textId="72AB4296" w:rsidR="009D2680" w:rsidRPr="0053359B" w:rsidRDefault="009D2680" w:rsidP="009D2680">
      <w:pPr>
        <w:ind w:left="360"/>
        <w:jc w:val="both"/>
        <w:rPr>
          <w:b/>
          <w:bCs/>
        </w:rPr>
      </w:pPr>
      <w:bookmarkStart w:id="36" w:name="_Hlk122970996"/>
      <w:r w:rsidRPr="0053359B">
        <w:rPr>
          <w:b/>
          <w:bCs/>
        </w:rPr>
        <w:t>LCD monitor:</w:t>
      </w:r>
      <w:bookmarkEnd w:id="36"/>
    </w:p>
    <w:p w14:paraId="39C8D845" w14:textId="7F895728" w:rsidR="00C46B0A" w:rsidRPr="0053359B" w:rsidRDefault="00C46B0A" w:rsidP="009C26F2">
      <w:pPr>
        <w:pStyle w:val="Odstavekseznama"/>
        <w:numPr>
          <w:ilvl w:val="0"/>
          <w:numId w:val="66"/>
        </w:numPr>
        <w:jc w:val="both"/>
        <w:rPr>
          <w:lang w:val="sl-SI"/>
        </w:rPr>
      </w:pPr>
      <w:r w:rsidRPr="0053359B">
        <w:rPr>
          <w:lang w:val="sl-SI"/>
        </w:rPr>
        <w:lastRenderedPageBreak/>
        <w:t xml:space="preserve">high definition </w:t>
      </w:r>
      <w:r w:rsidR="000568BB" w:rsidRPr="0053359B">
        <w:rPr>
          <w:lang w:val="sl-SI"/>
        </w:rPr>
        <w:t>LCD</w:t>
      </w:r>
      <w:r w:rsidRPr="0053359B">
        <w:rPr>
          <w:lang w:val="sl-SI"/>
        </w:rPr>
        <w:t xml:space="preserve"> monitor, velikosti najmanj 23"</w:t>
      </w:r>
    </w:p>
    <w:p w14:paraId="691D9F03" w14:textId="0B2CE966" w:rsidR="00C46B0A" w:rsidRPr="0053359B" w:rsidRDefault="00C46B0A" w:rsidP="009C26F2">
      <w:pPr>
        <w:pStyle w:val="Odstavekseznama"/>
        <w:numPr>
          <w:ilvl w:val="0"/>
          <w:numId w:val="66"/>
        </w:numPr>
        <w:jc w:val="both"/>
        <w:rPr>
          <w:lang w:val="sl-SI"/>
        </w:rPr>
      </w:pPr>
      <w:r w:rsidRPr="0053359B">
        <w:rPr>
          <w:lang w:val="sl-SI"/>
        </w:rPr>
        <w:t>resolucija: najmanj 1920x1080 (</w:t>
      </w:r>
      <w:r w:rsidR="000568BB" w:rsidRPr="0053359B">
        <w:rPr>
          <w:lang w:val="sl-SI"/>
        </w:rPr>
        <w:t>FULL HD</w:t>
      </w:r>
      <w:r w:rsidRPr="0053359B">
        <w:rPr>
          <w:lang w:val="sl-SI"/>
        </w:rPr>
        <w:t>)</w:t>
      </w:r>
    </w:p>
    <w:p w14:paraId="306A2F06" w14:textId="07E275D9" w:rsidR="00C46B0A" w:rsidRPr="0053359B" w:rsidRDefault="00C46B0A" w:rsidP="009C26F2">
      <w:pPr>
        <w:pStyle w:val="Odstavekseznama"/>
        <w:numPr>
          <w:ilvl w:val="0"/>
          <w:numId w:val="66"/>
        </w:numPr>
        <w:jc w:val="both"/>
        <w:rPr>
          <w:lang w:val="sl-SI"/>
        </w:rPr>
      </w:pPr>
      <w:r w:rsidRPr="0053359B">
        <w:rPr>
          <w:lang w:val="sl-SI"/>
        </w:rPr>
        <w:t>vidni kot minimalno 178°</w:t>
      </w:r>
    </w:p>
    <w:p w14:paraId="749AD976" w14:textId="5EE4E7C6" w:rsidR="00C46B0A" w:rsidRPr="0053359B" w:rsidRDefault="00C46B0A" w:rsidP="009C26F2">
      <w:pPr>
        <w:pStyle w:val="Odstavekseznama"/>
        <w:numPr>
          <w:ilvl w:val="0"/>
          <w:numId w:val="66"/>
        </w:numPr>
        <w:jc w:val="both"/>
        <w:rPr>
          <w:lang w:val="sl-SI"/>
        </w:rPr>
      </w:pPr>
      <w:r w:rsidRPr="0053359B">
        <w:rPr>
          <w:lang w:val="sl-SI"/>
        </w:rPr>
        <w:t>monitor nastavljiv po višini, vrtljiv v levo in desno, z zmožnostjo nagiba naprej in nazaj; neodvisno od upravljalnega panela</w:t>
      </w:r>
    </w:p>
    <w:p w14:paraId="73956D5D" w14:textId="58282C84" w:rsidR="00C46B0A" w:rsidRPr="0053359B" w:rsidRDefault="00C46B0A" w:rsidP="009C26F2">
      <w:pPr>
        <w:pStyle w:val="Odstavekseznama"/>
        <w:numPr>
          <w:ilvl w:val="0"/>
          <w:numId w:val="66"/>
        </w:numPr>
        <w:jc w:val="both"/>
        <w:rPr>
          <w:lang w:val="sl-SI"/>
        </w:rPr>
      </w:pPr>
      <w:r w:rsidRPr="0053359B">
        <w:rPr>
          <w:lang w:val="sl-SI"/>
        </w:rPr>
        <w:t>na frontalnem delu monitorja mora biti ergonomsko držalo – ročaj za enostavno postavitev monitorja v želeno pozicijo</w:t>
      </w:r>
    </w:p>
    <w:p w14:paraId="46917F66" w14:textId="03E3900C" w:rsidR="00C46B0A" w:rsidRPr="0053359B" w:rsidRDefault="00C46B0A" w:rsidP="009C26F2">
      <w:pPr>
        <w:pStyle w:val="Odstavekseznama"/>
        <w:numPr>
          <w:ilvl w:val="0"/>
          <w:numId w:val="66"/>
        </w:numPr>
        <w:jc w:val="both"/>
        <w:rPr>
          <w:lang w:val="sl-SI"/>
        </w:rPr>
      </w:pPr>
      <w:r w:rsidRPr="0053359B">
        <w:rPr>
          <w:lang w:val="sl-SI"/>
        </w:rPr>
        <w:t>zaradi večje fleksibilnosti ter lažjega transporta naj bo možno monitor položiti</w:t>
      </w:r>
    </w:p>
    <w:p w14:paraId="2D99FA28" w14:textId="4C19DF58" w:rsidR="00C46B0A" w:rsidRPr="0053359B" w:rsidRDefault="00C46B0A" w:rsidP="009D2680">
      <w:pPr>
        <w:ind w:left="360"/>
        <w:jc w:val="both"/>
      </w:pPr>
    </w:p>
    <w:p w14:paraId="179A1BA5" w14:textId="6D91CDDD" w:rsidR="00C46B0A" w:rsidRPr="0053359B" w:rsidRDefault="00C46B0A" w:rsidP="009D2680">
      <w:pPr>
        <w:ind w:left="360"/>
        <w:jc w:val="both"/>
        <w:rPr>
          <w:b/>
          <w:bCs/>
        </w:rPr>
      </w:pPr>
      <w:r w:rsidRPr="0053359B">
        <w:rPr>
          <w:b/>
          <w:bCs/>
        </w:rPr>
        <w:t>Upravljalni panel:</w:t>
      </w:r>
    </w:p>
    <w:p w14:paraId="0ABE57B6" w14:textId="63EFAE10" w:rsidR="00C46B0A" w:rsidRPr="0053359B" w:rsidRDefault="000568BB" w:rsidP="009C26F2">
      <w:pPr>
        <w:pStyle w:val="Odstavekseznama"/>
        <w:numPr>
          <w:ilvl w:val="0"/>
          <w:numId w:val="67"/>
        </w:numPr>
        <w:jc w:val="both"/>
        <w:rPr>
          <w:lang w:val="sl-SI"/>
        </w:rPr>
      </w:pPr>
      <w:r w:rsidRPr="0053359B">
        <w:rPr>
          <w:lang w:val="sl-SI"/>
        </w:rPr>
        <w:t>LCD</w:t>
      </w:r>
      <w:r w:rsidR="00C46B0A" w:rsidRPr="0053359B">
        <w:rPr>
          <w:lang w:val="sl-SI"/>
        </w:rPr>
        <w:t xml:space="preserve"> dotikalni zaslon, velikosti najmanj 12,1" z možnostjo listanja (swipe funkcija).</w:t>
      </w:r>
    </w:p>
    <w:p w14:paraId="433798CA" w14:textId="6C2AFCF2" w:rsidR="00C46B0A" w:rsidRPr="0053359B" w:rsidRDefault="00C46B0A" w:rsidP="009C26F2">
      <w:pPr>
        <w:pStyle w:val="Odstavekseznama"/>
        <w:numPr>
          <w:ilvl w:val="0"/>
          <w:numId w:val="67"/>
        </w:numPr>
        <w:jc w:val="both"/>
        <w:rPr>
          <w:lang w:val="sl-SI"/>
        </w:rPr>
      </w:pPr>
      <w:r w:rsidRPr="0053359B">
        <w:rPr>
          <w:lang w:val="sl-SI"/>
        </w:rPr>
        <w:t xml:space="preserve">resolucija </w:t>
      </w:r>
      <w:r w:rsidR="001527B7" w:rsidRPr="0053359B">
        <w:rPr>
          <w:lang w:val="sl-SI"/>
        </w:rPr>
        <w:t>LCD</w:t>
      </w:r>
      <w:r w:rsidRPr="0053359B">
        <w:rPr>
          <w:lang w:val="sl-SI"/>
        </w:rPr>
        <w:t xml:space="preserve"> dotikalnega zaslona najmanj sxga 1280 x 800</w:t>
      </w:r>
    </w:p>
    <w:p w14:paraId="46ED55A6" w14:textId="6D020CC3" w:rsidR="00C46B0A" w:rsidRPr="0053359B" w:rsidRDefault="00C46B0A" w:rsidP="009C26F2">
      <w:pPr>
        <w:pStyle w:val="Odstavekseznama"/>
        <w:numPr>
          <w:ilvl w:val="0"/>
          <w:numId w:val="67"/>
        </w:numPr>
        <w:jc w:val="both"/>
        <w:rPr>
          <w:lang w:val="sl-SI"/>
        </w:rPr>
      </w:pPr>
      <w:r w:rsidRPr="0053359B">
        <w:rPr>
          <w:lang w:val="sl-SI"/>
        </w:rPr>
        <w:t>poljubno programiranje upravljalnih gumbov aparature in možnost premikanja po upravljalnem panelu</w:t>
      </w:r>
    </w:p>
    <w:p w14:paraId="19FB9A19" w14:textId="4B94B5D8" w:rsidR="00C46B0A" w:rsidRPr="0053359B" w:rsidRDefault="00C46B0A" w:rsidP="009C26F2">
      <w:pPr>
        <w:pStyle w:val="Odstavekseznama"/>
        <w:numPr>
          <w:ilvl w:val="0"/>
          <w:numId w:val="67"/>
        </w:numPr>
        <w:jc w:val="both"/>
        <w:rPr>
          <w:lang w:val="sl-SI"/>
        </w:rPr>
      </w:pPr>
      <w:r w:rsidRPr="0053359B">
        <w:rPr>
          <w:lang w:val="sl-SI"/>
        </w:rPr>
        <w:t>možnost premikanja upravljalnega panela gor/dol za vsaj 36 cm</w:t>
      </w:r>
    </w:p>
    <w:p w14:paraId="64536DEC" w14:textId="5C89DC43" w:rsidR="00C46B0A" w:rsidRPr="0053359B" w:rsidRDefault="00C46B0A" w:rsidP="009C26F2">
      <w:pPr>
        <w:pStyle w:val="Odstavekseznama"/>
        <w:numPr>
          <w:ilvl w:val="0"/>
          <w:numId w:val="67"/>
        </w:numPr>
        <w:jc w:val="both"/>
        <w:rPr>
          <w:lang w:val="sl-SI"/>
        </w:rPr>
      </w:pPr>
      <w:r w:rsidRPr="0053359B">
        <w:rPr>
          <w:lang w:val="sl-SI"/>
        </w:rPr>
        <w:t>možnost premikanja upravljalnega panela levo/desno</w:t>
      </w:r>
    </w:p>
    <w:p w14:paraId="6FACE374" w14:textId="73EB0895" w:rsidR="00C46B0A" w:rsidRPr="0053359B" w:rsidRDefault="00C46B0A" w:rsidP="009C26F2">
      <w:pPr>
        <w:pStyle w:val="Odstavekseznama"/>
        <w:numPr>
          <w:ilvl w:val="0"/>
          <w:numId w:val="67"/>
        </w:numPr>
        <w:jc w:val="both"/>
        <w:rPr>
          <w:lang w:val="sl-SI"/>
        </w:rPr>
      </w:pPr>
      <w:r w:rsidRPr="0053359B">
        <w:rPr>
          <w:lang w:val="sl-SI"/>
        </w:rPr>
        <w:t xml:space="preserve">digitalna alfa numerična tipkovnica na </w:t>
      </w:r>
      <w:r w:rsidR="000568BB" w:rsidRPr="0053359B">
        <w:rPr>
          <w:lang w:val="sl-SI"/>
        </w:rPr>
        <w:t>LCD</w:t>
      </w:r>
      <w:r w:rsidRPr="0053359B">
        <w:rPr>
          <w:lang w:val="sl-SI"/>
        </w:rPr>
        <w:t xml:space="preserve"> dotikalnem zaslonu in alfa numerična tipkovnica pod upravljalnim panelom aparature</w:t>
      </w:r>
    </w:p>
    <w:p w14:paraId="569EC87C" w14:textId="6B30A6E3" w:rsidR="00C46B0A" w:rsidRPr="0053359B" w:rsidRDefault="00C46B0A" w:rsidP="009C26F2">
      <w:pPr>
        <w:pStyle w:val="Odstavekseznama"/>
        <w:numPr>
          <w:ilvl w:val="0"/>
          <w:numId w:val="67"/>
        </w:numPr>
        <w:jc w:val="both"/>
        <w:rPr>
          <w:lang w:val="sl-SI"/>
        </w:rPr>
      </w:pPr>
      <w:r w:rsidRPr="0053359B">
        <w:rPr>
          <w:lang w:val="sl-SI"/>
        </w:rPr>
        <w:t>enostaven dostop do meritev s pritiskom na eno tipko</w:t>
      </w:r>
    </w:p>
    <w:p w14:paraId="247E13E4" w14:textId="5EE491DF" w:rsidR="00C46B0A" w:rsidRPr="0053359B" w:rsidRDefault="00C46B0A" w:rsidP="009C26F2">
      <w:pPr>
        <w:pStyle w:val="Odstavekseznama"/>
        <w:numPr>
          <w:ilvl w:val="0"/>
          <w:numId w:val="67"/>
        </w:numPr>
        <w:jc w:val="both"/>
        <w:rPr>
          <w:lang w:val="sl-SI"/>
        </w:rPr>
      </w:pPr>
      <w:r w:rsidRPr="0053359B">
        <w:rPr>
          <w:lang w:val="sl-SI"/>
        </w:rPr>
        <w:t>grelec gela integriran – vgrajen v upravljalnem panelu aparata</w:t>
      </w:r>
    </w:p>
    <w:p w14:paraId="66BA3635" w14:textId="77777777" w:rsidR="00C46B0A" w:rsidRPr="0053359B" w:rsidRDefault="00C46B0A" w:rsidP="00C46B0A">
      <w:pPr>
        <w:jc w:val="both"/>
      </w:pPr>
    </w:p>
    <w:p w14:paraId="4618884E" w14:textId="6DEBB8FC" w:rsidR="00C46B0A" w:rsidRPr="0053359B" w:rsidRDefault="00C46B0A" w:rsidP="009D2680">
      <w:pPr>
        <w:ind w:left="360"/>
        <w:jc w:val="both"/>
        <w:rPr>
          <w:b/>
          <w:bCs/>
        </w:rPr>
      </w:pPr>
      <w:bookmarkStart w:id="37" w:name="_Hlk122971223"/>
      <w:r w:rsidRPr="0053359B">
        <w:rPr>
          <w:b/>
          <w:bCs/>
        </w:rPr>
        <w:t>Pripadajoča ultrazvočna sonda:</w:t>
      </w:r>
      <w:bookmarkEnd w:id="37"/>
    </w:p>
    <w:p w14:paraId="056C87AF" w14:textId="4F7CBAB7" w:rsidR="00C46B0A" w:rsidRPr="0053359B" w:rsidRDefault="00C46B0A" w:rsidP="009C26F2">
      <w:pPr>
        <w:pStyle w:val="Odstavekseznama"/>
        <w:numPr>
          <w:ilvl w:val="0"/>
          <w:numId w:val="143"/>
        </w:numPr>
        <w:ind w:left="709"/>
        <w:jc w:val="both"/>
      </w:pPr>
      <w:r w:rsidRPr="0053359B">
        <w:t>Linearna ultrazvočna sonda za pregled mehkih delov, muskoloskeleta,…</w:t>
      </w:r>
    </w:p>
    <w:p w14:paraId="2F9E0A7C" w14:textId="66428704" w:rsidR="00C46B0A" w:rsidRPr="0053359B" w:rsidRDefault="00C46B0A" w:rsidP="009C26F2">
      <w:pPr>
        <w:pStyle w:val="Odstavekseznama"/>
        <w:numPr>
          <w:ilvl w:val="0"/>
          <w:numId w:val="71"/>
        </w:numPr>
        <w:jc w:val="both"/>
        <w:rPr>
          <w:lang w:val="sl-SI"/>
        </w:rPr>
      </w:pPr>
      <w:r w:rsidRPr="0053359B">
        <w:rPr>
          <w:lang w:val="sl-SI"/>
        </w:rPr>
        <w:t>Frekvenčno območje vsaj 5-14 MHz</w:t>
      </w:r>
    </w:p>
    <w:p w14:paraId="5D04FC94" w14:textId="46BC0F67" w:rsidR="00C46B0A" w:rsidRPr="0053359B" w:rsidRDefault="00C46B0A" w:rsidP="009C26F2">
      <w:pPr>
        <w:pStyle w:val="Odstavekseznama"/>
        <w:numPr>
          <w:ilvl w:val="0"/>
          <w:numId w:val="71"/>
        </w:numPr>
        <w:jc w:val="both"/>
        <w:rPr>
          <w:lang w:val="sl-SI"/>
        </w:rPr>
      </w:pPr>
      <w:r w:rsidRPr="0053359B">
        <w:rPr>
          <w:lang w:val="sl-SI"/>
        </w:rPr>
        <w:t>Širina vsaj 58mm</w:t>
      </w:r>
    </w:p>
    <w:p w14:paraId="235AA930" w14:textId="101224A5" w:rsidR="00C46B0A" w:rsidRPr="0053359B" w:rsidRDefault="00C46B0A" w:rsidP="009C26F2">
      <w:pPr>
        <w:pStyle w:val="Odstavekseznama"/>
        <w:numPr>
          <w:ilvl w:val="0"/>
          <w:numId w:val="71"/>
        </w:numPr>
        <w:jc w:val="both"/>
        <w:rPr>
          <w:lang w:val="sl-SI"/>
        </w:rPr>
      </w:pPr>
      <w:r w:rsidRPr="0053359B">
        <w:rPr>
          <w:lang w:val="sl-SI"/>
        </w:rPr>
        <w:t>Pripajoč biopsijski nastavek z začetnim kompletom vodil za ultrazvočno vodeno punkcijo</w:t>
      </w:r>
    </w:p>
    <w:p w14:paraId="68194DBC" w14:textId="77777777" w:rsidR="00C46B0A" w:rsidRPr="0053359B" w:rsidRDefault="00C46B0A" w:rsidP="00C46B0A">
      <w:pPr>
        <w:ind w:left="360"/>
        <w:jc w:val="both"/>
      </w:pPr>
    </w:p>
    <w:p w14:paraId="2DC80116" w14:textId="77777777" w:rsidR="00C46B0A" w:rsidRPr="0053359B" w:rsidRDefault="00C46B0A" w:rsidP="00C46B0A">
      <w:pPr>
        <w:ind w:left="360"/>
        <w:jc w:val="both"/>
      </w:pPr>
      <w:r w:rsidRPr="0053359B">
        <w:t>Ponujena ultrazvočna sonda naj bo lahka, ergonomsko oblikovana in primerna za vsakodnevno delo z ultrazvočnim aparatom.</w:t>
      </w:r>
    </w:p>
    <w:p w14:paraId="6CDE7006" w14:textId="77777777" w:rsidR="00C46B0A" w:rsidRPr="0053359B" w:rsidRDefault="00C46B0A" w:rsidP="00C46B0A">
      <w:pPr>
        <w:ind w:left="360"/>
        <w:jc w:val="both"/>
      </w:pPr>
    </w:p>
    <w:p w14:paraId="2C7C7783" w14:textId="1E48FF6C" w:rsidR="00C46B0A" w:rsidRPr="0053359B" w:rsidRDefault="00C46B0A" w:rsidP="00C46B0A">
      <w:pPr>
        <w:ind w:left="360"/>
        <w:jc w:val="both"/>
        <w:rPr>
          <w:b/>
          <w:bCs/>
        </w:rPr>
      </w:pPr>
      <w:r w:rsidRPr="0053359B">
        <w:t xml:space="preserve">Ponujeni ultrazvočni aparat mora omogočati priklop že obstoječih ultrazvočnih sond na radiološkem oddelku </w:t>
      </w:r>
      <w:r w:rsidR="00724366">
        <w:t>naročnika</w:t>
      </w:r>
      <w:r w:rsidRPr="0053359B">
        <w:t xml:space="preserve"> (PVT-375BT, PVT-674BT, PLT-1204BT, PLT-1005BT). Kompatibilnost obstoječih ultrazvočnih sond s ponujenim ultrazvočnim aparatom bo naročniku omogočila uporabo že obstoječih ultrazvočnih sond tudi na novem aparatu, kar pomeni večjo fleksibilnost pri organizaciji dela v več različnih ambulantah, možnost dela v primeru okvare katere izmed ultrazvočnih sond ali ultrazvočnega aparata in racionalizacijo nabave ultrazvočne opreme</w:t>
      </w:r>
      <w:r w:rsidRPr="0053359B">
        <w:rPr>
          <w:b/>
          <w:bCs/>
        </w:rPr>
        <w:t>.</w:t>
      </w:r>
    </w:p>
    <w:p w14:paraId="284B8E42" w14:textId="386147D3" w:rsidR="00C46B0A" w:rsidRPr="0053359B" w:rsidRDefault="00C46B0A" w:rsidP="009D2680">
      <w:pPr>
        <w:ind w:left="360"/>
        <w:jc w:val="both"/>
        <w:rPr>
          <w:b/>
          <w:bCs/>
        </w:rPr>
      </w:pPr>
    </w:p>
    <w:p w14:paraId="070D296C" w14:textId="2E7FBDDB" w:rsidR="00C46B0A" w:rsidRPr="0053359B" w:rsidRDefault="00C46B0A" w:rsidP="009D2680">
      <w:pPr>
        <w:ind w:left="360"/>
        <w:jc w:val="both"/>
        <w:rPr>
          <w:b/>
          <w:bCs/>
        </w:rPr>
      </w:pPr>
      <w:r w:rsidRPr="0053359B">
        <w:rPr>
          <w:b/>
          <w:bCs/>
        </w:rPr>
        <w:t>Načini prikaza in ostala programska oprema:</w:t>
      </w:r>
    </w:p>
    <w:p w14:paraId="60E89FC7" w14:textId="7569E41F" w:rsidR="00C46B0A" w:rsidRPr="0053359B" w:rsidRDefault="00C46B0A" w:rsidP="009C26F2">
      <w:pPr>
        <w:pStyle w:val="Odstavekseznama"/>
        <w:numPr>
          <w:ilvl w:val="0"/>
          <w:numId w:val="68"/>
        </w:numPr>
        <w:jc w:val="both"/>
        <w:rPr>
          <w:lang w:val="sl-SI"/>
        </w:rPr>
      </w:pPr>
      <w:r w:rsidRPr="0053359B">
        <w:rPr>
          <w:lang w:val="sl-SI"/>
        </w:rPr>
        <w:t>črno-bela slika (b mode)</w:t>
      </w:r>
    </w:p>
    <w:p w14:paraId="574674C0" w14:textId="4CBFF0DA" w:rsidR="00C46B0A" w:rsidRPr="0053359B" w:rsidRDefault="00C46B0A" w:rsidP="009C26F2">
      <w:pPr>
        <w:pStyle w:val="Odstavekseznama"/>
        <w:numPr>
          <w:ilvl w:val="0"/>
          <w:numId w:val="68"/>
        </w:numPr>
        <w:jc w:val="both"/>
        <w:rPr>
          <w:lang w:val="sl-SI"/>
        </w:rPr>
      </w:pPr>
      <w:r w:rsidRPr="0053359B">
        <w:rPr>
          <w:lang w:val="sl-SI"/>
        </w:rPr>
        <w:t>globina 2d uz prikaza vsaj 50</w:t>
      </w:r>
      <w:r w:rsidR="00853D48" w:rsidRPr="0053359B">
        <w:rPr>
          <w:lang w:val="sl-SI"/>
        </w:rPr>
        <w:t xml:space="preserve"> </w:t>
      </w:r>
      <w:r w:rsidRPr="0053359B">
        <w:rPr>
          <w:lang w:val="sl-SI"/>
        </w:rPr>
        <w:t>cm</w:t>
      </w:r>
    </w:p>
    <w:p w14:paraId="44F9D353" w14:textId="11713AE4" w:rsidR="00C46B0A" w:rsidRPr="0053359B" w:rsidRDefault="00C46B0A" w:rsidP="009C26F2">
      <w:pPr>
        <w:pStyle w:val="Odstavekseznama"/>
        <w:numPr>
          <w:ilvl w:val="0"/>
          <w:numId w:val="68"/>
        </w:numPr>
        <w:jc w:val="both"/>
        <w:rPr>
          <w:lang w:val="sl-SI"/>
        </w:rPr>
      </w:pPr>
      <w:r w:rsidRPr="0053359B">
        <w:rPr>
          <w:lang w:val="sl-SI"/>
        </w:rPr>
        <w:t>m-mode in barvni m-mode</w:t>
      </w:r>
    </w:p>
    <w:p w14:paraId="3F2CEE5F" w14:textId="1BEDC814" w:rsidR="00C46B0A" w:rsidRPr="0053359B" w:rsidRDefault="00C46B0A" w:rsidP="009C26F2">
      <w:pPr>
        <w:pStyle w:val="Odstavekseznama"/>
        <w:numPr>
          <w:ilvl w:val="0"/>
          <w:numId w:val="68"/>
        </w:numPr>
        <w:jc w:val="both"/>
        <w:rPr>
          <w:lang w:val="sl-SI"/>
        </w:rPr>
      </w:pPr>
      <w:r w:rsidRPr="0053359B">
        <w:rPr>
          <w:lang w:val="sl-SI"/>
        </w:rPr>
        <w:t>dual mode prikaz levo/desno, zgoraj/spodaj (b-mode in color mode)</w:t>
      </w:r>
    </w:p>
    <w:p w14:paraId="39C17679" w14:textId="76ED5D5B" w:rsidR="00C46B0A" w:rsidRPr="0053359B" w:rsidRDefault="00C46B0A" w:rsidP="009C26F2">
      <w:pPr>
        <w:pStyle w:val="Odstavekseznama"/>
        <w:numPr>
          <w:ilvl w:val="0"/>
          <w:numId w:val="68"/>
        </w:numPr>
        <w:jc w:val="both"/>
        <w:rPr>
          <w:lang w:val="sl-SI"/>
        </w:rPr>
      </w:pPr>
      <w:r w:rsidRPr="0053359B">
        <w:rPr>
          <w:lang w:val="sl-SI"/>
        </w:rPr>
        <w:t>pulzni doppler (pw)</w:t>
      </w:r>
    </w:p>
    <w:p w14:paraId="4DEAD021" w14:textId="6771D9D4" w:rsidR="00C46B0A" w:rsidRPr="0053359B" w:rsidRDefault="00C46B0A" w:rsidP="009C26F2">
      <w:pPr>
        <w:pStyle w:val="Odstavekseznama"/>
        <w:numPr>
          <w:ilvl w:val="0"/>
          <w:numId w:val="68"/>
        </w:numPr>
        <w:jc w:val="both"/>
        <w:rPr>
          <w:lang w:val="sl-SI"/>
        </w:rPr>
      </w:pPr>
      <w:r w:rsidRPr="0053359B">
        <w:rPr>
          <w:lang w:val="sl-SI"/>
        </w:rPr>
        <w:t>visoko pulzirna frekvenca dopplerja (hprf)</w:t>
      </w:r>
    </w:p>
    <w:p w14:paraId="443F6977" w14:textId="4B51D1F9" w:rsidR="00C46B0A" w:rsidRPr="0053359B" w:rsidRDefault="00C46B0A" w:rsidP="009C26F2">
      <w:pPr>
        <w:pStyle w:val="Odstavekseznama"/>
        <w:numPr>
          <w:ilvl w:val="0"/>
          <w:numId w:val="68"/>
        </w:numPr>
        <w:jc w:val="both"/>
        <w:rPr>
          <w:lang w:val="sl-SI"/>
        </w:rPr>
      </w:pPr>
      <w:r w:rsidRPr="0053359B">
        <w:rPr>
          <w:lang w:val="sl-SI"/>
        </w:rPr>
        <w:t>barvni prikaz toka (cdi, power doppler)</w:t>
      </w:r>
    </w:p>
    <w:p w14:paraId="4FBDCE26" w14:textId="6995DF14" w:rsidR="00C46B0A" w:rsidRPr="0053359B" w:rsidRDefault="00C46B0A" w:rsidP="009C26F2">
      <w:pPr>
        <w:pStyle w:val="Odstavekseznama"/>
        <w:numPr>
          <w:ilvl w:val="0"/>
          <w:numId w:val="68"/>
        </w:numPr>
        <w:jc w:val="both"/>
        <w:rPr>
          <w:lang w:val="sl-SI"/>
        </w:rPr>
      </w:pPr>
      <w:r w:rsidRPr="0053359B">
        <w:rPr>
          <w:lang w:val="sl-SI"/>
        </w:rPr>
        <w:t>barvni prikaz tkiva (stene žil) – tkivni doppler</w:t>
      </w:r>
    </w:p>
    <w:p w14:paraId="3F9A726E" w14:textId="747318EB" w:rsidR="00C46B0A" w:rsidRPr="0053359B" w:rsidRDefault="00C46B0A" w:rsidP="009C26F2">
      <w:pPr>
        <w:pStyle w:val="Odstavekseznama"/>
        <w:numPr>
          <w:ilvl w:val="0"/>
          <w:numId w:val="68"/>
        </w:numPr>
        <w:jc w:val="both"/>
        <w:rPr>
          <w:lang w:val="sl-SI"/>
        </w:rPr>
      </w:pPr>
      <w:r w:rsidRPr="0053359B">
        <w:rPr>
          <w:lang w:val="sl-SI"/>
        </w:rPr>
        <w:t xml:space="preserve">write zoom funkcija (zoomiranje uz slike ob majhni izgubi kvalitete) in zoom po zamrznitvi slike </w:t>
      </w:r>
    </w:p>
    <w:p w14:paraId="2324ABA5" w14:textId="710C618F" w:rsidR="00C46B0A" w:rsidRPr="0053359B" w:rsidRDefault="00C46B0A" w:rsidP="009C26F2">
      <w:pPr>
        <w:pStyle w:val="Odstavekseznama"/>
        <w:numPr>
          <w:ilvl w:val="0"/>
          <w:numId w:val="68"/>
        </w:numPr>
        <w:jc w:val="both"/>
        <w:rPr>
          <w:lang w:val="sl-SI"/>
        </w:rPr>
      </w:pPr>
      <w:r w:rsidRPr="0053359B">
        <w:rPr>
          <w:lang w:val="sl-SI"/>
        </w:rPr>
        <w:lastRenderedPageBreak/>
        <w:t>možnost zoomiranja izbranega področja (spot zoom)</w:t>
      </w:r>
    </w:p>
    <w:p w14:paraId="50D9AFEF" w14:textId="58B0C3BE" w:rsidR="00C46B0A" w:rsidRPr="0053359B" w:rsidRDefault="00C46B0A" w:rsidP="009C26F2">
      <w:pPr>
        <w:pStyle w:val="Odstavekseznama"/>
        <w:numPr>
          <w:ilvl w:val="0"/>
          <w:numId w:val="68"/>
        </w:numPr>
        <w:jc w:val="both"/>
        <w:rPr>
          <w:lang w:val="sl-SI"/>
        </w:rPr>
      </w:pPr>
      <w:r w:rsidRPr="0053359B">
        <w:rPr>
          <w:lang w:val="sl-SI"/>
        </w:rPr>
        <w:t>simultani real time triplex mode (z nespremenjeno velikostjo b mode slike) in možnostjo b mode slike nad doppler spektrom z različnimi razmerji</w:t>
      </w:r>
    </w:p>
    <w:p w14:paraId="4A3F393E" w14:textId="1DB4542C" w:rsidR="00C46B0A" w:rsidRPr="0053359B" w:rsidRDefault="00C46B0A" w:rsidP="009C26F2">
      <w:pPr>
        <w:pStyle w:val="Odstavekseznama"/>
        <w:numPr>
          <w:ilvl w:val="0"/>
          <w:numId w:val="68"/>
        </w:numPr>
        <w:jc w:val="both"/>
        <w:rPr>
          <w:lang w:val="sl-SI"/>
        </w:rPr>
      </w:pPr>
      <w:r w:rsidRPr="0053359B">
        <w:rPr>
          <w:lang w:val="sl-SI"/>
        </w:rPr>
        <w:t xml:space="preserve">retrospektivni spomin (cineloop), b mode in m mode istočasno </w:t>
      </w:r>
    </w:p>
    <w:p w14:paraId="7683DC0F" w14:textId="724C4BF6" w:rsidR="00C46B0A" w:rsidRPr="0053359B" w:rsidRDefault="00C46B0A" w:rsidP="009C26F2">
      <w:pPr>
        <w:pStyle w:val="Odstavekseznama"/>
        <w:numPr>
          <w:ilvl w:val="0"/>
          <w:numId w:val="68"/>
        </w:numPr>
        <w:jc w:val="both"/>
        <w:rPr>
          <w:lang w:val="sl-SI"/>
        </w:rPr>
      </w:pPr>
      <w:r w:rsidRPr="0053359B">
        <w:rPr>
          <w:lang w:val="sl-SI"/>
        </w:rPr>
        <w:t>avtomatična meritev debeline stene intime media (auto imt)</w:t>
      </w:r>
    </w:p>
    <w:p w14:paraId="3B9E11CD" w14:textId="6138F061" w:rsidR="00C46B0A" w:rsidRPr="0053359B" w:rsidRDefault="00C46B0A" w:rsidP="009C26F2">
      <w:pPr>
        <w:pStyle w:val="Odstavekseznama"/>
        <w:numPr>
          <w:ilvl w:val="0"/>
          <w:numId w:val="68"/>
        </w:numPr>
        <w:jc w:val="both"/>
        <w:rPr>
          <w:lang w:val="sl-SI"/>
        </w:rPr>
      </w:pPr>
      <w:r w:rsidRPr="0053359B">
        <w:rPr>
          <w:lang w:val="sl-SI"/>
        </w:rPr>
        <w:t>pri delu z linearno sondo, oz. pri punkciji naj aparat omogoča avtomatsko ojačanje igle, kar pomeni izboljšano vidljivost same igle in lažje delo s tanjšimi iglami</w:t>
      </w:r>
    </w:p>
    <w:p w14:paraId="3A1DC41C" w14:textId="73C17620" w:rsidR="00C46B0A" w:rsidRPr="0053359B" w:rsidRDefault="00C46B0A" w:rsidP="009C26F2">
      <w:pPr>
        <w:pStyle w:val="Odstavekseznama"/>
        <w:numPr>
          <w:ilvl w:val="0"/>
          <w:numId w:val="68"/>
        </w:numPr>
        <w:jc w:val="both"/>
        <w:rPr>
          <w:lang w:val="sl-SI"/>
        </w:rPr>
      </w:pPr>
      <w:r w:rsidRPr="0053359B">
        <w:rPr>
          <w:lang w:val="sl-SI"/>
        </w:rPr>
        <w:t>harmonični prikaz tkiva (thi) s ps thi (pulse subtraction thi)</w:t>
      </w:r>
    </w:p>
    <w:p w14:paraId="22F92976" w14:textId="537EE11A" w:rsidR="00C46B0A" w:rsidRPr="0053359B" w:rsidRDefault="00C46B0A" w:rsidP="009C26F2">
      <w:pPr>
        <w:pStyle w:val="Odstavekseznama"/>
        <w:numPr>
          <w:ilvl w:val="0"/>
          <w:numId w:val="68"/>
        </w:numPr>
        <w:jc w:val="both"/>
        <w:rPr>
          <w:lang w:val="sl-SI"/>
        </w:rPr>
      </w:pPr>
      <w:r w:rsidRPr="0053359B">
        <w:rPr>
          <w:lang w:val="sl-SI"/>
        </w:rPr>
        <w:t>programska oprema za vrhunsko diferenciacijo posameznih tkiv v večjih globinah (simultano oddajanje dveh pulzov z različnima frekvencama; sprejemni signal vsebuje odboje seštevka in razlike teh dveh oddajnih frekvenc kot tudi njenih višjih harmonikov)</w:t>
      </w:r>
    </w:p>
    <w:p w14:paraId="4BB84BB0" w14:textId="0F71F441" w:rsidR="00C46B0A" w:rsidRPr="0053359B" w:rsidRDefault="00C46B0A" w:rsidP="009C26F2">
      <w:pPr>
        <w:pStyle w:val="Odstavekseznama"/>
        <w:numPr>
          <w:ilvl w:val="0"/>
          <w:numId w:val="68"/>
        </w:numPr>
        <w:jc w:val="both"/>
        <w:rPr>
          <w:lang w:val="sl-SI"/>
        </w:rPr>
      </w:pPr>
      <w:r w:rsidRPr="0053359B">
        <w:rPr>
          <w:lang w:val="sl-SI"/>
        </w:rPr>
        <w:t>avtomatska "real-time" optimizacija 2d ultrazvočne slike brez pritiska na tipko</w:t>
      </w:r>
    </w:p>
    <w:p w14:paraId="783C8523" w14:textId="16FE297C" w:rsidR="00C46B0A" w:rsidRPr="0053359B" w:rsidRDefault="00C46B0A" w:rsidP="009C26F2">
      <w:pPr>
        <w:pStyle w:val="Odstavekseznama"/>
        <w:numPr>
          <w:ilvl w:val="0"/>
          <w:numId w:val="68"/>
        </w:numPr>
        <w:jc w:val="both"/>
        <w:rPr>
          <w:lang w:val="sl-SI"/>
        </w:rPr>
      </w:pPr>
      <w:r w:rsidRPr="0053359B">
        <w:rPr>
          <w:lang w:val="sl-SI"/>
        </w:rPr>
        <w:t>avtomatska optimizacija dopplerja z eno tipko</w:t>
      </w:r>
    </w:p>
    <w:p w14:paraId="44CC86A0" w14:textId="639F583D" w:rsidR="00C46B0A" w:rsidRPr="0053359B" w:rsidRDefault="00C46B0A" w:rsidP="009C26F2">
      <w:pPr>
        <w:pStyle w:val="Odstavekseznama"/>
        <w:numPr>
          <w:ilvl w:val="0"/>
          <w:numId w:val="68"/>
        </w:numPr>
        <w:jc w:val="both"/>
        <w:rPr>
          <w:lang w:val="sl-SI"/>
        </w:rPr>
      </w:pPr>
      <w:r w:rsidRPr="0053359B">
        <w:rPr>
          <w:lang w:val="sl-SI"/>
        </w:rPr>
        <w:t>trapezoidni prikaz pri delu z linearno sondo</w:t>
      </w:r>
    </w:p>
    <w:p w14:paraId="75558C27" w14:textId="5EC5C1C8" w:rsidR="00C46B0A" w:rsidRPr="0053359B" w:rsidRDefault="00C46B0A" w:rsidP="009C26F2">
      <w:pPr>
        <w:pStyle w:val="Odstavekseznama"/>
        <w:numPr>
          <w:ilvl w:val="0"/>
          <w:numId w:val="68"/>
        </w:numPr>
        <w:jc w:val="both"/>
        <w:rPr>
          <w:lang w:val="sl-SI"/>
        </w:rPr>
      </w:pPr>
      <w:r w:rsidRPr="0053359B">
        <w:rPr>
          <w:lang w:val="sl-SI"/>
        </w:rPr>
        <w:t>programska oprema za prikaz majhnega ožilja z visokim osveževanjem barvne ultrazvočne slike, na osnovi dopplerja in s širokim dr – dinamičnim območjem, kot pri b-mode sliki</w:t>
      </w:r>
    </w:p>
    <w:p w14:paraId="6DEEA0D0" w14:textId="41027A1D" w:rsidR="00C46B0A" w:rsidRPr="0053359B" w:rsidRDefault="00C46B0A" w:rsidP="009C26F2">
      <w:pPr>
        <w:pStyle w:val="Odstavekseznama"/>
        <w:numPr>
          <w:ilvl w:val="0"/>
          <w:numId w:val="68"/>
        </w:numPr>
        <w:jc w:val="both"/>
        <w:rPr>
          <w:lang w:val="sl-SI"/>
        </w:rPr>
      </w:pPr>
      <w:r w:rsidRPr="0053359B">
        <w:rPr>
          <w:lang w:val="sl-SI"/>
        </w:rPr>
        <w:t>programska oprema za sestavljeni uz prikaz - "compound imaging"</w:t>
      </w:r>
    </w:p>
    <w:p w14:paraId="769C3416" w14:textId="579E64E7" w:rsidR="00C46B0A" w:rsidRPr="0053359B" w:rsidRDefault="00C46B0A" w:rsidP="009C26F2">
      <w:pPr>
        <w:pStyle w:val="Odstavekseznama"/>
        <w:numPr>
          <w:ilvl w:val="0"/>
          <w:numId w:val="68"/>
        </w:numPr>
        <w:jc w:val="both"/>
        <w:rPr>
          <w:lang w:val="sl-SI"/>
        </w:rPr>
      </w:pPr>
      <w:r w:rsidRPr="0053359B">
        <w:rPr>
          <w:lang w:val="sl-SI"/>
        </w:rPr>
        <w:t>programska oprema, ki omogoča detaljni prikaz tkiva v visoki ločljivosti, ostrenje robov tkiv ter odstranitev šumskih artefaktov, kar pomeni vrhunsko kvaliteto slike na vseh globinah</w:t>
      </w:r>
    </w:p>
    <w:p w14:paraId="618718D1" w14:textId="601FCDAE" w:rsidR="00C46B0A" w:rsidRPr="0053359B" w:rsidRDefault="00C46B0A" w:rsidP="009C26F2">
      <w:pPr>
        <w:pStyle w:val="Odstavekseznama"/>
        <w:numPr>
          <w:ilvl w:val="0"/>
          <w:numId w:val="68"/>
        </w:numPr>
        <w:jc w:val="both"/>
        <w:rPr>
          <w:lang w:val="sl-SI"/>
        </w:rPr>
      </w:pPr>
      <w:r w:rsidRPr="0053359B">
        <w:rPr>
          <w:lang w:val="sl-SI"/>
        </w:rPr>
        <w:t>programska oprema za avtomatsko in ročno spreminjanje hitrosti širjenja ultrazvočnih valov glede na vrsto tkiva z eno tipko</w:t>
      </w:r>
    </w:p>
    <w:p w14:paraId="16CFE843" w14:textId="32237214" w:rsidR="00C46B0A" w:rsidRPr="0053359B" w:rsidRDefault="00C46B0A" w:rsidP="009C26F2">
      <w:pPr>
        <w:pStyle w:val="Odstavekseznama"/>
        <w:numPr>
          <w:ilvl w:val="0"/>
          <w:numId w:val="68"/>
        </w:numPr>
        <w:jc w:val="both"/>
        <w:rPr>
          <w:lang w:val="sl-SI"/>
        </w:rPr>
      </w:pPr>
      <w:r w:rsidRPr="0053359B">
        <w:rPr>
          <w:lang w:val="sl-SI"/>
        </w:rPr>
        <w:t>programska oprema za prostoročni - "freehand" 3d, (kot na primer smart 3d)</w:t>
      </w:r>
    </w:p>
    <w:p w14:paraId="410E201E" w14:textId="35A69952" w:rsidR="00C46B0A" w:rsidRPr="0053359B" w:rsidRDefault="00C46B0A" w:rsidP="009C26F2">
      <w:pPr>
        <w:pStyle w:val="Odstavekseznama"/>
        <w:numPr>
          <w:ilvl w:val="0"/>
          <w:numId w:val="68"/>
        </w:numPr>
        <w:jc w:val="both"/>
        <w:rPr>
          <w:lang w:val="sl-SI"/>
        </w:rPr>
      </w:pPr>
      <w:r w:rsidRPr="0053359B">
        <w:rPr>
          <w:lang w:val="sl-SI"/>
        </w:rPr>
        <w:t>programska oprema  - posebna dopplerska tehnika za visoko občutljiv prikaz pretoka krvi (manj kot 1mm/sek.), mikro ožilja – posebno primerno pri pregledovanju – ocenjevanju cist in tumorjev. tehnika mora omogočati črno-beli in barvni prikaz, z visokim frame-ratem do 60 slik na sekundo.</w:t>
      </w:r>
    </w:p>
    <w:p w14:paraId="55F2E734" w14:textId="7480C70E" w:rsidR="00C46B0A" w:rsidRPr="0053359B" w:rsidRDefault="00C46B0A" w:rsidP="009C26F2">
      <w:pPr>
        <w:pStyle w:val="Odstavekseznama"/>
        <w:numPr>
          <w:ilvl w:val="0"/>
          <w:numId w:val="68"/>
        </w:numPr>
        <w:jc w:val="both"/>
        <w:rPr>
          <w:lang w:val="sl-SI"/>
        </w:rPr>
      </w:pPr>
      <w:r w:rsidRPr="0053359B">
        <w:rPr>
          <w:lang w:val="sl-SI"/>
        </w:rPr>
        <w:t>programska oprema za panoramski prikaz b slike (za prikaz daljših področij mišičnih in ostalih struktur)</w:t>
      </w:r>
    </w:p>
    <w:p w14:paraId="629C9A98" w14:textId="50ABCDB3" w:rsidR="00C46B0A" w:rsidRPr="0053359B" w:rsidRDefault="00C46B0A" w:rsidP="009C26F2">
      <w:pPr>
        <w:pStyle w:val="Odstavekseznama"/>
        <w:numPr>
          <w:ilvl w:val="0"/>
          <w:numId w:val="68"/>
        </w:numPr>
        <w:jc w:val="both"/>
        <w:rPr>
          <w:lang w:val="sl-SI"/>
        </w:rPr>
      </w:pPr>
      <w:r w:rsidRPr="0053359B">
        <w:rPr>
          <w:lang w:val="sl-SI"/>
        </w:rPr>
        <w:t>programska oprema za shearwave elastografijo, enojen pulz ali več pulzov, prikaz žive slike med meritvijo. meritev hitrosti, elastičnosti v kpa in časovni prikaz vala širjenja preko konture, ki jo opazujemo.</w:t>
      </w:r>
    </w:p>
    <w:p w14:paraId="2CE397DB" w14:textId="4476FEDA" w:rsidR="00C46B0A" w:rsidRPr="0053359B" w:rsidRDefault="00C46B0A" w:rsidP="009C26F2">
      <w:pPr>
        <w:pStyle w:val="Odstavekseznama"/>
        <w:numPr>
          <w:ilvl w:val="0"/>
          <w:numId w:val="68"/>
        </w:numPr>
        <w:jc w:val="both"/>
        <w:rPr>
          <w:lang w:val="sl-SI"/>
        </w:rPr>
      </w:pPr>
      <w:r w:rsidRPr="0053359B">
        <w:rPr>
          <w:lang w:val="sl-SI"/>
        </w:rPr>
        <w:t>omogočeno mora biti tudi sledeče: naknadne meritve z raw data in avtomatska evaluacija področja, ki se uporablja za izračun elastičnosti (measurement area detection)</w:t>
      </w:r>
    </w:p>
    <w:p w14:paraId="1BDB0757" w14:textId="29EEE331" w:rsidR="00C46B0A" w:rsidRPr="0053359B" w:rsidRDefault="00C46B0A" w:rsidP="009D2680">
      <w:pPr>
        <w:ind w:left="360"/>
        <w:jc w:val="both"/>
      </w:pPr>
    </w:p>
    <w:p w14:paraId="4C8EA6B1" w14:textId="120CCB38" w:rsidR="008E5214" w:rsidRPr="0053359B" w:rsidRDefault="008E5214" w:rsidP="009D2680">
      <w:pPr>
        <w:ind w:left="360"/>
        <w:jc w:val="both"/>
        <w:rPr>
          <w:b/>
          <w:bCs/>
        </w:rPr>
      </w:pPr>
      <w:r w:rsidRPr="0053359B">
        <w:rPr>
          <w:b/>
          <w:bCs/>
        </w:rPr>
        <w:t>Arhiviranje:</w:t>
      </w:r>
    </w:p>
    <w:p w14:paraId="39056383" w14:textId="103BEC87" w:rsidR="008E5214" w:rsidRPr="0053359B" w:rsidRDefault="008E5214" w:rsidP="009C26F2">
      <w:pPr>
        <w:pStyle w:val="Odstavekseznama"/>
        <w:numPr>
          <w:ilvl w:val="0"/>
          <w:numId w:val="69"/>
        </w:numPr>
        <w:jc w:val="both"/>
        <w:rPr>
          <w:lang w:val="sl-SI"/>
        </w:rPr>
      </w:pPr>
      <w:r w:rsidRPr="0053359B">
        <w:rPr>
          <w:lang w:val="sl-SI"/>
        </w:rPr>
        <w:t>ČB termični tiskalnik</w:t>
      </w:r>
    </w:p>
    <w:p w14:paraId="1EC7767A" w14:textId="30F8980B" w:rsidR="008E5214" w:rsidRPr="0053359B" w:rsidRDefault="008E5214" w:rsidP="009C26F2">
      <w:pPr>
        <w:pStyle w:val="Odstavekseznama"/>
        <w:numPr>
          <w:ilvl w:val="0"/>
          <w:numId w:val="69"/>
        </w:numPr>
        <w:jc w:val="both"/>
        <w:rPr>
          <w:lang w:val="sl-SI"/>
        </w:rPr>
      </w:pPr>
      <w:r w:rsidRPr="0053359B">
        <w:rPr>
          <w:lang w:val="sl-SI"/>
        </w:rPr>
        <w:t xml:space="preserve">interni slikovni arhiv na trdem disku, kapacitete: vsaj 500GB (HDD) in 128GB (SSD) </w:t>
      </w:r>
    </w:p>
    <w:p w14:paraId="6518F0A6" w14:textId="4972C629" w:rsidR="008E5214" w:rsidRPr="0053359B" w:rsidRDefault="008E5214" w:rsidP="009C26F2">
      <w:pPr>
        <w:pStyle w:val="Odstavekseznama"/>
        <w:numPr>
          <w:ilvl w:val="0"/>
          <w:numId w:val="69"/>
        </w:numPr>
        <w:jc w:val="both"/>
        <w:rPr>
          <w:lang w:val="sl-SI"/>
        </w:rPr>
      </w:pPr>
      <w:r w:rsidRPr="0053359B">
        <w:rPr>
          <w:lang w:val="sl-SI"/>
        </w:rPr>
        <w:t>možnost priklopa zunanjega trdega diska s kapaciteto do 6TB – USB 3.0 (vsaj 7200rpm)</w:t>
      </w:r>
    </w:p>
    <w:p w14:paraId="08D4F157" w14:textId="5DAC782E" w:rsidR="008E5214" w:rsidRPr="0053359B" w:rsidRDefault="008E5214" w:rsidP="009C26F2">
      <w:pPr>
        <w:pStyle w:val="Odstavekseznama"/>
        <w:numPr>
          <w:ilvl w:val="0"/>
          <w:numId w:val="69"/>
        </w:numPr>
        <w:jc w:val="both"/>
        <w:rPr>
          <w:lang w:val="sl-SI"/>
        </w:rPr>
      </w:pPr>
      <w:r w:rsidRPr="0053359B">
        <w:rPr>
          <w:lang w:val="sl-SI"/>
        </w:rPr>
        <w:t>dokumentiranje na interni DVD/CD</w:t>
      </w:r>
    </w:p>
    <w:p w14:paraId="6C3B52B2" w14:textId="14E70865" w:rsidR="008E5214" w:rsidRPr="0053359B" w:rsidRDefault="008E5214" w:rsidP="009C26F2">
      <w:pPr>
        <w:pStyle w:val="Odstavekseznama"/>
        <w:numPr>
          <w:ilvl w:val="0"/>
          <w:numId w:val="69"/>
        </w:numPr>
        <w:jc w:val="both"/>
        <w:rPr>
          <w:lang w:val="sl-SI"/>
        </w:rPr>
      </w:pPr>
      <w:r w:rsidRPr="0053359B">
        <w:rPr>
          <w:lang w:val="sl-SI"/>
        </w:rPr>
        <w:t>DVI izhod</w:t>
      </w:r>
    </w:p>
    <w:p w14:paraId="3AE06A6E" w14:textId="3F01F948" w:rsidR="008E5214" w:rsidRPr="0053359B" w:rsidRDefault="008E5214" w:rsidP="009C26F2">
      <w:pPr>
        <w:pStyle w:val="Odstavekseznama"/>
        <w:numPr>
          <w:ilvl w:val="0"/>
          <w:numId w:val="69"/>
        </w:numPr>
        <w:jc w:val="both"/>
        <w:rPr>
          <w:lang w:val="sl-SI"/>
        </w:rPr>
      </w:pPr>
      <w:r w:rsidRPr="0053359B">
        <w:rPr>
          <w:lang w:val="sl-SI"/>
        </w:rPr>
        <w:t>USB izhod – najmanj 5x, za shranjevanje slik na zunanje spominske medije, od tega vsaj 2x USB 3.0</w:t>
      </w:r>
    </w:p>
    <w:p w14:paraId="4E5FC9DD" w14:textId="7673A3C9" w:rsidR="008E5214" w:rsidRPr="0053359B" w:rsidRDefault="008E5214" w:rsidP="009C26F2">
      <w:pPr>
        <w:pStyle w:val="Odstavekseznama"/>
        <w:numPr>
          <w:ilvl w:val="0"/>
          <w:numId w:val="69"/>
        </w:numPr>
        <w:jc w:val="both"/>
        <w:rPr>
          <w:lang w:val="sl-SI"/>
        </w:rPr>
      </w:pPr>
      <w:r w:rsidRPr="0053359B">
        <w:rPr>
          <w:lang w:val="sl-SI"/>
        </w:rPr>
        <w:t xml:space="preserve">polna DICOM komunikacija, aparat mora biti povezljiv v lokalno omrežje, DICOM 3 standard, pošiljanje in shranjevanje slik, tiskanje, prenos liste naročenih pacientov na aparat in ogled slik iz serverja: </w:t>
      </w:r>
    </w:p>
    <w:p w14:paraId="4BCFFD33" w14:textId="3DA301E9" w:rsidR="008E5214" w:rsidRPr="0053359B" w:rsidRDefault="008E5214" w:rsidP="008E5214">
      <w:pPr>
        <w:jc w:val="both"/>
      </w:pPr>
      <w:r w:rsidRPr="0053359B">
        <w:tab/>
        <w:t>- DICOM data type:</w:t>
      </w:r>
    </w:p>
    <w:p w14:paraId="0531662C" w14:textId="6AE24A69" w:rsidR="008E5214" w:rsidRPr="0053359B" w:rsidRDefault="008E5214" w:rsidP="008E5214">
      <w:pPr>
        <w:jc w:val="both"/>
      </w:pPr>
      <w:r w:rsidRPr="0053359B">
        <w:tab/>
      </w:r>
      <w:r w:rsidRPr="0053359B">
        <w:tab/>
      </w:r>
      <w:r w:rsidR="00707B0A" w:rsidRPr="0053359B">
        <w:t xml:space="preserve"> </w:t>
      </w:r>
      <w:bookmarkStart w:id="38" w:name="OLE_LINK1"/>
      <w:r w:rsidRPr="0053359B">
        <w:t>- US image (still image)</w:t>
      </w:r>
    </w:p>
    <w:p w14:paraId="532954E3" w14:textId="30092BCE" w:rsidR="008E5214" w:rsidRPr="0053359B" w:rsidRDefault="008E5214" w:rsidP="008E5214">
      <w:pPr>
        <w:jc w:val="both"/>
      </w:pPr>
      <w:r w:rsidRPr="0053359B">
        <w:tab/>
      </w:r>
      <w:r w:rsidRPr="0053359B">
        <w:tab/>
      </w:r>
      <w:r w:rsidR="00707B0A" w:rsidRPr="0053359B">
        <w:t xml:space="preserve"> </w:t>
      </w:r>
      <w:r w:rsidRPr="0053359B">
        <w:t>- US Multi Frame (dynamic image)</w:t>
      </w:r>
    </w:p>
    <w:p w14:paraId="73AA7D6D" w14:textId="302FACE9" w:rsidR="008E5214" w:rsidRPr="0053359B" w:rsidRDefault="008E5214" w:rsidP="008E5214">
      <w:pPr>
        <w:jc w:val="both"/>
      </w:pPr>
      <w:r w:rsidRPr="0053359B">
        <w:lastRenderedPageBreak/>
        <w:tab/>
      </w:r>
      <w:r w:rsidRPr="0053359B">
        <w:tab/>
      </w:r>
      <w:r w:rsidR="00707B0A" w:rsidRPr="0053359B">
        <w:t xml:space="preserve"> </w:t>
      </w:r>
      <w:r w:rsidRPr="0053359B">
        <w:t>- SC image (storage in a separate file)</w:t>
      </w:r>
    </w:p>
    <w:p w14:paraId="6E9AAD30" w14:textId="6CAC7C76" w:rsidR="008E5214" w:rsidRPr="0053359B" w:rsidRDefault="008E5214" w:rsidP="008E5214">
      <w:pPr>
        <w:jc w:val="both"/>
      </w:pPr>
      <w:r w:rsidRPr="0053359B">
        <w:tab/>
      </w:r>
      <w:r w:rsidRPr="0053359B">
        <w:tab/>
      </w:r>
      <w:r w:rsidR="00707B0A" w:rsidRPr="0053359B">
        <w:t xml:space="preserve"> </w:t>
      </w:r>
      <w:r w:rsidRPr="0053359B">
        <w:t>- Enhanced US Volume (Volume data image)</w:t>
      </w:r>
    </w:p>
    <w:p w14:paraId="3EF30E89" w14:textId="3EAF7872" w:rsidR="008E5214" w:rsidRPr="0053359B" w:rsidRDefault="008E5214" w:rsidP="008E5214">
      <w:pPr>
        <w:jc w:val="both"/>
      </w:pPr>
      <w:r w:rsidRPr="0053359B">
        <w:tab/>
      </w:r>
      <w:r w:rsidRPr="0053359B">
        <w:tab/>
      </w:r>
      <w:r w:rsidR="00707B0A" w:rsidRPr="0053359B">
        <w:t xml:space="preserve"> </w:t>
      </w:r>
      <w:r w:rsidRPr="0053359B">
        <w:t>- Structured Report (measurement result information)</w:t>
      </w:r>
    </w:p>
    <w:bookmarkEnd w:id="38"/>
    <w:p w14:paraId="0D81809A" w14:textId="318D1379" w:rsidR="008E5214" w:rsidRPr="0053359B" w:rsidRDefault="008E5214" w:rsidP="008E5214">
      <w:pPr>
        <w:jc w:val="both"/>
      </w:pPr>
      <w:r w:rsidRPr="0053359B">
        <w:tab/>
        <w:t>- Server connection:</w:t>
      </w:r>
    </w:p>
    <w:p w14:paraId="3C2F5DD3" w14:textId="560CA8AA" w:rsidR="008E5214" w:rsidRPr="0053359B" w:rsidRDefault="008E5214" w:rsidP="008E5214">
      <w:pPr>
        <w:jc w:val="both"/>
      </w:pPr>
      <w:r w:rsidRPr="0053359B">
        <w:tab/>
      </w:r>
      <w:r w:rsidRPr="0053359B">
        <w:tab/>
      </w:r>
      <w:r w:rsidR="00707B0A" w:rsidRPr="0053359B">
        <w:t xml:space="preserve"> </w:t>
      </w:r>
      <w:r w:rsidRPr="0053359B">
        <w:t>- Storage (Server/Media)</w:t>
      </w:r>
    </w:p>
    <w:p w14:paraId="002F453E" w14:textId="57BF0416" w:rsidR="008E5214" w:rsidRPr="0053359B" w:rsidRDefault="008E5214" w:rsidP="008E5214">
      <w:pPr>
        <w:jc w:val="both"/>
      </w:pPr>
      <w:r w:rsidRPr="0053359B">
        <w:tab/>
      </w:r>
      <w:r w:rsidRPr="0053359B">
        <w:tab/>
      </w:r>
      <w:r w:rsidR="00707B0A" w:rsidRPr="0053359B">
        <w:t xml:space="preserve"> </w:t>
      </w:r>
      <w:r w:rsidRPr="0053359B">
        <w:t>- MWM (Modality Worklist Management)</w:t>
      </w:r>
    </w:p>
    <w:p w14:paraId="308009FB" w14:textId="1EA5BFE2" w:rsidR="008E5214" w:rsidRPr="0053359B" w:rsidRDefault="008E5214" w:rsidP="008E5214">
      <w:pPr>
        <w:jc w:val="both"/>
      </w:pPr>
      <w:r w:rsidRPr="0053359B">
        <w:tab/>
      </w:r>
      <w:r w:rsidRPr="0053359B">
        <w:tab/>
      </w:r>
      <w:r w:rsidR="00707B0A" w:rsidRPr="0053359B">
        <w:t xml:space="preserve"> </w:t>
      </w:r>
      <w:r w:rsidRPr="0053359B">
        <w:t>- MPPS (Modality Performed Procedure Step)</w:t>
      </w:r>
    </w:p>
    <w:p w14:paraId="3B0BAD57" w14:textId="0C30DBE8" w:rsidR="008E5214" w:rsidRPr="0053359B" w:rsidRDefault="008E5214" w:rsidP="008E5214">
      <w:pPr>
        <w:jc w:val="both"/>
      </w:pPr>
      <w:r w:rsidRPr="0053359B">
        <w:tab/>
        <w:t>- Storage function</w:t>
      </w:r>
    </w:p>
    <w:p w14:paraId="4A05AB96" w14:textId="447A308F" w:rsidR="008E5214" w:rsidRPr="0053359B" w:rsidRDefault="008E5214" w:rsidP="008E5214">
      <w:pPr>
        <w:jc w:val="both"/>
      </w:pPr>
      <w:r w:rsidRPr="0053359B">
        <w:tab/>
      </w:r>
      <w:r w:rsidRPr="0053359B">
        <w:tab/>
      </w:r>
      <w:r w:rsidR="00707B0A" w:rsidRPr="0053359B">
        <w:t xml:space="preserve"> </w:t>
      </w:r>
      <w:r w:rsidRPr="0053359B">
        <w:t>- Storage Commitment</w:t>
      </w:r>
    </w:p>
    <w:p w14:paraId="5694702F" w14:textId="71722ECC" w:rsidR="008E5214" w:rsidRPr="0053359B" w:rsidRDefault="008E5214" w:rsidP="008E5214">
      <w:pPr>
        <w:jc w:val="both"/>
      </w:pPr>
      <w:r w:rsidRPr="0053359B">
        <w:tab/>
      </w:r>
      <w:r w:rsidRPr="0053359B">
        <w:tab/>
      </w:r>
      <w:r w:rsidR="00707B0A" w:rsidRPr="0053359B">
        <w:t xml:space="preserve"> </w:t>
      </w:r>
      <w:r w:rsidRPr="0053359B">
        <w:t xml:space="preserve">- Query/retrieve </w:t>
      </w:r>
    </w:p>
    <w:p w14:paraId="17A09AFC" w14:textId="742ACCA2" w:rsidR="008E5214" w:rsidRPr="0053359B" w:rsidRDefault="008E5214" w:rsidP="008E5214">
      <w:pPr>
        <w:jc w:val="both"/>
      </w:pPr>
      <w:r w:rsidRPr="0053359B">
        <w:tab/>
        <w:t>- Standard conformity  check function</w:t>
      </w:r>
    </w:p>
    <w:p w14:paraId="07667C35" w14:textId="064D906A" w:rsidR="008E5214" w:rsidRPr="0053359B" w:rsidRDefault="008E5214" w:rsidP="008E5214">
      <w:pPr>
        <w:jc w:val="both"/>
      </w:pPr>
      <w:r w:rsidRPr="0053359B">
        <w:tab/>
      </w:r>
      <w:r w:rsidRPr="0053359B">
        <w:tab/>
      </w:r>
      <w:r w:rsidR="00707B0A" w:rsidRPr="0053359B">
        <w:t xml:space="preserve"> </w:t>
      </w:r>
      <w:r w:rsidRPr="0053359B">
        <w:t>- Verification (export/import)</w:t>
      </w:r>
    </w:p>
    <w:p w14:paraId="01B7BBC0" w14:textId="28F968FA" w:rsidR="008E5214" w:rsidRPr="0053359B" w:rsidRDefault="008E5214" w:rsidP="008E5214">
      <w:pPr>
        <w:jc w:val="both"/>
      </w:pPr>
      <w:r w:rsidRPr="0053359B">
        <w:tab/>
        <w:t>- Print function:</w:t>
      </w:r>
    </w:p>
    <w:p w14:paraId="1E581EF5" w14:textId="36B1DFCD" w:rsidR="008E5214" w:rsidRPr="0053359B" w:rsidRDefault="008E5214" w:rsidP="00435171">
      <w:pPr>
        <w:jc w:val="both"/>
      </w:pPr>
      <w:r w:rsidRPr="0053359B">
        <w:tab/>
      </w:r>
      <w:r w:rsidRPr="0053359B">
        <w:tab/>
        <w:t>- DICOM Print</w:t>
      </w:r>
    </w:p>
    <w:p w14:paraId="380EB806" w14:textId="77777777" w:rsidR="00724366" w:rsidRDefault="00724366" w:rsidP="008E5214">
      <w:pPr>
        <w:ind w:left="360"/>
        <w:jc w:val="both"/>
        <w:rPr>
          <w:b/>
          <w:bCs/>
        </w:rPr>
      </w:pPr>
    </w:p>
    <w:p w14:paraId="0D4995E4" w14:textId="25CCACD2" w:rsidR="008E5214" w:rsidRPr="0053359B" w:rsidRDefault="008E5214" w:rsidP="008E5214">
      <w:pPr>
        <w:ind w:left="360"/>
        <w:jc w:val="both"/>
        <w:rPr>
          <w:b/>
          <w:bCs/>
        </w:rPr>
      </w:pPr>
      <w:r w:rsidRPr="0053359B">
        <w:rPr>
          <w:b/>
          <w:bCs/>
        </w:rPr>
        <w:t>Možnosti nadgradnje ultrazvočnega aparata:</w:t>
      </w:r>
    </w:p>
    <w:p w14:paraId="0691997D" w14:textId="241DBC0A" w:rsidR="008E5214" w:rsidRPr="0053359B" w:rsidRDefault="008E5214" w:rsidP="008E5214">
      <w:pPr>
        <w:jc w:val="both"/>
        <w:rPr>
          <w:b/>
          <w:bCs/>
        </w:rPr>
      </w:pPr>
      <w:r w:rsidRPr="0053359B">
        <w:rPr>
          <w:b/>
          <w:bCs/>
        </w:rPr>
        <w:t xml:space="preserve">      (strojna in programska oprema mora biti pri proizvajalcu že dobavljiva):</w:t>
      </w:r>
    </w:p>
    <w:p w14:paraId="1ABA0BE8" w14:textId="7A87AC31"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ki pri Shearwave elastografiji omogoča tudi meritev trdih lezij, do 700</w:t>
      </w:r>
      <w:r w:rsidR="00853D48" w:rsidRPr="0053359B">
        <w:rPr>
          <w:lang w:val="sl-SI"/>
        </w:rPr>
        <w:t xml:space="preserve"> </w:t>
      </w:r>
      <w:r w:rsidR="008E5214" w:rsidRPr="0053359B">
        <w:rPr>
          <w:lang w:val="sl-SI"/>
        </w:rPr>
        <w:t>kPa</w:t>
      </w:r>
    </w:p>
    <w:p w14:paraId="6E677F4C" w14:textId="682F81A3"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za detekcijo mikro kalcifikacijo z visoko senzitivnostjo – na UZ sliki se prikažejo samo mikro kalcifikacije</w:t>
      </w:r>
    </w:p>
    <w:p w14:paraId="138B7369" w14:textId="23BD646F"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s sistemom, ki omogoča sinhronizacijo zajetih volumnov iz CT/MRI naprave z živo ultrazvočno sliko ter simultani prikaz obeh na monitorju in UZ punkcijo (kot na primer Smart Fusion)</w:t>
      </w:r>
    </w:p>
    <w:p w14:paraId="67D72CBA" w14:textId="511536D2"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z vsaj 18 MHz visokofrekvenčno linearno ultrazvočno sondo ter z vsaj 17 MHz "Hockey-Stick" linearno ultrazvočno sondo</w:t>
      </w:r>
    </w:p>
    <w:p w14:paraId="2E8E83AF" w14:textId="42383615" w:rsidR="008E5214" w:rsidRPr="0053359B" w:rsidRDefault="008E5214" w:rsidP="009D2680">
      <w:pPr>
        <w:ind w:left="360"/>
        <w:jc w:val="both"/>
      </w:pPr>
    </w:p>
    <w:p w14:paraId="664E16F8" w14:textId="420A3717" w:rsidR="008E5214" w:rsidRPr="00724366" w:rsidRDefault="008E5214" w:rsidP="008E5214">
      <w:pPr>
        <w:ind w:left="360"/>
        <w:jc w:val="both"/>
        <w:rPr>
          <w:bCs/>
        </w:rPr>
      </w:pPr>
      <w:r w:rsidRPr="00724366">
        <w:rPr>
          <w:bCs/>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r w:rsidR="00724366">
        <w:rPr>
          <w:bCs/>
        </w:rPr>
        <w:t xml:space="preserve"> – posebna priloga ponudbe.</w:t>
      </w:r>
    </w:p>
    <w:p w14:paraId="5CD41B55" w14:textId="77777777" w:rsidR="008E5214" w:rsidRPr="0053359B" w:rsidRDefault="008E5214" w:rsidP="008E5214">
      <w:pPr>
        <w:ind w:left="360"/>
        <w:jc w:val="both"/>
        <w:rPr>
          <w:b/>
          <w:bCs/>
        </w:rPr>
      </w:pPr>
    </w:p>
    <w:p w14:paraId="502973A7" w14:textId="77777777" w:rsidR="008E5214" w:rsidRPr="0053359B" w:rsidRDefault="008E5214" w:rsidP="008E5214">
      <w:pPr>
        <w:ind w:left="360"/>
        <w:jc w:val="both"/>
        <w:rPr>
          <w:b/>
          <w:bCs/>
        </w:rPr>
      </w:pPr>
      <w:r w:rsidRPr="0053359B">
        <w:rPr>
          <w:b/>
          <w:bCs/>
        </w:rPr>
        <w:t>Ostali pogoji:</w:t>
      </w:r>
    </w:p>
    <w:p w14:paraId="6146BD76" w14:textId="644773E6" w:rsidR="008E5214" w:rsidRPr="0053359B" w:rsidRDefault="008E5214" w:rsidP="008E5214">
      <w:pPr>
        <w:ind w:left="360"/>
        <w:jc w:val="both"/>
      </w:pPr>
      <w:r w:rsidRPr="0053359B">
        <w:t xml:space="preserve">- Rok dobave: 90 dni </w:t>
      </w:r>
      <w:r w:rsidR="00853D48" w:rsidRPr="0053359B">
        <w:t>od</w:t>
      </w:r>
      <w:r w:rsidRPr="0053359B">
        <w:t xml:space="preserve"> naročil</w:t>
      </w:r>
      <w:r w:rsidR="00853D48" w:rsidRPr="0053359B">
        <w:t>a</w:t>
      </w:r>
    </w:p>
    <w:p w14:paraId="71DF3201" w14:textId="2436194B" w:rsidR="008E5214" w:rsidRPr="0053359B" w:rsidRDefault="008E5214" w:rsidP="008E5214">
      <w:pPr>
        <w:ind w:left="360"/>
        <w:jc w:val="both"/>
      </w:pPr>
      <w:r w:rsidRPr="0053359B">
        <w:t>- Garancija: 12 mesecev</w:t>
      </w:r>
    </w:p>
    <w:p w14:paraId="3614B543" w14:textId="6CC3853A" w:rsidR="008E5214" w:rsidRDefault="008E5214" w:rsidP="009D2680">
      <w:pPr>
        <w:ind w:left="360"/>
        <w:jc w:val="both"/>
      </w:pPr>
    </w:p>
    <w:p w14:paraId="23DAEE6B" w14:textId="77777777" w:rsidR="009C26F2" w:rsidRPr="0053359B" w:rsidRDefault="009C26F2" w:rsidP="009D2680">
      <w:pPr>
        <w:ind w:left="360"/>
        <w:jc w:val="both"/>
      </w:pPr>
    </w:p>
    <w:p w14:paraId="37FF1A82" w14:textId="351D8DDE" w:rsidR="009027C4" w:rsidRPr="0053359B" w:rsidRDefault="00955B58" w:rsidP="009027C4">
      <w:pPr>
        <w:ind w:left="360"/>
        <w:jc w:val="both"/>
        <w:rPr>
          <w:b/>
          <w:u w:val="single"/>
        </w:rPr>
      </w:pPr>
      <w:bookmarkStart w:id="39" w:name="_Hlk123236160"/>
      <w:r>
        <w:rPr>
          <w:b/>
          <w:u w:val="single"/>
        </w:rPr>
        <w:t>15</w:t>
      </w:r>
      <w:r w:rsidR="009027C4" w:rsidRPr="0053359B">
        <w:rPr>
          <w:b/>
          <w:u w:val="single"/>
        </w:rPr>
        <w:t xml:space="preserve">. sklop: </w:t>
      </w:r>
      <w:r w:rsidR="009027C4" w:rsidRPr="00955B58">
        <w:rPr>
          <w:b/>
          <w:u w:val="single"/>
        </w:rPr>
        <w:t>UZ</w:t>
      </w:r>
      <w:r w:rsidR="009027C4" w:rsidRPr="0053359B">
        <w:rPr>
          <w:b/>
          <w:u w:val="single"/>
        </w:rPr>
        <w:t xml:space="preserve"> aparat za antikoagula</w:t>
      </w:r>
      <w:r w:rsidR="00BF0820">
        <w:rPr>
          <w:b/>
          <w:u w:val="single"/>
        </w:rPr>
        <w:t>n</w:t>
      </w:r>
      <w:r w:rsidR="009027C4" w:rsidRPr="0053359B">
        <w:rPr>
          <w:b/>
          <w:u w:val="single"/>
        </w:rPr>
        <w:t>tno ambulanto</w:t>
      </w:r>
      <w:bookmarkEnd w:id="39"/>
      <w:r w:rsidR="009027C4" w:rsidRPr="0053359B">
        <w:rPr>
          <w:b/>
          <w:u w:val="single"/>
        </w:rPr>
        <w:t xml:space="preserve"> – 1 k</w:t>
      </w:r>
      <w:r w:rsidR="00386BD8" w:rsidRPr="0053359B">
        <w:rPr>
          <w:b/>
          <w:u w:val="single"/>
        </w:rPr>
        <w:t>pl</w:t>
      </w:r>
    </w:p>
    <w:p w14:paraId="54708B7C" w14:textId="7AC0F136" w:rsidR="009027C4" w:rsidRPr="0053359B" w:rsidRDefault="007D4509" w:rsidP="009027C4">
      <w:pPr>
        <w:ind w:left="360"/>
        <w:jc w:val="both"/>
        <w:rPr>
          <w:bCs/>
        </w:rPr>
      </w:pPr>
      <w:r w:rsidRPr="007D4509">
        <w:rPr>
          <w:bCs/>
        </w:rPr>
        <w:t>Vrhunski ultrazvočni aparat z napredno programsko opremo, proizvodno leto 2022 in mora imeti naloženo zadnjo verzijo programske opreme</w:t>
      </w:r>
      <w:r w:rsidR="00106EE9" w:rsidRPr="0053359B">
        <w:rPr>
          <w:bCs/>
        </w:rPr>
        <w:t xml:space="preserve">. </w:t>
      </w:r>
    </w:p>
    <w:p w14:paraId="6A47157A" w14:textId="56CD0705" w:rsidR="00106EE9" w:rsidRPr="0053359B" w:rsidRDefault="00106EE9" w:rsidP="009027C4">
      <w:pPr>
        <w:ind w:left="360"/>
        <w:jc w:val="both"/>
        <w:rPr>
          <w:b/>
        </w:rPr>
      </w:pPr>
      <w:r w:rsidRPr="0053359B">
        <w:rPr>
          <w:b/>
        </w:rPr>
        <w:t>Zahtevane aplikacije:</w:t>
      </w:r>
    </w:p>
    <w:p w14:paraId="637EA957" w14:textId="77777777" w:rsidR="009B7D2C" w:rsidRPr="009B7D2C" w:rsidRDefault="009B7D2C" w:rsidP="009C26F2">
      <w:pPr>
        <w:numPr>
          <w:ilvl w:val="0"/>
          <w:numId w:val="121"/>
        </w:numPr>
        <w:jc w:val="both"/>
        <w:rPr>
          <w:bCs/>
          <w:szCs w:val="20"/>
          <w:lang w:eastAsia="x-none"/>
        </w:rPr>
      </w:pPr>
      <w:r w:rsidRPr="009B7D2C">
        <w:rPr>
          <w:bCs/>
          <w:szCs w:val="20"/>
          <w:lang w:eastAsia="x-none"/>
        </w:rPr>
        <w:t>Kardiološke aplikacije odrasli in otroci</w:t>
      </w:r>
    </w:p>
    <w:p w14:paraId="0D3357E2" w14:textId="77777777" w:rsidR="009B7D2C" w:rsidRPr="009B7D2C" w:rsidRDefault="009B7D2C" w:rsidP="009C26F2">
      <w:pPr>
        <w:numPr>
          <w:ilvl w:val="0"/>
          <w:numId w:val="121"/>
        </w:numPr>
        <w:jc w:val="both"/>
        <w:rPr>
          <w:bCs/>
          <w:szCs w:val="20"/>
          <w:lang w:eastAsia="x-none"/>
        </w:rPr>
      </w:pPr>
      <w:r w:rsidRPr="009B7D2C">
        <w:rPr>
          <w:bCs/>
          <w:szCs w:val="20"/>
          <w:lang w:eastAsia="x-none"/>
        </w:rPr>
        <w:t>Žilne aplikacije, TCD</w:t>
      </w:r>
    </w:p>
    <w:p w14:paraId="05BF3473" w14:textId="77777777" w:rsidR="009B7D2C" w:rsidRPr="009B7D2C" w:rsidRDefault="009B7D2C" w:rsidP="009C26F2">
      <w:pPr>
        <w:numPr>
          <w:ilvl w:val="0"/>
          <w:numId w:val="121"/>
        </w:numPr>
        <w:jc w:val="both"/>
        <w:rPr>
          <w:bCs/>
          <w:szCs w:val="20"/>
          <w:lang w:eastAsia="x-none"/>
        </w:rPr>
      </w:pPr>
      <w:r w:rsidRPr="009B7D2C">
        <w:rPr>
          <w:bCs/>
          <w:szCs w:val="20"/>
          <w:lang w:eastAsia="x-none"/>
        </w:rPr>
        <w:t>Abdominalne aplikacije odrasli in otroci</w:t>
      </w:r>
    </w:p>
    <w:p w14:paraId="134BCDDC" w14:textId="77777777" w:rsidR="009B7D2C" w:rsidRPr="009B7D2C" w:rsidRDefault="009B7D2C" w:rsidP="009C26F2">
      <w:pPr>
        <w:numPr>
          <w:ilvl w:val="0"/>
          <w:numId w:val="121"/>
        </w:numPr>
        <w:jc w:val="both"/>
        <w:rPr>
          <w:bCs/>
          <w:szCs w:val="20"/>
          <w:lang w:eastAsia="x-none"/>
        </w:rPr>
      </w:pPr>
      <w:r w:rsidRPr="009B7D2C">
        <w:rPr>
          <w:bCs/>
          <w:szCs w:val="20"/>
          <w:lang w:eastAsia="x-none"/>
        </w:rPr>
        <w:t>Majhni deli</w:t>
      </w:r>
    </w:p>
    <w:p w14:paraId="5E253F98" w14:textId="77777777" w:rsidR="009B7D2C" w:rsidRPr="009B7D2C" w:rsidRDefault="009B7D2C" w:rsidP="009C26F2">
      <w:pPr>
        <w:numPr>
          <w:ilvl w:val="0"/>
          <w:numId w:val="121"/>
        </w:numPr>
        <w:jc w:val="both"/>
        <w:rPr>
          <w:bCs/>
          <w:szCs w:val="20"/>
          <w:lang w:eastAsia="x-none"/>
        </w:rPr>
      </w:pPr>
      <w:r w:rsidRPr="009B7D2C">
        <w:rPr>
          <w:bCs/>
          <w:szCs w:val="20"/>
          <w:lang w:eastAsia="x-none"/>
        </w:rPr>
        <w:t>MSK</w:t>
      </w:r>
    </w:p>
    <w:p w14:paraId="35CF972A" w14:textId="66FDBBDE" w:rsidR="00106EE9" w:rsidRPr="009C26F2" w:rsidRDefault="009B7D2C" w:rsidP="009C26F2">
      <w:pPr>
        <w:numPr>
          <w:ilvl w:val="0"/>
          <w:numId w:val="121"/>
        </w:numPr>
        <w:jc w:val="both"/>
        <w:rPr>
          <w:bCs/>
          <w:szCs w:val="20"/>
          <w:lang w:eastAsia="x-none"/>
        </w:rPr>
      </w:pPr>
      <w:r w:rsidRPr="009B7D2C">
        <w:rPr>
          <w:bCs/>
          <w:szCs w:val="20"/>
          <w:lang w:eastAsia="x-none"/>
        </w:rPr>
        <w:t>Urologija</w:t>
      </w:r>
    </w:p>
    <w:p w14:paraId="5943C80A" w14:textId="462B9E10" w:rsidR="00106EE9" w:rsidRPr="0053359B" w:rsidRDefault="00106EE9" w:rsidP="00106EE9">
      <w:pPr>
        <w:ind w:left="360"/>
        <w:jc w:val="both"/>
        <w:rPr>
          <w:b/>
        </w:rPr>
      </w:pPr>
      <w:r w:rsidRPr="0053359B">
        <w:rPr>
          <w:b/>
        </w:rPr>
        <w:t>Zahteve za UZ aparat:</w:t>
      </w:r>
    </w:p>
    <w:p w14:paraId="5FAFA44C" w14:textId="77777777" w:rsidR="00271962" w:rsidRPr="00271962" w:rsidRDefault="00271962" w:rsidP="009C26F2">
      <w:pPr>
        <w:numPr>
          <w:ilvl w:val="0"/>
          <w:numId w:val="122"/>
        </w:numPr>
        <w:rPr>
          <w:color w:val="000000"/>
        </w:rPr>
      </w:pPr>
      <w:r w:rsidRPr="00271962">
        <w:rPr>
          <w:color w:val="000000"/>
        </w:rPr>
        <w:t>Širokopasovni oblikovalec snopa (beamformer).</w:t>
      </w:r>
    </w:p>
    <w:p w14:paraId="703EF064" w14:textId="77777777" w:rsidR="00271962" w:rsidRPr="00271962" w:rsidRDefault="00271962" w:rsidP="009C26F2">
      <w:pPr>
        <w:numPr>
          <w:ilvl w:val="0"/>
          <w:numId w:val="122"/>
        </w:numPr>
        <w:rPr>
          <w:color w:val="000000"/>
        </w:rPr>
      </w:pPr>
      <w:r w:rsidRPr="00271962">
        <w:rPr>
          <w:color w:val="000000"/>
        </w:rPr>
        <w:lastRenderedPageBreak/>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999250A" w14:textId="77777777" w:rsidR="00271962" w:rsidRPr="00271962" w:rsidRDefault="00271962" w:rsidP="009C26F2">
      <w:pPr>
        <w:numPr>
          <w:ilvl w:val="0"/>
          <w:numId w:val="122"/>
        </w:numPr>
        <w:rPr>
          <w:color w:val="000000"/>
        </w:rPr>
      </w:pPr>
      <w:r w:rsidRPr="00271962">
        <w:rPr>
          <w:color w:val="000000"/>
        </w:rPr>
        <w:t>Nastavitev položaja kontrolne plošče s sukanjem (najmanj 170°v vsako smer) ter nastavitvijo višine (najmanj 20cm).</w:t>
      </w:r>
    </w:p>
    <w:p w14:paraId="432EBC16" w14:textId="77777777" w:rsidR="00271962" w:rsidRPr="00271962" w:rsidRDefault="00271962" w:rsidP="009C26F2">
      <w:pPr>
        <w:numPr>
          <w:ilvl w:val="0"/>
          <w:numId w:val="122"/>
        </w:numPr>
        <w:rPr>
          <w:color w:val="000000"/>
        </w:rPr>
      </w:pPr>
      <w:r w:rsidRPr="00271962">
        <w:rPr>
          <w:color w:val="000000"/>
        </w:rPr>
        <w:t>Upravljanje z aparatom preko barvnega dotikalnega zaslona - vsaj 12 palcev</w:t>
      </w:r>
    </w:p>
    <w:p w14:paraId="72F26E75" w14:textId="77777777" w:rsidR="00271962" w:rsidRPr="00271962" w:rsidRDefault="00271962" w:rsidP="009C26F2">
      <w:pPr>
        <w:numPr>
          <w:ilvl w:val="0"/>
          <w:numId w:val="122"/>
        </w:numPr>
        <w:rPr>
          <w:color w:val="000000"/>
        </w:rPr>
      </w:pPr>
      <w:r w:rsidRPr="00271962">
        <w:rPr>
          <w:color w:val="000000"/>
        </w:rPr>
        <w:t>Interaktivna osvetlitev kontrolne plošče.</w:t>
      </w:r>
    </w:p>
    <w:p w14:paraId="59846FDF" w14:textId="77777777" w:rsidR="00271962" w:rsidRPr="00271962" w:rsidRDefault="00271962" w:rsidP="009C26F2">
      <w:pPr>
        <w:numPr>
          <w:ilvl w:val="0"/>
          <w:numId w:val="122"/>
        </w:numPr>
        <w:rPr>
          <w:color w:val="000000"/>
        </w:rPr>
      </w:pPr>
      <w:r w:rsidRPr="00271962">
        <w:rPr>
          <w:color w:val="000000"/>
        </w:rPr>
        <w:t>Najmanj 4.500.000 delovnih kanalov.</w:t>
      </w:r>
    </w:p>
    <w:p w14:paraId="48C4911B" w14:textId="77777777" w:rsidR="00271962" w:rsidRPr="00271962" w:rsidRDefault="00271962" w:rsidP="009C26F2">
      <w:pPr>
        <w:numPr>
          <w:ilvl w:val="0"/>
          <w:numId w:val="122"/>
        </w:numPr>
        <w:rPr>
          <w:color w:val="000000"/>
        </w:rPr>
      </w:pPr>
      <w:r w:rsidRPr="00271962">
        <w:rPr>
          <w:color w:val="000000"/>
        </w:rPr>
        <w:t>Najmanj 270 dB dinamično območje.</w:t>
      </w:r>
    </w:p>
    <w:p w14:paraId="37FFA382" w14:textId="77777777" w:rsidR="00271962" w:rsidRPr="00271962" w:rsidRDefault="00271962" w:rsidP="009C26F2">
      <w:pPr>
        <w:numPr>
          <w:ilvl w:val="0"/>
          <w:numId w:val="122"/>
        </w:numPr>
        <w:rPr>
          <w:color w:val="000000"/>
        </w:rPr>
      </w:pPr>
      <w:r w:rsidRPr="00271962">
        <w:rPr>
          <w:color w:val="000000"/>
        </w:rPr>
        <w:t>Možnost skeniranja do najmanj 40 cm globine, odvisno od sonde.</w:t>
      </w:r>
    </w:p>
    <w:p w14:paraId="65307EE0" w14:textId="77777777" w:rsidR="00271962" w:rsidRPr="00271962" w:rsidRDefault="00271962" w:rsidP="009C26F2">
      <w:pPr>
        <w:numPr>
          <w:ilvl w:val="0"/>
          <w:numId w:val="122"/>
        </w:numPr>
        <w:rPr>
          <w:color w:val="000000"/>
        </w:rPr>
      </w:pPr>
      <w:r w:rsidRPr="00271962">
        <w:rPr>
          <w:color w:val="000000"/>
        </w:rPr>
        <w:t>Najmanj 4 enakovredni brezpinski aktivni priključki za sonde.</w:t>
      </w:r>
    </w:p>
    <w:p w14:paraId="1080509D" w14:textId="77777777" w:rsidR="00271962" w:rsidRPr="00271962" w:rsidRDefault="00271962" w:rsidP="009C26F2">
      <w:pPr>
        <w:numPr>
          <w:ilvl w:val="0"/>
          <w:numId w:val="122"/>
        </w:numPr>
        <w:rPr>
          <w:color w:val="000000"/>
        </w:rPr>
      </w:pPr>
      <w:r w:rsidRPr="00271962">
        <w:rPr>
          <w:color w:val="000000"/>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25A14677" w14:textId="77777777" w:rsidR="00271962" w:rsidRPr="00271962" w:rsidRDefault="00271962" w:rsidP="009C26F2">
      <w:pPr>
        <w:numPr>
          <w:ilvl w:val="0"/>
          <w:numId w:val="122"/>
        </w:numPr>
        <w:rPr>
          <w:color w:val="000000"/>
        </w:rPr>
      </w:pPr>
      <w:r w:rsidRPr="00271962">
        <w:rPr>
          <w:color w:val="000000"/>
        </w:rPr>
        <w:t>Hitrost prikaza (frame rate) najmanj 1800 slik/sekundo.</w:t>
      </w:r>
    </w:p>
    <w:p w14:paraId="37191C3F" w14:textId="77777777" w:rsidR="00271962" w:rsidRPr="00271962" w:rsidRDefault="00271962" w:rsidP="009C26F2">
      <w:pPr>
        <w:numPr>
          <w:ilvl w:val="0"/>
          <w:numId w:val="122"/>
        </w:numPr>
        <w:rPr>
          <w:color w:val="000000"/>
        </w:rPr>
      </w:pPr>
      <w:r w:rsidRPr="00271962">
        <w:rPr>
          <w:color w:val="000000"/>
        </w:rPr>
        <w:t>Samodejno detektiranje najhitrejšega pretoka na sliki ter ustrezna samodejna nastavitev pozicije in usmerjenosti barvnega okna ter pozicije, usmerjenosti in velikosti skale spektralnega Dopplerja.</w:t>
      </w:r>
    </w:p>
    <w:p w14:paraId="595D6EA2" w14:textId="77777777" w:rsidR="00271962" w:rsidRPr="00271962" w:rsidRDefault="00271962" w:rsidP="009C26F2">
      <w:pPr>
        <w:numPr>
          <w:ilvl w:val="0"/>
          <w:numId w:val="122"/>
        </w:numPr>
        <w:rPr>
          <w:color w:val="000000"/>
        </w:rPr>
      </w:pPr>
      <w:r w:rsidRPr="00271962">
        <w:rPr>
          <w:color w:val="000000"/>
        </w:rPr>
        <w:t>Slikovni compound (sestavljeni) prikaz z najmanj 8 zajetimi slikami v prikazani sliki.</w:t>
      </w:r>
    </w:p>
    <w:p w14:paraId="706A1D35" w14:textId="77777777" w:rsidR="00271962" w:rsidRPr="00271962" w:rsidRDefault="00271962" w:rsidP="009C26F2">
      <w:pPr>
        <w:numPr>
          <w:ilvl w:val="0"/>
          <w:numId w:val="122"/>
        </w:numPr>
        <w:rPr>
          <w:color w:val="000000"/>
        </w:rPr>
      </w:pPr>
      <w:r w:rsidRPr="00271962">
        <w:rPr>
          <w:color w:val="000000"/>
        </w:rPr>
        <w:t>Program za dinamično detektiranje in eliminacijo šuma na nivoju točk v 2D ultrazvočni sliki z najmanj 5 nastavljivimi nivoji.</w:t>
      </w:r>
    </w:p>
    <w:p w14:paraId="31EF6AB9" w14:textId="77777777" w:rsidR="00271962" w:rsidRPr="00271962" w:rsidRDefault="00271962" w:rsidP="009C26F2">
      <w:pPr>
        <w:numPr>
          <w:ilvl w:val="0"/>
          <w:numId w:val="122"/>
        </w:numPr>
        <w:rPr>
          <w:color w:val="000000"/>
        </w:rPr>
      </w:pPr>
      <w:r w:rsidRPr="00271962">
        <w:rPr>
          <w:color w:val="000000"/>
        </w:rPr>
        <w:t>Optimizacija 2D slike, PW in CW Doppler sledi s pritiskom ene tipke in tudi optimizacija 2D slike samodejno permanentno.</w:t>
      </w:r>
    </w:p>
    <w:p w14:paraId="48DE0769" w14:textId="77777777" w:rsidR="00271962" w:rsidRPr="00271962" w:rsidRDefault="00271962" w:rsidP="009C26F2">
      <w:pPr>
        <w:numPr>
          <w:ilvl w:val="0"/>
          <w:numId w:val="122"/>
        </w:numPr>
        <w:rPr>
          <w:color w:val="000000"/>
        </w:rPr>
      </w:pPr>
      <w:r w:rsidRPr="00271962">
        <w:rPr>
          <w:color w:val="000000"/>
        </w:rPr>
        <w:t>Neodvisen nadzor ojačenja za 2D, Power Doppler, M-način, Dopplerjev način (barvni, PW, CW)</w:t>
      </w:r>
    </w:p>
    <w:p w14:paraId="08CF1692" w14:textId="77777777" w:rsidR="00271962" w:rsidRPr="00271962" w:rsidRDefault="00271962" w:rsidP="009C26F2">
      <w:pPr>
        <w:numPr>
          <w:ilvl w:val="0"/>
          <w:numId w:val="122"/>
        </w:numPr>
        <w:rPr>
          <w:color w:val="000000"/>
        </w:rPr>
      </w:pPr>
      <w:r w:rsidRPr="00271962">
        <w:rPr>
          <w:color w:val="000000"/>
        </w:rPr>
        <w:t>Write in read zoom s najmanj 15 nivoji.</w:t>
      </w:r>
    </w:p>
    <w:p w14:paraId="0BA1A733" w14:textId="77777777" w:rsidR="00271962" w:rsidRPr="00271962" w:rsidRDefault="00271962" w:rsidP="009C26F2">
      <w:pPr>
        <w:numPr>
          <w:ilvl w:val="0"/>
          <w:numId w:val="122"/>
        </w:numPr>
        <w:rPr>
          <w:color w:val="000000"/>
        </w:rPr>
      </w:pPr>
      <w:r w:rsidRPr="00271962">
        <w:rPr>
          <w:color w:val="000000"/>
        </w:rPr>
        <w:t>Najmanj 2000 slik v Cineloop sekvenci.</w:t>
      </w:r>
    </w:p>
    <w:p w14:paraId="5397FFEE" w14:textId="77777777" w:rsidR="00271962" w:rsidRPr="00271962" w:rsidRDefault="00271962" w:rsidP="009C26F2">
      <w:pPr>
        <w:numPr>
          <w:ilvl w:val="0"/>
          <w:numId w:val="122"/>
        </w:numPr>
        <w:rPr>
          <w:color w:val="000000"/>
        </w:rPr>
      </w:pPr>
      <w:r w:rsidRPr="00271962">
        <w:rPr>
          <w:color w:val="000000"/>
        </w:rPr>
        <w:t>Samodejne Doppler meritve in analiza v realnem času in na zamrznjenih posnetkih. Prikaz merilnih točk.</w:t>
      </w:r>
    </w:p>
    <w:p w14:paraId="09423457" w14:textId="77777777" w:rsidR="00271962" w:rsidRPr="00271962" w:rsidRDefault="00271962" w:rsidP="009C26F2">
      <w:pPr>
        <w:numPr>
          <w:ilvl w:val="0"/>
          <w:numId w:val="122"/>
        </w:numPr>
        <w:rPr>
          <w:color w:val="000000"/>
        </w:rPr>
      </w:pPr>
      <w:r w:rsidRPr="00271962">
        <w:rPr>
          <w:color w:val="000000"/>
        </w:rPr>
        <w:t>Najmanj 30 uporabniško definiranih prednastavitev (presets) na sondo.</w:t>
      </w:r>
    </w:p>
    <w:p w14:paraId="4BDEB024" w14:textId="77777777" w:rsidR="00271962" w:rsidRPr="00271962" w:rsidRDefault="00271962" w:rsidP="009C26F2">
      <w:pPr>
        <w:numPr>
          <w:ilvl w:val="0"/>
          <w:numId w:val="122"/>
        </w:numPr>
        <w:rPr>
          <w:color w:val="000000"/>
        </w:rPr>
      </w:pPr>
      <w:r w:rsidRPr="00271962">
        <w:rPr>
          <w:color w:val="000000"/>
        </w:rPr>
        <w:t>Možnost nastavljanja lateralnega ojačanja (LGC) sive slike in TDI prikaza.</w:t>
      </w:r>
    </w:p>
    <w:p w14:paraId="39183A4F" w14:textId="77777777" w:rsidR="00271962" w:rsidRPr="00271962" w:rsidRDefault="00271962" w:rsidP="009C26F2">
      <w:pPr>
        <w:numPr>
          <w:ilvl w:val="0"/>
          <w:numId w:val="122"/>
        </w:numPr>
        <w:rPr>
          <w:color w:val="000000"/>
        </w:rPr>
      </w:pPr>
      <w:r w:rsidRPr="00271962">
        <w:rPr>
          <w:color w:val="000000"/>
        </w:rPr>
        <w:t>Sistem mora omogočati prehod v spalni način v roku do 5 sekund in zagon iz spalnega načina v roku do 30 sekund (zaradi potreb mobilnega dela).</w:t>
      </w:r>
    </w:p>
    <w:p w14:paraId="7181AB62" w14:textId="77777777" w:rsidR="00271962" w:rsidRPr="00271962" w:rsidRDefault="00271962" w:rsidP="009C26F2">
      <w:pPr>
        <w:numPr>
          <w:ilvl w:val="0"/>
          <w:numId w:val="122"/>
        </w:numPr>
        <w:rPr>
          <w:color w:val="000000"/>
        </w:rPr>
      </w:pPr>
      <w:r w:rsidRPr="00271962">
        <w:rPr>
          <w:color w:val="000000"/>
        </w:rPr>
        <w:t>Sistem mora omogočiti transportiranje aparata v spalnem načinu v trajanju najmanj 30 minut.</w:t>
      </w:r>
    </w:p>
    <w:p w14:paraId="1698C1C5" w14:textId="77777777" w:rsidR="00271962" w:rsidRPr="00271962" w:rsidRDefault="00271962" w:rsidP="009C26F2">
      <w:pPr>
        <w:numPr>
          <w:ilvl w:val="0"/>
          <w:numId w:val="122"/>
        </w:numPr>
        <w:rPr>
          <w:color w:val="000000"/>
        </w:rPr>
      </w:pPr>
      <w:r w:rsidRPr="00271962">
        <w:rPr>
          <w:color w:val="000000"/>
        </w:rPr>
        <w:t>Teža aparata do 85kg, širine do 60cm (zaradi mobilnega dela).</w:t>
      </w:r>
    </w:p>
    <w:p w14:paraId="7D4E5D15" w14:textId="77777777" w:rsidR="00271962" w:rsidRPr="00271962" w:rsidRDefault="00271962" w:rsidP="009C26F2">
      <w:pPr>
        <w:numPr>
          <w:ilvl w:val="0"/>
          <w:numId w:val="122"/>
        </w:numPr>
        <w:rPr>
          <w:color w:val="000000"/>
        </w:rPr>
      </w:pPr>
      <w:r w:rsidRPr="00271962">
        <w:rPr>
          <w:color w:val="000000"/>
        </w:rPr>
        <w:t>Štiri smerno vrtljiva kolesa (manipuliranje na majhnem prostoru), vsaj dva kolesa naj imata možnost smernega fiksiranja (vožnja po hodniku).   </w:t>
      </w:r>
    </w:p>
    <w:p w14:paraId="4255E983" w14:textId="77777777" w:rsidR="00271962" w:rsidRPr="00271962" w:rsidRDefault="00271962" w:rsidP="009C26F2">
      <w:pPr>
        <w:numPr>
          <w:ilvl w:val="0"/>
          <w:numId w:val="122"/>
        </w:numPr>
        <w:rPr>
          <w:color w:val="000000"/>
        </w:rPr>
      </w:pPr>
      <w:r w:rsidRPr="00271962">
        <w:rPr>
          <w:color w:val="000000"/>
        </w:rPr>
        <w:t>ECG priključek z elektronskim preklopom med odvodi. Vhod za ECG signal tudi iz eksternih naprav.</w:t>
      </w:r>
    </w:p>
    <w:p w14:paraId="2CF770F0" w14:textId="67479F10" w:rsidR="00904F31" w:rsidRPr="00271962" w:rsidRDefault="00271962" w:rsidP="009C26F2">
      <w:pPr>
        <w:pStyle w:val="Odstavekseznama"/>
        <w:numPr>
          <w:ilvl w:val="0"/>
          <w:numId w:val="122"/>
        </w:numPr>
        <w:jc w:val="both"/>
        <w:rPr>
          <w:b/>
          <w:szCs w:val="24"/>
        </w:rPr>
      </w:pPr>
      <w:r w:rsidRPr="00271962">
        <w:rPr>
          <w:color w:val="000000"/>
          <w:szCs w:val="24"/>
        </w:rPr>
        <w:t>Programska oprema za popolnoma avtomatski 2D strain za L</w:t>
      </w:r>
      <w:r w:rsidR="008128AA">
        <w:rPr>
          <w:color w:val="000000"/>
          <w:szCs w:val="24"/>
          <w:lang w:val="sl-SI"/>
        </w:rPr>
        <w:t>V</w:t>
      </w:r>
    </w:p>
    <w:p w14:paraId="26FFA646" w14:textId="77777777" w:rsidR="00724366" w:rsidRDefault="00724366" w:rsidP="00724366">
      <w:pPr>
        <w:ind w:firstLine="360"/>
        <w:jc w:val="both"/>
        <w:rPr>
          <w:b/>
        </w:rPr>
      </w:pPr>
    </w:p>
    <w:p w14:paraId="1E37456A" w14:textId="57D87B51" w:rsidR="00904F31" w:rsidRPr="0053359B" w:rsidRDefault="00904F31" w:rsidP="00724366">
      <w:pPr>
        <w:ind w:firstLine="360"/>
        <w:jc w:val="both"/>
        <w:rPr>
          <w:b/>
        </w:rPr>
      </w:pPr>
      <w:r w:rsidRPr="0053359B">
        <w:rPr>
          <w:b/>
        </w:rPr>
        <w:t>Zahtevane sonde:</w:t>
      </w:r>
    </w:p>
    <w:p w14:paraId="4E61C090" w14:textId="77777777" w:rsidR="00271962" w:rsidRPr="00271962" w:rsidRDefault="00271962" w:rsidP="009C26F2">
      <w:pPr>
        <w:numPr>
          <w:ilvl w:val="0"/>
          <w:numId w:val="144"/>
        </w:numPr>
        <w:jc w:val="both"/>
        <w:rPr>
          <w:bCs/>
          <w:szCs w:val="20"/>
          <w:lang w:eastAsia="x-none"/>
        </w:rPr>
      </w:pPr>
      <w:r w:rsidRPr="00271962">
        <w:rPr>
          <w:bCs/>
          <w:szCs w:val="20"/>
          <w:lang w:eastAsia="x-none"/>
        </w:rPr>
        <w:t>Širokopasovna sektorska sonda s frekvenčnim območjem vsaj  od 1-5 MHz in vidnim kotom vsaj 90°.</w:t>
      </w:r>
    </w:p>
    <w:p w14:paraId="172542E9" w14:textId="77777777" w:rsidR="00271962" w:rsidRPr="00271962" w:rsidRDefault="00271962" w:rsidP="009C26F2">
      <w:pPr>
        <w:numPr>
          <w:ilvl w:val="0"/>
          <w:numId w:val="144"/>
        </w:numPr>
        <w:jc w:val="both"/>
        <w:rPr>
          <w:bCs/>
          <w:szCs w:val="20"/>
          <w:lang w:eastAsia="x-none"/>
        </w:rPr>
      </w:pPr>
      <w:r w:rsidRPr="00271962">
        <w:rPr>
          <w:bCs/>
          <w:szCs w:val="20"/>
          <w:lang w:eastAsia="x-none"/>
        </w:rPr>
        <w:lastRenderedPageBreak/>
        <w:t xml:space="preserve">Širokopasovna konveksna sonda frekvenčnega območja od 1 do 5 MHz.  Minimalno vidno polje 110 °. Vsaj 160 kristalnih elementov. Podpira 2D preglede abdomna,Shear wave elastografijo </w:t>
      </w:r>
    </w:p>
    <w:p w14:paraId="0B849C05" w14:textId="77777777" w:rsidR="00271962" w:rsidRPr="00271962" w:rsidRDefault="00271962" w:rsidP="009C26F2">
      <w:pPr>
        <w:numPr>
          <w:ilvl w:val="0"/>
          <w:numId w:val="144"/>
        </w:numPr>
        <w:jc w:val="both"/>
        <w:rPr>
          <w:bCs/>
          <w:szCs w:val="20"/>
          <w:lang w:eastAsia="x-none"/>
        </w:rPr>
      </w:pPr>
      <w:r w:rsidRPr="00271962">
        <w:rPr>
          <w:bCs/>
          <w:szCs w:val="20"/>
          <w:lang w:eastAsia="x-none"/>
        </w:rPr>
        <w:t>Linearna sonda s frekvenčnim območjem 3-12 MHz, z najmanj 160 kristali, širine vsaj 38mm.</w:t>
      </w:r>
    </w:p>
    <w:p w14:paraId="4F41D3EC" w14:textId="5A5DDCC6" w:rsidR="00C3628E" w:rsidRDefault="00271962" w:rsidP="009C26F2">
      <w:pPr>
        <w:pStyle w:val="Odstavekseznama"/>
        <w:numPr>
          <w:ilvl w:val="0"/>
          <w:numId w:val="144"/>
        </w:numPr>
        <w:jc w:val="both"/>
        <w:rPr>
          <w:bCs/>
        </w:rPr>
      </w:pPr>
      <w:r w:rsidRPr="00271962">
        <w:rPr>
          <w:bCs/>
        </w:rPr>
        <w:t>Fleksibilno držalo za kable sond.</w:t>
      </w:r>
    </w:p>
    <w:p w14:paraId="6F4226D4" w14:textId="77777777" w:rsidR="00724366" w:rsidRDefault="00724366" w:rsidP="00724366">
      <w:pPr>
        <w:ind w:left="360"/>
        <w:jc w:val="both"/>
        <w:rPr>
          <w:bCs/>
        </w:rPr>
      </w:pPr>
    </w:p>
    <w:p w14:paraId="6E03ECCB" w14:textId="4750510C" w:rsidR="00724366" w:rsidRPr="00724366" w:rsidRDefault="00724366" w:rsidP="00724366">
      <w:pPr>
        <w:ind w:left="360"/>
        <w:jc w:val="both"/>
        <w:rPr>
          <w:bCs/>
        </w:rPr>
      </w:pPr>
      <w:r w:rsidRPr="00724366">
        <w:rPr>
          <w:bCs/>
        </w:rPr>
        <w:t>Aparat mora podpirati sonde narejene v syngle chriystal tehnologiji , sektorske matrične sonde z več vrstami kristalov ali sondami "syngle chyristal", 3D  TEE matrične sonde (za odrasle in pediatrične), konveksne in mikrokonveksne sonde, linearne sonde. Konektorji vseh ponujenih sond morajo biti brez vrtljivih delov.</w:t>
      </w:r>
    </w:p>
    <w:p w14:paraId="1B7BEB04" w14:textId="77777777" w:rsidR="00724366" w:rsidRDefault="00724366" w:rsidP="00724366">
      <w:pPr>
        <w:ind w:firstLine="360"/>
        <w:jc w:val="both"/>
        <w:rPr>
          <w:bCs/>
          <w:szCs w:val="20"/>
          <w:lang w:val="x-none" w:eastAsia="x-none"/>
        </w:rPr>
      </w:pPr>
    </w:p>
    <w:p w14:paraId="23649605" w14:textId="389A88B9" w:rsidR="00C3628E" w:rsidRPr="0053359B" w:rsidRDefault="00C3628E" w:rsidP="00724366">
      <w:pPr>
        <w:ind w:firstLine="360"/>
        <w:jc w:val="both"/>
        <w:rPr>
          <w:b/>
        </w:rPr>
      </w:pPr>
      <w:r w:rsidRPr="0053359B">
        <w:rPr>
          <w:b/>
        </w:rPr>
        <w:t>Zahtevano arhiviranje na aparatu:</w:t>
      </w:r>
    </w:p>
    <w:p w14:paraId="5A33DFEB" w14:textId="77777777" w:rsidR="00271962" w:rsidRPr="00271962" w:rsidRDefault="00271962" w:rsidP="009C26F2">
      <w:pPr>
        <w:numPr>
          <w:ilvl w:val="0"/>
          <w:numId w:val="123"/>
        </w:numPr>
        <w:rPr>
          <w:color w:val="000000"/>
        </w:rPr>
      </w:pPr>
      <w:r w:rsidRPr="00271962">
        <w:rPr>
          <w:color w:val="000000"/>
        </w:rPr>
        <w:t>Interni HDD velikosti najmanj 500 GB.</w:t>
      </w:r>
    </w:p>
    <w:p w14:paraId="13221DA7" w14:textId="77777777" w:rsidR="00271962" w:rsidRPr="00271962" w:rsidRDefault="00271962" w:rsidP="009C26F2">
      <w:pPr>
        <w:numPr>
          <w:ilvl w:val="0"/>
          <w:numId w:val="123"/>
        </w:numPr>
        <w:rPr>
          <w:color w:val="000000"/>
        </w:rPr>
      </w:pPr>
      <w:r w:rsidRPr="00271962">
        <w:rPr>
          <w:color w:val="000000"/>
        </w:rPr>
        <w:t>Hranjenja dinamičnih in statičnih slik na internem HDD.</w:t>
      </w:r>
    </w:p>
    <w:p w14:paraId="1ED85CFF" w14:textId="77777777" w:rsidR="00271962" w:rsidRPr="00271962" w:rsidRDefault="00271962" w:rsidP="009C26F2">
      <w:pPr>
        <w:numPr>
          <w:ilvl w:val="0"/>
          <w:numId w:val="123"/>
        </w:numPr>
        <w:rPr>
          <w:color w:val="000000"/>
        </w:rPr>
      </w:pPr>
      <w:r w:rsidRPr="00271962">
        <w:rPr>
          <w:color w:val="000000"/>
        </w:rPr>
        <w:t>Neposredno primerjanje slik aktualne in predhodnih preiskav.</w:t>
      </w:r>
    </w:p>
    <w:p w14:paraId="6D74677E" w14:textId="77777777" w:rsidR="00271962" w:rsidRPr="00271962" w:rsidRDefault="00271962" w:rsidP="009C26F2">
      <w:pPr>
        <w:numPr>
          <w:ilvl w:val="0"/>
          <w:numId w:val="123"/>
        </w:numPr>
        <w:rPr>
          <w:color w:val="000000"/>
        </w:rPr>
      </w:pPr>
      <w:r w:rsidRPr="00271962">
        <w:rPr>
          <w:color w:val="000000"/>
        </w:rPr>
        <w:t>Možnost dodajanja napisov ter izvajanja meritev na shranjenih slikah.</w:t>
      </w:r>
    </w:p>
    <w:p w14:paraId="25B34A35" w14:textId="77777777" w:rsidR="00271962" w:rsidRPr="00271962" w:rsidRDefault="00271962" w:rsidP="009C26F2">
      <w:pPr>
        <w:numPr>
          <w:ilvl w:val="0"/>
          <w:numId w:val="123"/>
        </w:numPr>
        <w:rPr>
          <w:color w:val="000000"/>
        </w:rPr>
      </w:pPr>
      <w:r w:rsidRPr="00271962">
        <w:rPr>
          <w:color w:val="000000"/>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6A32896D" w14:textId="77777777" w:rsidR="00271962" w:rsidRPr="00271962" w:rsidRDefault="00271962" w:rsidP="009C26F2">
      <w:pPr>
        <w:numPr>
          <w:ilvl w:val="0"/>
          <w:numId w:val="123"/>
        </w:numPr>
        <w:rPr>
          <w:color w:val="000000"/>
        </w:rPr>
      </w:pPr>
      <w:r w:rsidRPr="00271962">
        <w:rPr>
          <w:color w:val="000000"/>
        </w:rPr>
        <w:t>Možnost prenašanja posnetkov v DICOM ali PC obliki, z in brez  podatka o pacientu, na DVD in USB spominsko enoto. Hkratno snemanje DICOM čitalca.</w:t>
      </w:r>
    </w:p>
    <w:p w14:paraId="2FCF00F3" w14:textId="77777777" w:rsidR="00271962" w:rsidRPr="00271962" w:rsidRDefault="00271962" w:rsidP="009C26F2">
      <w:pPr>
        <w:numPr>
          <w:ilvl w:val="0"/>
          <w:numId w:val="123"/>
        </w:numPr>
        <w:rPr>
          <w:color w:val="000000"/>
        </w:rPr>
      </w:pPr>
      <w:r w:rsidRPr="00271962">
        <w:rPr>
          <w:color w:val="000000"/>
        </w:rPr>
        <w:t>Možnost izvoza poročil v PDF formatu.</w:t>
      </w:r>
    </w:p>
    <w:p w14:paraId="336448C3" w14:textId="77777777" w:rsidR="00271962" w:rsidRPr="00271962" w:rsidRDefault="00271962" w:rsidP="009C26F2">
      <w:pPr>
        <w:numPr>
          <w:ilvl w:val="0"/>
          <w:numId w:val="123"/>
        </w:numPr>
        <w:rPr>
          <w:color w:val="000000"/>
        </w:rPr>
      </w:pPr>
      <w:r w:rsidRPr="00271962">
        <w:rPr>
          <w:color w:val="000000"/>
        </w:rPr>
        <w:t>Vgrajen DVD pogon.</w:t>
      </w:r>
    </w:p>
    <w:p w14:paraId="62B1E699" w14:textId="29483C8E" w:rsidR="00335943" w:rsidRPr="00271962" w:rsidRDefault="00271962" w:rsidP="009C26F2">
      <w:pPr>
        <w:pStyle w:val="Odstavekseznama"/>
        <w:numPr>
          <w:ilvl w:val="0"/>
          <w:numId w:val="123"/>
        </w:numPr>
        <w:jc w:val="both"/>
        <w:rPr>
          <w:bCs/>
          <w:szCs w:val="24"/>
        </w:rPr>
      </w:pPr>
      <w:r w:rsidRPr="00271962">
        <w:rPr>
          <w:color w:val="000000"/>
          <w:szCs w:val="24"/>
        </w:rPr>
        <w:t>USB priključek za izvoz DICOM in PC datotek na kontrolni paneli</w:t>
      </w:r>
      <w:r w:rsidR="009B7D2C" w:rsidRPr="00271962">
        <w:rPr>
          <w:bCs/>
          <w:szCs w:val="24"/>
        </w:rPr>
        <w:t>.</w:t>
      </w:r>
    </w:p>
    <w:p w14:paraId="12CAB2EF" w14:textId="77777777" w:rsidR="009B7D2C" w:rsidRDefault="009B7D2C" w:rsidP="00335943">
      <w:pPr>
        <w:ind w:left="424"/>
        <w:jc w:val="both"/>
        <w:rPr>
          <w:b/>
        </w:rPr>
      </w:pPr>
    </w:p>
    <w:p w14:paraId="443E621C" w14:textId="37FD7DAA" w:rsidR="00335943" w:rsidRPr="0053359B" w:rsidRDefault="00223CEC" w:rsidP="00335943">
      <w:pPr>
        <w:ind w:left="424"/>
        <w:jc w:val="both"/>
        <w:rPr>
          <w:b/>
        </w:rPr>
      </w:pPr>
      <w:r w:rsidRPr="0053359B">
        <w:rPr>
          <w:b/>
        </w:rPr>
        <w:t>Zahteve glede varnosti:</w:t>
      </w:r>
    </w:p>
    <w:p w14:paraId="1AD9AB92" w14:textId="7FAA2438" w:rsidR="00223CEC" w:rsidRPr="0053359B" w:rsidRDefault="00223CEC" w:rsidP="009C26F2">
      <w:pPr>
        <w:pStyle w:val="Odstavekseznama"/>
        <w:numPr>
          <w:ilvl w:val="0"/>
          <w:numId w:val="62"/>
        </w:numPr>
        <w:jc w:val="both"/>
        <w:rPr>
          <w:bCs/>
          <w:lang w:val="sl-SI"/>
        </w:rPr>
      </w:pPr>
      <w:r w:rsidRPr="0053359B">
        <w:rPr>
          <w:bCs/>
          <w:lang w:val="sl-SI"/>
        </w:rPr>
        <w:t>zaščita pred virusi in drugo zlonamerno programsko opremo na mreži</w:t>
      </w:r>
    </w:p>
    <w:p w14:paraId="5FD4AEE3" w14:textId="7F22112C" w:rsidR="00223CEC" w:rsidRPr="0053359B" w:rsidRDefault="00223CEC" w:rsidP="009C26F2">
      <w:pPr>
        <w:pStyle w:val="Odstavekseznama"/>
        <w:numPr>
          <w:ilvl w:val="0"/>
          <w:numId w:val="62"/>
        </w:numPr>
        <w:jc w:val="both"/>
        <w:rPr>
          <w:bCs/>
          <w:lang w:val="sl-SI"/>
        </w:rPr>
      </w:pPr>
      <w:r w:rsidRPr="0053359B">
        <w:rPr>
          <w:bCs/>
          <w:lang w:val="sl-SI"/>
        </w:rPr>
        <w:t>enkripcija trdega diska in uporabniška gesla</w:t>
      </w:r>
    </w:p>
    <w:p w14:paraId="7F0AA612" w14:textId="77777777" w:rsidR="00223CEC" w:rsidRPr="0053359B" w:rsidRDefault="00223CEC" w:rsidP="00106EE9">
      <w:pPr>
        <w:jc w:val="both"/>
        <w:rPr>
          <w:b/>
        </w:rPr>
      </w:pPr>
    </w:p>
    <w:p w14:paraId="130EBD68" w14:textId="5E23D19E" w:rsidR="009B7D2C" w:rsidRPr="0053359B" w:rsidRDefault="00223CEC" w:rsidP="00106EE9">
      <w:pPr>
        <w:jc w:val="both"/>
        <w:rPr>
          <w:b/>
        </w:rPr>
      </w:pPr>
      <w:r w:rsidRPr="0053359B">
        <w:rPr>
          <w:b/>
        </w:rPr>
        <w:t xml:space="preserve">      Zahtevane možnosti nadgradnje </w:t>
      </w:r>
      <w:r w:rsidRPr="0053359B">
        <w:rPr>
          <w:b/>
          <w:sz w:val="20"/>
          <w:szCs w:val="20"/>
        </w:rPr>
        <w:t>UZ</w:t>
      </w:r>
      <w:r w:rsidRPr="0053359B">
        <w:rPr>
          <w:b/>
        </w:rPr>
        <w:t xml:space="preserve"> aparata</w:t>
      </w:r>
      <w:r w:rsidR="009B7D2C">
        <w:rPr>
          <w:b/>
        </w:rPr>
        <w:t>:</w:t>
      </w:r>
    </w:p>
    <w:p w14:paraId="248200FC" w14:textId="42BDB964" w:rsidR="009B7D2C" w:rsidRDefault="009B7D2C" w:rsidP="009C26F2">
      <w:pPr>
        <w:pStyle w:val="Odstavekseznama"/>
        <w:numPr>
          <w:ilvl w:val="0"/>
          <w:numId w:val="124"/>
        </w:numPr>
        <w:contextualSpacing/>
        <w:jc w:val="both"/>
      </w:pPr>
      <w:r w:rsidRPr="009B7D2C">
        <w:t>Shear wave  elastografija</w:t>
      </w:r>
    </w:p>
    <w:p w14:paraId="6ACF5BA0" w14:textId="0586EEC0" w:rsidR="009B7D2C" w:rsidRPr="009B7D2C" w:rsidRDefault="009B7D2C" w:rsidP="009C26F2">
      <w:pPr>
        <w:pStyle w:val="Odstavekseznama"/>
        <w:numPr>
          <w:ilvl w:val="0"/>
          <w:numId w:val="124"/>
        </w:numPr>
        <w:spacing w:before="225"/>
        <w:contextualSpacing/>
        <w:jc w:val="both"/>
      </w:pPr>
      <w:r w:rsidRPr="009B7D2C">
        <w:t>Možnost uporabe kontrastnih sredstev v kardiologiji in abdomnu.</w:t>
      </w:r>
    </w:p>
    <w:p w14:paraId="2FFB000A" w14:textId="77777777" w:rsidR="009B7D2C" w:rsidRPr="009B7D2C" w:rsidRDefault="009B7D2C" w:rsidP="009C26F2">
      <w:pPr>
        <w:pStyle w:val="Odstavekseznama"/>
        <w:numPr>
          <w:ilvl w:val="0"/>
          <w:numId w:val="124"/>
        </w:numPr>
        <w:spacing w:before="225" w:after="225"/>
        <w:contextualSpacing/>
        <w:jc w:val="both"/>
      </w:pPr>
      <w:r w:rsidRPr="009B7D2C">
        <w:t>Možnost uporabe matrične TEE UZ sonde z najmanj 2500 kristalnimi elementi</w:t>
      </w:r>
    </w:p>
    <w:p w14:paraId="24746D98" w14:textId="77777777" w:rsidR="009B7D2C" w:rsidRDefault="009B7D2C" w:rsidP="009B7D2C">
      <w:pPr>
        <w:pStyle w:val="Odstavekseznama"/>
        <w:ind w:left="720"/>
        <w:jc w:val="both"/>
        <w:rPr>
          <w:bCs/>
          <w:lang w:val="sl-SI"/>
        </w:rPr>
      </w:pPr>
    </w:p>
    <w:p w14:paraId="119B82DA" w14:textId="77777777" w:rsidR="00724366" w:rsidRPr="00724366" w:rsidRDefault="00724366" w:rsidP="00724366">
      <w:pPr>
        <w:ind w:firstLine="360"/>
        <w:jc w:val="both"/>
        <w:rPr>
          <w:b/>
          <w:bCs/>
        </w:rPr>
      </w:pPr>
      <w:r w:rsidRPr="00724366">
        <w:rPr>
          <w:b/>
          <w:bCs/>
        </w:rPr>
        <w:t>Ostale zahteve:</w:t>
      </w:r>
    </w:p>
    <w:p w14:paraId="1B524F6B" w14:textId="58961B20" w:rsidR="00223CEC" w:rsidRPr="00724366" w:rsidRDefault="00223CEC" w:rsidP="009C26F2">
      <w:pPr>
        <w:pStyle w:val="Odstavekseznama"/>
        <w:numPr>
          <w:ilvl w:val="0"/>
          <w:numId w:val="145"/>
        </w:numPr>
        <w:ind w:left="709"/>
        <w:jc w:val="both"/>
        <w:rPr>
          <w:b/>
        </w:rPr>
      </w:pPr>
      <w:r w:rsidRPr="00724366">
        <w:rPr>
          <w:bCs/>
        </w:rPr>
        <w:t>Garancija: min 12 mesecev</w:t>
      </w:r>
    </w:p>
    <w:p w14:paraId="676C7438" w14:textId="052EDF93" w:rsidR="009027C4" w:rsidRDefault="009027C4" w:rsidP="00B85673">
      <w:pPr>
        <w:ind w:left="720"/>
        <w:jc w:val="both"/>
        <w:rPr>
          <w:color w:val="FF0000"/>
        </w:rPr>
      </w:pPr>
    </w:p>
    <w:p w14:paraId="4997EF57" w14:textId="77777777" w:rsidR="00724366" w:rsidRPr="0053359B" w:rsidRDefault="00724366" w:rsidP="009C26F2">
      <w:pPr>
        <w:jc w:val="both"/>
        <w:rPr>
          <w:color w:val="FF0000"/>
        </w:rPr>
      </w:pPr>
    </w:p>
    <w:p w14:paraId="5383F0DC" w14:textId="703C5F4B" w:rsidR="00AC21A9" w:rsidRPr="0053359B" w:rsidRDefault="00271962" w:rsidP="00AC21A9">
      <w:pPr>
        <w:pStyle w:val="BodyA"/>
        <w:ind w:left="360"/>
        <w:rPr>
          <w:rFonts w:ascii="Times New Roman" w:hAnsi="Times New Roman" w:cs="Times New Roman"/>
          <w:b/>
          <w:bCs/>
          <w:u w:val="single"/>
        </w:rPr>
      </w:pPr>
      <w:bookmarkStart w:id="40" w:name="_Hlk123236175"/>
      <w:r>
        <w:rPr>
          <w:rFonts w:ascii="Times New Roman" w:hAnsi="Times New Roman" w:cs="Times New Roman"/>
          <w:b/>
          <w:bCs/>
          <w:u w:val="single"/>
        </w:rPr>
        <w:t>16</w:t>
      </w:r>
      <w:r w:rsidR="00AC21A9" w:rsidRPr="0053359B">
        <w:rPr>
          <w:rFonts w:ascii="Times New Roman" w:hAnsi="Times New Roman" w:cs="Times New Roman"/>
          <w:b/>
          <w:bCs/>
          <w:u w:val="single"/>
        </w:rPr>
        <w:t>. sklop: UZ aparat za PTD –  stacionarni</w:t>
      </w:r>
      <w:bookmarkEnd w:id="40"/>
      <w:r w:rsidR="00AC21A9" w:rsidRPr="0053359B">
        <w:rPr>
          <w:rFonts w:ascii="Times New Roman" w:hAnsi="Times New Roman" w:cs="Times New Roman"/>
          <w:b/>
          <w:bCs/>
          <w:u w:val="single"/>
        </w:rPr>
        <w:t xml:space="preserve"> – 1 k</w:t>
      </w:r>
      <w:r w:rsidR="0040203C">
        <w:rPr>
          <w:rFonts w:ascii="Times New Roman" w:hAnsi="Times New Roman" w:cs="Times New Roman"/>
          <w:b/>
          <w:bCs/>
          <w:u w:val="single"/>
        </w:rPr>
        <w:t>pl</w:t>
      </w:r>
    </w:p>
    <w:p w14:paraId="01F478A4" w14:textId="74DFFD72" w:rsidR="00AC21A9" w:rsidRDefault="00202279" w:rsidP="00813533">
      <w:pPr>
        <w:pStyle w:val="BodyA"/>
        <w:ind w:left="360"/>
        <w:rPr>
          <w:rFonts w:ascii="Times New Roman" w:hAnsi="Times New Roman" w:cs="Times New Roman"/>
        </w:rPr>
      </w:pPr>
      <w:r w:rsidRPr="00202279">
        <w:rPr>
          <w:rFonts w:ascii="Times New Roman" w:hAnsi="Times New Roman" w:cs="Times New Roman"/>
        </w:rPr>
        <w:t>Vrhunski ultrazvočni aparat z napredno programsko opremo, proizvodno leto 2022 in mora imeti naloženo zadnjo verzijo programske opreme</w:t>
      </w:r>
    </w:p>
    <w:p w14:paraId="62BC84AE" w14:textId="77777777" w:rsidR="00724366" w:rsidRDefault="00724366" w:rsidP="00216459">
      <w:pPr>
        <w:pStyle w:val="BodyA"/>
        <w:ind w:left="360"/>
        <w:rPr>
          <w:rFonts w:ascii="Times New Roman" w:hAnsi="Times New Roman" w:cs="Times New Roman"/>
          <w:b/>
          <w:bCs/>
        </w:rPr>
      </w:pPr>
    </w:p>
    <w:p w14:paraId="3DCCA88A" w14:textId="27BD3CFF" w:rsidR="00216459" w:rsidRPr="00216459" w:rsidRDefault="00216459" w:rsidP="00216459">
      <w:pPr>
        <w:pStyle w:val="BodyA"/>
        <w:ind w:left="360"/>
        <w:rPr>
          <w:rFonts w:ascii="Times New Roman" w:hAnsi="Times New Roman" w:cs="Times New Roman"/>
          <w:b/>
          <w:bCs/>
          <w:u w:val="single"/>
        </w:rPr>
      </w:pPr>
      <w:r w:rsidRPr="00216459">
        <w:rPr>
          <w:rFonts w:ascii="Times New Roman" w:hAnsi="Times New Roman" w:cs="Times New Roman"/>
          <w:b/>
          <w:bCs/>
        </w:rPr>
        <w:t xml:space="preserve">Zahtevane </w:t>
      </w:r>
      <w:r w:rsidR="0040203C">
        <w:rPr>
          <w:rFonts w:ascii="Times New Roman" w:hAnsi="Times New Roman" w:cs="Times New Roman"/>
          <w:b/>
          <w:bCs/>
        </w:rPr>
        <w:t>a</w:t>
      </w:r>
      <w:r w:rsidRPr="00216459">
        <w:rPr>
          <w:rFonts w:ascii="Times New Roman" w:hAnsi="Times New Roman" w:cs="Times New Roman"/>
          <w:b/>
          <w:bCs/>
        </w:rPr>
        <w:t>plikacije:</w:t>
      </w:r>
    </w:p>
    <w:p w14:paraId="407B8583"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Kardiološke aplikacije odrasli in otroci</w:t>
      </w:r>
    </w:p>
    <w:p w14:paraId="5DBDD6EB"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Žilne aplikacije, TCD</w:t>
      </w:r>
    </w:p>
    <w:p w14:paraId="56EAD787"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Abdominalne aplikacije odrasli in otroci</w:t>
      </w:r>
    </w:p>
    <w:p w14:paraId="0A5B2DF0"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Majhni deli</w:t>
      </w:r>
    </w:p>
    <w:p w14:paraId="66FE0622"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MSK</w:t>
      </w:r>
    </w:p>
    <w:p w14:paraId="3A3E3E2A"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lastRenderedPageBreak/>
        <w:t>Urologija</w:t>
      </w:r>
    </w:p>
    <w:p w14:paraId="500AFDF1" w14:textId="24E8015C" w:rsidR="00202279" w:rsidRDefault="00202279" w:rsidP="00813533">
      <w:pPr>
        <w:pStyle w:val="BodyA"/>
        <w:ind w:left="360"/>
        <w:rPr>
          <w:rFonts w:ascii="Times New Roman" w:hAnsi="Times New Roman" w:cs="Times New Roman"/>
          <w:b/>
          <w:bCs/>
          <w:u w:val="single"/>
        </w:rPr>
      </w:pPr>
    </w:p>
    <w:p w14:paraId="7388FDDC" w14:textId="19BCAA6F"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za UZ aparat:</w:t>
      </w:r>
    </w:p>
    <w:p w14:paraId="7DCE1F7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Širokopasovni oblikovalec snopa (beamformer).</w:t>
      </w:r>
    </w:p>
    <w:p w14:paraId="679A9363"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01537C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Nastavitev položaja kontrolne plošče s sukanjem (najmanj 170°v vsako smer) ter nastavitvijo višine (najmanj 20cm).</w:t>
      </w:r>
    </w:p>
    <w:p w14:paraId="3909759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Upravljanje z aparatom preko barvnega dotikalnega zaslona - vsaj 12 palcev</w:t>
      </w:r>
    </w:p>
    <w:p w14:paraId="3AF18A8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Interaktivna osvetlitev kontrolne plošče.</w:t>
      </w:r>
    </w:p>
    <w:p w14:paraId="5F5B76D7"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4.500.000 delovnih kanalov.</w:t>
      </w:r>
    </w:p>
    <w:p w14:paraId="52EAF93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270 dB dinamično območje.</w:t>
      </w:r>
    </w:p>
    <w:p w14:paraId="1B6858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skeniranja do najmanj 40 cm globine, odvisno od sonde.</w:t>
      </w:r>
    </w:p>
    <w:p w14:paraId="0D19E654"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 enakovredni brezpinski aktivni priključki za sonde. Konektorji sond morajo biti brez vrtljivih mehanskih delov.</w:t>
      </w:r>
    </w:p>
    <w:p w14:paraId="35A5D47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35D4E3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Hitrost prikaza (frame rate) najmanj 1800 slik/sekundo.</w:t>
      </w:r>
    </w:p>
    <w:p w14:paraId="43163871"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Samodejno detektiranje najhitrejšega pretoka na sliki ter ustrezna samodejna nastavitev pozicije in usmerjenosti barvnega okna ter pozicije, usmerjenosti in velikosti skale spektralnega Dopplerja.</w:t>
      </w:r>
    </w:p>
    <w:p w14:paraId="46802A0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Slikovni compound (sestavljeni) prikaz z najmanj 8 zajetimi slikami v prikazani sliki.</w:t>
      </w:r>
    </w:p>
    <w:p w14:paraId="3DD94CB9"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Program za dinamično detektiranje in eliminacijo šuma na nivoju točk v 2D ultrazvočni sliki z najmanj 5 nastavljivimi nivoji.</w:t>
      </w:r>
    </w:p>
    <w:p w14:paraId="54612A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Optimizacija 2D slike, PW in CW Doppler sledi s pritiskom ene tipke in tudi optimizacija 2D slike samodejno permanentno.</w:t>
      </w:r>
    </w:p>
    <w:p w14:paraId="2EAA38C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Neodvisen nadzor ojačenja za 2D, Power Doppler, M-način, Dopplerjev način (barvni, PW, CW)</w:t>
      </w:r>
    </w:p>
    <w:p w14:paraId="535187D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Write in read zoom s najmanj 15 nivoji.</w:t>
      </w:r>
    </w:p>
    <w:p w14:paraId="79D5BAA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2000 slik v Cineloop sekvenci.</w:t>
      </w:r>
    </w:p>
    <w:p w14:paraId="1767115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Samodejne Doppler meritve in analiza v realnem času in na zamrznjenih posnetkih. Prikaz merilnih točk.</w:t>
      </w:r>
    </w:p>
    <w:p w14:paraId="6811A4C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30 uporabniško definiranih prednastavitev (presets) na sondo.</w:t>
      </w:r>
    </w:p>
    <w:p w14:paraId="07EC37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nastavljanja lateralnega ojačanja (LGC) sive slike in TDI prikaza.</w:t>
      </w:r>
    </w:p>
    <w:p w14:paraId="0C079FE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omogočati prehod v spalni način v roku do 5 sekund in zagon iz spalnega načina v roku do 30 sekund (zaradi potreb mobilnega dela).</w:t>
      </w:r>
    </w:p>
    <w:p w14:paraId="1B8DEF4F"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omogočiti transportiranje aparata v spalnem načinu v trajanju najmanj 30 minut.</w:t>
      </w:r>
    </w:p>
    <w:p w14:paraId="2F22586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Teža aparata do 85kg, širine do 60cm (zaradi mobilnega dela).</w:t>
      </w:r>
    </w:p>
    <w:p w14:paraId="53A5614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Štiri smerno vrtljiva kolesa (manipuliranje na majhnem prostoru), vsaj dva kolesa naj imata možnost smernega fiksiranja (vožnja po hodniku).   </w:t>
      </w:r>
    </w:p>
    <w:p w14:paraId="0A927535" w14:textId="1320C306" w:rsidR="00216459" w:rsidRDefault="00216459" w:rsidP="009C26F2">
      <w:pPr>
        <w:pStyle w:val="BodyA"/>
        <w:numPr>
          <w:ilvl w:val="0"/>
          <w:numId w:val="113"/>
        </w:numPr>
        <w:rPr>
          <w:b/>
          <w:bCs/>
        </w:rPr>
      </w:pPr>
      <w:r w:rsidRPr="00216459">
        <w:rPr>
          <w:rFonts w:ascii="Times New Roman" w:hAnsi="Times New Roman" w:cs="Times New Roman"/>
          <w:bCs/>
        </w:rPr>
        <w:t>ECG priključek z elektronskim preklopom med odvodi. Vhod za ECG signal tudi iz eksternih naprav</w:t>
      </w:r>
      <w:r w:rsidRPr="00216459">
        <w:rPr>
          <w:b/>
          <w:bCs/>
        </w:rPr>
        <w:t>.</w:t>
      </w:r>
    </w:p>
    <w:p w14:paraId="2520B2D8" w14:textId="77777777" w:rsidR="00786EDE" w:rsidRPr="00786EDE" w:rsidRDefault="00786EDE" w:rsidP="009C26F2">
      <w:pPr>
        <w:numPr>
          <w:ilvl w:val="0"/>
          <w:numId w:val="113"/>
        </w:numPr>
        <w:rPr>
          <w:color w:val="000000"/>
        </w:rPr>
      </w:pPr>
      <w:r w:rsidRPr="00786EDE">
        <w:rPr>
          <w:color w:val="000000"/>
        </w:rPr>
        <w:t>Programska oprema za popolnoma avtomatski 2D strain za LV, LA in RV.</w:t>
      </w:r>
    </w:p>
    <w:p w14:paraId="4E53D9F5" w14:textId="065E3A43" w:rsidR="00216459" w:rsidRDefault="00216459" w:rsidP="00AA329B">
      <w:pPr>
        <w:pStyle w:val="BodyA"/>
        <w:rPr>
          <w:b/>
          <w:bCs/>
        </w:rPr>
      </w:pPr>
    </w:p>
    <w:p w14:paraId="0D0E7A7A" w14:textId="166F65C6"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lastRenderedPageBreak/>
        <w:t>Zahtevane sonde:</w:t>
      </w:r>
    </w:p>
    <w:p w14:paraId="28D3FE1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Širokopasovna sektorska sonda s frekvenčnim območjem vsaj  od 1-5 MHz in vidnim kotom vsaj 90°.</w:t>
      </w:r>
    </w:p>
    <w:p w14:paraId="67C81F5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 xml:space="preserve">Širokopasovna konveksna sonda frekvenčnega območja od 1 do 5 MHz.  Minimalno vidno polje 110 °. Vsaj 160 kristalnih elementov. Podpira 2D preglede abdomna,Shear wave elastografijo </w:t>
      </w:r>
    </w:p>
    <w:p w14:paraId="0367E631"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Linearna sonda s frekvenčnim območjem 3-12 MHz, z najmanj 160 kristali, širine vsaj 38mm.</w:t>
      </w:r>
    </w:p>
    <w:p w14:paraId="3577ECC7" w14:textId="7A2091E0" w:rsid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Fleksibilno držalo za kable sond</w:t>
      </w:r>
    </w:p>
    <w:p w14:paraId="3BF08D74" w14:textId="77777777" w:rsidR="0040203C" w:rsidRDefault="0040203C" w:rsidP="0040203C">
      <w:pPr>
        <w:pStyle w:val="BodyA"/>
        <w:ind w:left="360"/>
        <w:rPr>
          <w:rFonts w:ascii="Times New Roman" w:hAnsi="Times New Roman" w:cs="Times New Roman"/>
          <w:bCs/>
        </w:rPr>
      </w:pPr>
    </w:p>
    <w:p w14:paraId="4368877A" w14:textId="6FF90741" w:rsidR="0040203C" w:rsidRPr="00216459" w:rsidRDefault="0040203C" w:rsidP="0040203C">
      <w:pPr>
        <w:pStyle w:val="BodyA"/>
        <w:ind w:left="360"/>
        <w:jc w:val="both"/>
        <w:rPr>
          <w:rFonts w:ascii="Times New Roman" w:hAnsi="Times New Roman" w:cs="Times New Roman"/>
          <w:bCs/>
        </w:rPr>
      </w:pPr>
      <w:r w:rsidRPr="00216459">
        <w:rPr>
          <w:rFonts w:ascii="Times New Roman" w:hAnsi="Times New Roman" w:cs="Times New Roman"/>
          <w:bCs/>
        </w:rPr>
        <w:t>Aparat mora podpirati sonde narejene v syngle chriystal tehnologiji , sektorske matrične sonde z več vrstami kristalov ali sondami "syngle chyristal", 3D  TEE matrične sonde (za odrasle in pediatrične), konveksne in mikrokonveksne sonde, linearne sonde,</w:t>
      </w:r>
      <w:r>
        <w:rPr>
          <w:rFonts w:ascii="Times New Roman" w:hAnsi="Times New Roman" w:cs="Times New Roman"/>
          <w:bCs/>
        </w:rPr>
        <w:t xml:space="preserve"> </w:t>
      </w:r>
      <w:r w:rsidRPr="00216459">
        <w:rPr>
          <w:rFonts w:ascii="Times New Roman" w:hAnsi="Times New Roman" w:cs="Times New Roman"/>
          <w:bCs/>
        </w:rPr>
        <w:t>visokofrekvenčne linearne sonde ≥ 20 MHz. Konektorji vseh ponujenih sond morajo biti brez vrtljivih delov</w:t>
      </w:r>
      <w:r>
        <w:rPr>
          <w:rFonts w:ascii="Times New Roman" w:hAnsi="Times New Roman" w:cs="Times New Roman"/>
          <w:bCs/>
        </w:rPr>
        <w:t>.</w:t>
      </w:r>
    </w:p>
    <w:p w14:paraId="4E893789" w14:textId="53FC0B52" w:rsidR="00216459" w:rsidRDefault="00216459" w:rsidP="0040203C">
      <w:pPr>
        <w:pStyle w:val="BodyA"/>
        <w:rPr>
          <w:rFonts w:ascii="Times New Roman" w:hAnsi="Times New Roman" w:cs="Times New Roman"/>
          <w:bCs/>
        </w:rPr>
      </w:pPr>
    </w:p>
    <w:p w14:paraId="074B3883" w14:textId="07712C08"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Zahtevano arhiviranje na aparatu:</w:t>
      </w:r>
    </w:p>
    <w:p w14:paraId="5D74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Interni HDD velikosti najmanj 500 GB.</w:t>
      </w:r>
    </w:p>
    <w:p w14:paraId="5A9BE24E"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Hranjenja dinamičnih in statičnih slik na internem HDD.</w:t>
      </w:r>
    </w:p>
    <w:p w14:paraId="2945A91F"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Neposredno primerjanje slik aktualne in predhodnih preiskav.</w:t>
      </w:r>
    </w:p>
    <w:p w14:paraId="7075DB7B"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dodajanja napisov ter izvajanja meritev na shranjenih slikah.</w:t>
      </w:r>
    </w:p>
    <w:p w14:paraId="7471F9FD"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539045F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prenašanja posnetkov v DICOM ali PC obliki, z in brez  podatka o pacientu, na DVD in USB spominsko enoto. Hkratno snemanje DICOM čitalca.</w:t>
      </w:r>
    </w:p>
    <w:p w14:paraId="60D7D8BC"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izvoza poročil v PDF formatu.</w:t>
      </w:r>
    </w:p>
    <w:p w14:paraId="53A2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Vgrajen DVD pogon.</w:t>
      </w:r>
    </w:p>
    <w:p w14:paraId="1BB2E2C2" w14:textId="1D51E4EE"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USB priključek za izvoz DICOM in PC datotek na kontrolni paneli</w:t>
      </w:r>
    </w:p>
    <w:p w14:paraId="66441810" w14:textId="13DFC46B" w:rsidR="00216459" w:rsidRDefault="00216459" w:rsidP="00813533">
      <w:pPr>
        <w:pStyle w:val="BodyA"/>
        <w:ind w:left="360"/>
        <w:rPr>
          <w:rFonts w:ascii="Times New Roman" w:hAnsi="Times New Roman" w:cs="Times New Roman"/>
          <w:b/>
          <w:bCs/>
          <w:u w:val="single"/>
        </w:rPr>
      </w:pPr>
    </w:p>
    <w:p w14:paraId="0A7EFC6A" w14:textId="0EC6E5FD"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glede varnosti:</w:t>
      </w:r>
    </w:p>
    <w:p w14:paraId="35A2FC92" w14:textId="77777777" w:rsidR="00216459" w:rsidRP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Zaščita pred virusi in drugo zlonamerno programsko opremo na mreži.</w:t>
      </w:r>
    </w:p>
    <w:p w14:paraId="7F71C8C3" w14:textId="3937292C" w:rsid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Enkripcija trdega diska in uporabniška gesla</w:t>
      </w:r>
    </w:p>
    <w:p w14:paraId="143340CC" w14:textId="5CC2AAA3" w:rsidR="00216459" w:rsidRDefault="00216459" w:rsidP="00216459">
      <w:pPr>
        <w:pStyle w:val="BodyA"/>
        <w:ind w:left="360"/>
        <w:rPr>
          <w:rFonts w:ascii="Times New Roman" w:hAnsi="Times New Roman" w:cs="Times New Roman"/>
          <w:bCs/>
        </w:rPr>
      </w:pPr>
    </w:p>
    <w:p w14:paraId="331904A2" w14:textId="5C17B25B"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Zahtevane možnosti nadgradnje UZ aparata</w:t>
      </w:r>
      <w:r>
        <w:rPr>
          <w:rFonts w:ascii="Times New Roman" w:hAnsi="Times New Roman" w:cs="Times New Roman"/>
          <w:b/>
          <w:bCs/>
        </w:rPr>
        <w:t>:</w:t>
      </w:r>
    </w:p>
    <w:p w14:paraId="5B98D301" w14:textId="77777777" w:rsidR="00216459" w:rsidRPr="00216459" w:rsidRDefault="00216459" w:rsidP="009C26F2">
      <w:pPr>
        <w:pStyle w:val="BodyA"/>
        <w:numPr>
          <w:ilvl w:val="0"/>
          <w:numId w:val="120"/>
        </w:numPr>
        <w:rPr>
          <w:rFonts w:ascii="Times New Roman" w:hAnsi="Times New Roman" w:cs="Times New Roman"/>
          <w:bCs/>
        </w:rPr>
      </w:pPr>
      <w:r w:rsidRPr="00216459">
        <w:rPr>
          <w:rFonts w:ascii="Times New Roman" w:hAnsi="Times New Roman" w:cs="Times New Roman"/>
          <w:bCs/>
        </w:rPr>
        <w:t>Biplani prikaz z uporabo matrične sektorske in 3D TEE sonde</w:t>
      </w:r>
    </w:p>
    <w:p w14:paraId="10E3A721" w14:textId="77777777" w:rsidR="00216459" w:rsidRPr="00216459" w:rsidRDefault="00216459" w:rsidP="009C26F2">
      <w:pPr>
        <w:pStyle w:val="BodyA"/>
        <w:numPr>
          <w:ilvl w:val="0"/>
          <w:numId w:val="119"/>
        </w:numPr>
        <w:rPr>
          <w:rFonts w:ascii="Times New Roman" w:hAnsi="Times New Roman" w:cs="Times New Roman"/>
          <w:bCs/>
        </w:rPr>
      </w:pPr>
      <w:r w:rsidRPr="00216459">
        <w:rPr>
          <w:rFonts w:ascii="Times New Roman" w:hAnsi="Times New Roman" w:cs="Times New Roman"/>
          <w:bCs/>
        </w:rPr>
        <w:t>3D/4D prikaz z uporabo matrične 3D TEE sonde</w:t>
      </w:r>
    </w:p>
    <w:p w14:paraId="088F67B2" w14:textId="77777777"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Shear wave in strain elastografija</w:t>
      </w:r>
    </w:p>
    <w:p w14:paraId="1422337D" w14:textId="0089CED1"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Možnost uporabe kontrastnih sredstev v kardiologiji in abdomnu</w:t>
      </w:r>
    </w:p>
    <w:p w14:paraId="523E4457" w14:textId="77777777" w:rsidR="00B12341" w:rsidRDefault="00B12341" w:rsidP="00B12341">
      <w:pPr>
        <w:spacing w:before="225"/>
        <w:ind w:left="360"/>
        <w:jc w:val="both"/>
        <w:rPr>
          <w:b/>
          <w:bCs/>
          <w:color w:val="000000"/>
        </w:rPr>
      </w:pPr>
      <w:r>
        <w:rPr>
          <w:b/>
          <w:bCs/>
          <w:color w:val="000000"/>
        </w:rPr>
        <w:t>Ostale zahteve:</w:t>
      </w:r>
    </w:p>
    <w:p w14:paraId="3CEDE54B" w14:textId="49B57B0B" w:rsidR="00216459" w:rsidRPr="00B12341" w:rsidRDefault="00216459" w:rsidP="009C26F2">
      <w:pPr>
        <w:pStyle w:val="Odstavekseznama"/>
        <w:numPr>
          <w:ilvl w:val="0"/>
          <w:numId w:val="117"/>
        </w:numPr>
        <w:spacing w:before="120" w:after="240"/>
        <w:jc w:val="both"/>
        <w:rPr>
          <w:bCs/>
          <w:color w:val="000000"/>
        </w:rPr>
      </w:pPr>
      <w:r w:rsidRPr="00B12341">
        <w:rPr>
          <w:bCs/>
          <w:color w:val="000000"/>
        </w:rPr>
        <w:t>Garancijska doba</w:t>
      </w:r>
      <w:r w:rsidRPr="00B12341">
        <w:rPr>
          <w:color w:val="000000"/>
        </w:rPr>
        <w:t>: min. 12 mesecev</w:t>
      </w:r>
    </w:p>
    <w:p w14:paraId="7DB2059A" w14:textId="77777777" w:rsidR="00B12341" w:rsidRDefault="00B12341" w:rsidP="00813533">
      <w:pPr>
        <w:pStyle w:val="BodyA"/>
        <w:ind w:left="360"/>
        <w:rPr>
          <w:rFonts w:ascii="Times New Roman" w:hAnsi="Times New Roman" w:cs="Times New Roman"/>
          <w:b/>
          <w:bCs/>
          <w:u w:val="single"/>
        </w:rPr>
      </w:pPr>
      <w:bookmarkStart w:id="41" w:name="_Hlk123236190"/>
    </w:p>
    <w:p w14:paraId="7928F39E" w14:textId="38D2DE86" w:rsidR="00813533" w:rsidRPr="0053359B" w:rsidRDefault="005A64B4" w:rsidP="00813533">
      <w:pPr>
        <w:pStyle w:val="BodyA"/>
        <w:ind w:left="360"/>
        <w:rPr>
          <w:rFonts w:ascii="Times New Roman" w:hAnsi="Times New Roman" w:cs="Times New Roman"/>
          <w:b/>
          <w:bCs/>
          <w:u w:val="single"/>
        </w:rPr>
      </w:pPr>
      <w:r w:rsidRPr="0053359B">
        <w:rPr>
          <w:rFonts w:ascii="Times New Roman" w:hAnsi="Times New Roman" w:cs="Times New Roman"/>
          <w:b/>
          <w:bCs/>
          <w:u w:val="single"/>
        </w:rPr>
        <w:t>1</w:t>
      </w:r>
      <w:r w:rsidR="00271962">
        <w:rPr>
          <w:rFonts w:ascii="Times New Roman" w:hAnsi="Times New Roman" w:cs="Times New Roman"/>
          <w:b/>
          <w:bCs/>
          <w:u w:val="single"/>
        </w:rPr>
        <w:t>7</w:t>
      </w:r>
      <w:r w:rsidR="00813533" w:rsidRPr="0053359B">
        <w:rPr>
          <w:rFonts w:ascii="Times New Roman" w:hAnsi="Times New Roman" w:cs="Times New Roman"/>
          <w:b/>
          <w:bCs/>
          <w:u w:val="single"/>
        </w:rPr>
        <w:t xml:space="preserve">. sklop: UZ aparat za PTD –  prenosni </w:t>
      </w:r>
      <w:bookmarkEnd w:id="41"/>
      <w:r w:rsidR="00813533" w:rsidRPr="0053359B">
        <w:rPr>
          <w:rFonts w:ascii="Times New Roman" w:hAnsi="Times New Roman" w:cs="Times New Roman"/>
          <w:b/>
          <w:bCs/>
          <w:u w:val="single"/>
        </w:rPr>
        <w:t>– 1 k</w:t>
      </w:r>
      <w:r w:rsidR="000703D2">
        <w:rPr>
          <w:rFonts w:ascii="Times New Roman" w:hAnsi="Times New Roman" w:cs="Times New Roman"/>
          <w:b/>
          <w:bCs/>
          <w:u w:val="single"/>
        </w:rPr>
        <w:t>pl</w:t>
      </w:r>
    </w:p>
    <w:p w14:paraId="20219315" w14:textId="318DE24D" w:rsidR="00AA329B" w:rsidRDefault="00AA329B" w:rsidP="00AA329B">
      <w:pPr>
        <w:pStyle w:val="BodyA"/>
        <w:ind w:left="360"/>
        <w:rPr>
          <w:rFonts w:ascii="Times New Roman" w:hAnsi="Times New Roman" w:cs="Times New Roman"/>
          <w:bCs/>
        </w:rPr>
      </w:pPr>
      <w:r w:rsidRPr="00B12341">
        <w:rPr>
          <w:rFonts w:ascii="Times New Roman" w:hAnsi="Times New Roman" w:cs="Times New Roman"/>
          <w:bCs/>
        </w:rPr>
        <w:t>Vrhunski prenosni digitalni ultrazvočni aparat</w:t>
      </w:r>
    </w:p>
    <w:p w14:paraId="2B2F7978" w14:textId="5753ADBC" w:rsidR="00B12341" w:rsidRDefault="00B12341" w:rsidP="00AA329B">
      <w:pPr>
        <w:pStyle w:val="BodyA"/>
        <w:ind w:left="360"/>
        <w:rPr>
          <w:bCs/>
        </w:rPr>
      </w:pPr>
    </w:p>
    <w:p w14:paraId="403CE787" w14:textId="6E70229E" w:rsidR="00B12341" w:rsidRPr="00B12341" w:rsidRDefault="00B12341" w:rsidP="00AA329B">
      <w:pPr>
        <w:pStyle w:val="BodyA"/>
        <w:ind w:left="360"/>
        <w:rPr>
          <w:rFonts w:ascii="Times New Roman" w:hAnsi="Times New Roman" w:cs="Times New Roman"/>
          <w:b/>
          <w:bCs/>
        </w:rPr>
      </w:pPr>
      <w:r w:rsidRPr="00B12341">
        <w:rPr>
          <w:rFonts w:ascii="Times New Roman" w:hAnsi="Times New Roman" w:cs="Times New Roman"/>
          <w:b/>
          <w:bCs/>
        </w:rPr>
        <w:t>Zahtevane minimalne tehnične lastnosti:</w:t>
      </w:r>
    </w:p>
    <w:p w14:paraId="6964E662" w14:textId="381C1726"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Maksimalna teža aparata z baterijo do 8</w:t>
      </w:r>
      <w:r w:rsidR="00E2677D">
        <w:rPr>
          <w:rFonts w:ascii="Times New Roman" w:hAnsi="Times New Roman" w:cs="Times New Roman"/>
          <w:bCs/>
        </w:rPr>
        <w:t xml:space="preserve"> </w:t>
      </w:r>
      <w:r w:rsidRPr="00AA329B">
        <w:rPr>
          <w:rFonts w:ascii="Times New Roman" w:hAnsi="Times New Roman" w:cs="Times New Roman"/>
          <w:bCs/>
        </w:rPr>
        <w:t>kg.</w:t>
      </w:r>
    </w:p>
    <w:p w14:paraId="5EE722C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lastRenderedPageBreak/>
        <w:t>Popolna alfa numerična tipkovnica, integrirana na nadzorni plošči.</w:t>
      </w:r>
    </w:p>
    <w:p w14:paraId="642D283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LCD ekran velikosti najmanj 15 inch.</w:t>
      </w:r>
    </w:p>
    <w:p w14:paraId="336BD71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UZ sonde frekvenčnega območja od 1 do 15 MHz ali več.</w:t>
      </w:r>
    </w:p>
    <w:p w14:paraId="4B27476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uporabo UZ sond, narejenih v  single crystal tehnologiji in matričnih UZ sond.</w:t>
      </w:r>
    </w:p>
    <w:p w14:paraId="3CEBF1A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Dinamično območje min 170 dB, vsaj 500.000 digitalnih kanalov.</w:t>
      </w:r>
    </w:p>
    <w:p w14:paraId="42A31B7E"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Globina skeniranja vsaj 30 cm.</w:t>
      </w:r>
    </w:p>
    <w:p w14:paraId="0662799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Podprte aplikacije: Kardiologija odrasli, Ožilje, Abdomen.</w:t>
      </w:r>
    </w:p>
    <w:p w14:paraId="0ADFF81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Vsaj 500 GB internega spomina, osveževanje slike v 2D načinu vsaj 750 slik/sek</w:t>
      </w:r>
    </w:p>
    <w:p w14:paraId="4D3C65F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 xml:space="preserve">Aparat mora biti opremljen z baterijo, ki omogoča min vsaj 40 min avtonomije brez priklopa na izvor električne energije. </w:t>
      </w:r>
    </w:p>
    <w:p w14:paraId="21207AA4"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Podpirati mora naslednje načine dela: 2D, M način, anatomski M način, Color M način, barvni Dopler, visoko občutljivi barvni Dopler način dela in direktni visoko občutljivi barvni Dopler način dela za prikaz pretoka skozi majhne krvne žile, Tkivni dopler, barvni Tkivni dopler, PW Tkivni dopler, CW dopler, PW Dopler, Duplex in Triplex način dela.</w:t>
      </w:r>
    </w:p>
    <w:p w14:paraId="760DAB1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Kontinuirana avtomatska optimizacija ojačenja (gain) in TGC v realnem času za doseganja optimalne svetilnosti tkiva.</w:t>
      </w:r>
    </w:p>
    <w:p w14:paraId="056A4098"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 PW načinu velikost okna od 0,8 do 24 mm ali več, možnost avtomatske analize Dopler signala</w:t>
      </w:r>
    </w:p>
    <w:p w14:paraId="583CBE97"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DVI in Ethernet priključek</w:t>
      </w:r>
    </w:p>
    <w:p w14:paraId="2D68899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Možnost žičnega in brezžičnega povezovanja v Dicom omrežja.</w:t>
      </w:r>
    </w:p>
    <w:p w14:paraId="1E740EF3"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En brezpinski konektor za slikovno sondo in en konektor za neslikovno (svinčnik) sondo.</w:t>
      </w:r>
    </w:p>
    <w:p w14:paraId="74842499" w14:textId="656E3B9E" w:rsidR="00813533" w:rsidRPr="00AA329B" w:rsidRDefault="00AA329B" w:rsidP="009C26F2">
      <w:pPr>
        <w:pStyle w:val="BodyA"/>
        <w:numPr>
          <w:ilvl w:val="0"/>
          <w:numId w:val="125"/>
        </w:numPr>
        <w:rPr>
          <w:rFonts w:ascii="Times New Roman" w:hAnsi="Times New Roman" w:cs="Times New Roman"/>
          <w:bCs/>
          <w:color w:val="auto"/>
        </w:rPr>
      </w:pPr>
      <w:r w:rsidRPr="00AA329B">
        <w:rPr>
          <w:rFonts w:ascii="Times New Roman" w:hAnsi="Times New Roman" w:cs="Times New Roman"/>
          <w:bCs/>
          <w:color w:val="auto"/>
        </w:rPr>
        <w:t>Minimalno 3 kanalni EKG priključek</w:t>
      </w:r>
    </w:p>
    <w:p w14:paraId="36A505AE" w14:textId="584DC245" w:rsidR="00AA329B" w:rsidRDefault="00AA329B" w:rsidP="006E26AA">
      <w:pPr>
        <w:pStyle w:val="BodyA"/>
        <w:ind w:left="360"/>
        <w:rPr>
          <w:rFonts w:ascii="Times New Roman" w:hAnsi="Times New Roman" w:cs="Times New Roman"/>
          <w:b/>
          <w:bCs/>
          <w:color w:val="auto"/>
        </w:rPr>
      </w:pPr>
    </w:p>
    <w:p w14:paraId="2122A98F" w14:textId="5DCF1671"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Mobilno stojalo za UZ aparat</w:t>
      </w:r>
    </w:p>
    <w:p w14:paraId="3B7845DE"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Pomično mobilno stojalo, kompatibilno z UZ aparatom, ne sme biti težje od 48kg.</w:t>
      </w:r>
    </w:p>
    <w:p w14:paraId="101D2560"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Možnost pomika po višini od 90cm do 108cm.</w:t>
      </w:r>
    </w:p>
    <w:p w14:paraId="492F918A"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Stojalo mora imeti možnost priklopa vsaj treh UZ sond ali več.</w:t>
      </w:r>
    </w:p>
    <w:p w14:paraId="6C9CCF21" w14:textId="2FBE59CA" w:rsid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Integriran termični ČB tiskalnik na stojalu</w:t>
      </w:r>
    </w:p>
    <w:p w14:paraId="34875B1F" w14:textId="77777777" w:rsidR="00AA329B" w:rsidRPr="00AA329B" w:rsidRDefault="00AA329B" w:rsidP="00AA329B">
      <w:pPr>
        <w:pStyle w:val="BodyA"/>
        <w:rPr>
          <w:rFonts w:ascii="Times New Roman" w:hAnsi="Times New Roman" w:cs="Times New Roman"/>
          <w:bCs/>
        </w:rPr>
      </w:pPr>
    </w:p>
    <w:p w14:paraId="78ADB4E2" w14:textId="5EED0161" w:rsidR="00AA329B" w:rsidRP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Zahtevane UZ sonde</w:t>
      </w:r>
      <w:r w:rsidR="00B12341">
        <w:rPr>
          <w:rFonts w:ascii="Times New Roman" w:hAnsi="Times New Roman" w:cs="Times New Roman"/>
          <w:b/>
          <w:bCs/>
        </w:rPr>
        <w:t>:</w:t>
      </w:r>
    </w:p>
    <w:p w14:paraId="04CE6BAA"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sektorska sonda, minimalnega frekvenčnega razpona od vsaj od 1,5-4,5 MHz, z vsaj 80 kristalnimi elementi, kot vidnega polja 90 stopinj. Podpora kontrastnim sredstvom.</w:t>
      </w:r>
    </w:p>
    <w:p w14:paraId="7E04FB5F"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linearna sonda, frekvenčnega razpona od 3-12 MHz, širine 38 mm z vsaj 160 kristalnimi elementi.</w:t>
      </w:r>
    </w:p>
    <w:p w14:paraId="3A22C282" w14:textId="46D57190" w:rsidR="00AA329B" w:rsidRDefault="00AA329B" w:rsidP="009C26F2">
      <w:pPr>
        <w:pStyle w:val="BodyA"/>
        <w:numPr>
          <w:ilvl w:val="0"/>
          <w:numId w:val="127"/>
        </w:numPr>
        <w:rPr>
          <w:rFonts w:ascii="Times New Roman" w:hAnsi="Times New Roman" w:cs="Times New Roman"/>
          <w:bCs/>
          <w:color w:val="auto"/>
        </w:rPr>
      </w:pPr>
      <w:r w:rsidRPr="00AA329B">
        <w:rPr>
          <w:rFonts w:ascii="Times New Roman" w:hAnsi="Times New Roman" w:cs="Times New Roman"/>
          <w:bCs/>
          <w:color w:val="auto"/>
        </w:rPr>
        <w:t>Širokopasovna  abdominalna sonda, frekvenčnega razpona od 1-5 MHz z vsaj 160 kristalnimi elementi</w:t>
      </w:r>
    </w:p>
    <w:p w14:paraId="05728160" w14:textId="499DE1DD" w:rsidR="00AA329B" w:rsidRDefault="00AA329B" w:rsidP="00AA329B">
      <w:pPr>
        <w:pStyle w:val="BodyA"/>
        <w:ind w:left="720"/>
        <w:rPr>
          <w:rFonts w:ascii="Times New Roman" w:hAnsi="Times New Roman" w:cs="Times New Roman"/>
          <w:bCs/>
          <w:color w:val="auto"/>
        </w:rPr>
      </w:pPr>
    </w:p>
    <w:p w14:paraId="0800A5CD" w14:textId="77777777" w:rsidR="00B12341" w:rsidRPr="00AA329B" w:rsidRDefault="00B12341" w:rsidP="00B12341">
      <w:pPr>
        <w:pStyle w:val="BodyA"/>
        <w:ind w:left="360"/>
        <w:rPr>
          <w:rFonts w:ascii="Times New Roman" w:hAnsi="Times New Roman" w:cs="Times New Roman"/>
          <w:bCs/>
        </w:rPr>
      </w:pPr>
      <w:r w:rsidRPr="00AA329B">
        <w:rPr>
          <w:rFonts w:ascii="Times New Roman" w:hAnsi="Times New Roman" w:cs="Times New Roman"/>
          <w:bCs/>
        </w:rPr>
        <w:t>Aparat mora podpirati vse tipe UZ sond: sektorske, linearne, konveksne, matrične TEE sonde, interoperativne in sonde narejene v Single Crystal (monokristalni) tehnologiji.</w:t>
      </w:r>
    </w:p>
    <w:p w14:paraId="48EEB0C7" w14:textId="77777777" w:rsidR="00B12341" w:rsidRDefault="00B12341" w:rsidP="00AA329B">
      <w:pPr>
        <w:pStyle w:val="BodyA"/>
        <w:ind w:left="720"/>
        <w:rPr>
          <w:rFonts w:ascii="Times New Roman" w:hAnsi="Times New Roman" w:cs="Times New Roman"/>
          <w:bCs/>
          <w:color w:val="auto"/>
        </w:rPr>
      </w:pPr>
    </w:p>
    <w:p w14:paraId="62A0A12B" w14:textId="555F3809"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Možnost nadgradnje</w:t>
      </w:r>
    </w:p>
    <w:p w14:paraId="38AAA6EC"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 xml:space="preserve">Možnost nadgradnje z 2D ICE </w:t>
      </w:r>
    </w:p>
    <w:p w14:paraId="05D284FB"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nadgradnje z 3D Live TEE sondo. z najmanj 2500 kristalnimi elementi.</w:t>
      </w:r>
    </w:p>
    <w:p w14:paraId="07905E6C" w14:textId="59A70B59"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integracije z X-Ray</w:t>
      </w:r>
    </w:p>
    <w:p w14:paraId="1A5F5142" w14:textId="1BE56558" w:rsidR="00AA329B" w:rsidRDefault="00AA329B" w:rsidP="006E26AA">
      <w:pPr>
        <w:pStyle w:val="BodyA"/>
        <w:ind w:left="360"/>
        <w:rPr>
          <w:rFonts w:ascii="Times New Roman" w:hAnsi="Times New Roman" w:cs="Times New Roman"/>
          <w:b/>
          <w:bCs/>
          <w:color w:val="auto"/>
        </w:rPr>
      </w:pPr>
    </w:p>
    <w:p w14:paraId="4A6D9977" w14:textId="77777777" w:rsidR="00B12341" w:rsidRDefault="00B12341" w:rsidP="006E26AA">
      <w:pPr>
        <w:pStyle w:val="BodyA"/>
        <w:ind w:left="360"/>
        <w:rPr>
          <w:rFonts w:ascii="Times New Roman" w:hAnsi="Times New Roman" w:cs="Times New Roman"/>
          <w:b/>
          <w:bCs/>
          <w:color w:val="auto"/>
        </w:rPr>
      </w:pPr>
    </w:p>
    <w:p w14:paraId="1720DF99" w14:textId="75392F69" w:rsidR="0053602E" w:rsidRDefault="0053602E" w:rsidP="006E26AA">
      <w:pPr>
        <w:pStyle w:val="BodyA"/>
        <w:ind w:left="360"/>
        <w:rPr>
          <w:rFonts w:ascii="Times New Roman" w:hAnsi="Times New Roman" w:cs="Times New Roman"/>
          <w:b/>
          <w:bCs/>
          <w:color w:val="auto"/>
        </w:rPr>
      </w:pPr>
      <w:bookmarkStart w:id="42" w:name="_Hlk123236208"/>
      <w:r w:rsidRPr="0053602E">
        <w:rPr>
          <w:rFonts w:ascii="Times New Roman" w:hAnsi="Times New Roman" w:cs="Times New Roman"/>
          <w:b/>
          <w:bCs/>
          <w:color w:val="auto"/>
          <w:u w:val="single"/>
        </w:rPr>
        <w:lastRenderedPageBreak/>
        <w:t xml:space="preserve">18. sklop: </w:t>
      </w:r>
      <w:r>
        <w:rPr>
          <w:rFonts w:ascii="Times New Roman" w:hAnsi="Times New Roman" w:cs="Times New Roman"/>
          <w:b/>
          <w:bCs/>
          <w:color w:val="auto"/>
          <w:u w:val="single"/>
        </w:rPr>
        <w:t>UZ za kardiološko ambulanto</w:t>
      </w:r>
      <w:bookmarkEnd w:id="42"/>
      <w:r w:rsidRPr="0053602E">
        <w:rPr>
          <w:rFonts w:ascii="Times New Roman" w:hAnsi="Times New Roman" w:cs="Times New Roman"/>
          <w:b/>
          <w:bCs/>
          <w:color w:val="auto"/>
          <w:u w:val="single"/>
        </w:rPr>
        <w:t xml:space="preserve"> – </w:t>
      </w:r>
      <w:r>
        <w:rPr>
          <w:rFonts w:ascii="Times New Roman" w:hAnsi="Times New Roman" w:cs="Times New Roman"/>
          <w:b/>
          <w:bCs/>
          <w:color w:val="auto"/>
          <w:u w:val="single"/>
        </w:rPr>
        <w:t>1</w:t>
      </w:r>
      <w:r w:rsidRPr="0053602E">
        <w:rPr>
          <w:rFonts w:ascii="Times New Roman" w:hAnsi="Times New Roman" w:cs="Times New Roman"/>
          <w:b/>
          <w:bCs/>
          <w:color w:val="auto"/>
          <w:u w:val="single"/>
        </w:rPr>
        <w:t xml:space="preserve"> k</w:t>
      </w:r>
      <w:r w:rsidR="00B12341">
        <w:rPr>
          <w:rFonts w:ascii="Times New Roman" w:hAnsi="Times New Roman" w:cs="Times New Roman"/>
          <w:b/>
          <w:bCs/>
          <w:color w:val="auto"/>
          <w:u w:val="single"/>
        </w:rPr>
        <w:t>pl</w:t>
      </w:r>
    </w:p>
    <w:p w14:paraId="020B465C" w14:textId="6489E602" w:rsidR="0053602E" w:rsidRDefault="0053602E" w:rsidP="006E26AA">
      <w:pPr>
        <w:pStyle w:val="BodyA"/>
        <w:ind w:left="360"/>
        <w:rPr>
          <w:rFonts w:ascii="Times New Roman" w:hAnsi="Times New Roman" w:cs="Times New Roman"/>
          <w:b/>
          <w:bCs/>
          <w:color w:val="auto"/>
        </w:rPr>
      </w:pPr>
    </w:p>
    <w:p w14:paraId="43B8AE61" w14:textId="77777777" w:rsidR="00BE34E9" w:rsidRPr="00BE34E9" w:rsidRDefault="00BE34E9" w:rsidP="00BE34E9">
      <w:pPr>
        <w:ind w:left="360"/>
        <w:jc w:val="both"/>
        <w:rPr>
          <w:lang w:eastAsia="en-US"/>
        </w:rPr>
      </w:pPr>
      <w:r w:rsidRPr="00BE34E9">
        <w:rPr>
          <w:lang w:eastAsia="en-US"/>
        </w:rPr>
        <w:t>Vrhunski 3D/4D ultrazvočni aparat z napredno programsko opremo. Aparat je lahko tudi demostracijski, vendar mora imeti naloženo zadnjo verzijo programske opreme in ne sme biti starejši od leta 2022.</w:t>
      </w:r>
    </w:p>
    <w:p w14:paraId="1F068513" w14:textId="77777777" w:rsidR="00BE34E9" w:rsidRPr="00BE34E9" w:rsidRDefault="00BE34E9" w:rsidP="00BE34E9">
      <w:pPr>
        <w:jc w:val="both"/>
        <w:rPr>
          <w:lang w:eastAsia="en-US"/>
        </w:rPr>
      </w:pPr>
    </w:p>
    <w:p w14:paraId="582BE877" w14:textId="77777777" w:rsidR="00BE34E9" w:rsidRPr="00BE34E9" w:rsidRDefault="00BE34E9" w:rsidP="00BE34E9">
      <w:pPr>
        <w:ind w:left="360"/>
        <w:jc w:val="both"/>
        <w:rPr>
          <w:lang w:eastAsia="en-US"/>
        </w:rPr>
      </w:pPr>
      <w:r w:rsidRPr="00BE34E9">
        <w:rPr>
          <w:lang w:eastAsia="en-US"/>
        </w:rPr>
        <w:t>Ultrazvočni aparat s programsko opremo za preglede srca za odrasle in za pediatrijo, ožilje in abdomen.</w:t>
      </w:r>
    </w:p>
    <w:p w14:paraId="278210C6" w14:textId="77777777" w:rsidR="00BE34E9" w:rsidRPr="00BE34E9" w:rsidRDefault="00BE34E9" w:rsidP="00BE34E9">
      <w:pPr>
        <w:jc w:val="both"/>
        <w:rPr>
          <w:lang w:eastAsia="en-US"/>
        </w:rPr>
      </w:pPr>
    </w:p>
    <w:p w14:paraId="43CA32DA" w14:textId="2DDCBB7E" w:rsidR="00BE34E9" w:rsidRDefault="00BE34E9" w:rsidP="00BE34E9">
      <w:pPr>
        <w:ind w:left="360"/>
        <w:jc w:val="both"/>
        <w:rPr>
          <w:lang w:eastAsia="en-US"/>
        </w:rPr>
      </w:pPr>
      <w:r w:rsidRPr="00BE34E9">
        <w:rPr>
          <w:lang w:eastAsia="en-US"/>
        </w:rPr>
        <w:t>Aparat mora imeti napredno tehnologijo, ki omogoča vrhunsko ločljivost in ostrenje na ravni slikovnih točk ne glede na globino.</w:t>
      </w:r>
    </w:p>
    <w:p w14:paraId="08119D6E" w14:textId="26D13178" w:rsidR="00B12341" w:rsidRDefault="00B12341" w:rsidP="00BE34E9">
      <w:pPr>
        <w:ind w:left="360"/>
        <w:jc w:val="both"/>
        <w:rPr>
          <w:lang w:eastAsia="en-US"/>
        </w:rPr>
      </w:pPr>
    </w:p>
    <w:p w14:paraId="3F0DB481" w14:textId="03B37084" w:rsidR="00BE34E9" w:rsidRPr="00B12341" w:rsidRDefault="00B12341" w:rsidP="00B12341">
      <w:pPr>
        <w:ind w:left="360"/>
        <w:jc w:val="both"/>
        <w:rPr>
          <w:b/>
          <w:lang w:eastAsia="en-US"/>
        </w:rPr>
      </w:pPr>
      <w:r w:rsidRPr="00B12341">
        <w:rPr>
          <w:b/>
          <w:lang w:eastAsia="en-US"/>
        </w:rPr>
        <w:t>Zahtevane minimalne tehnične lastnosti:</w:t>
      </w:r>
    </w:p>
    <w:p w14:paraId="554E20CE" w14:textId="77777777" w:rsidR="00BE34E9" w:rsidRDefault="00BE34E9" w:rsidP="009C26F2">
      <w:pPr>
        <w:pStyle w:val="Odstavekseznama"/>
        <w:numPr>
          <w:ilvl w:val="0"/>
          <w:numId w:val="136"/>
        </w:numPr>
        <w:jc w:val="both"/>
        <w:rPr>
          <w:lang w:eastAsia="en-US"/>
        </w:rPr>
      </w:pPr>
      <w:r w:rsidRPr="00BE34E9">
        <w:rPr>
          <w:lang w:eastAsia="en-US"/>
        </w:rPr>
        <w:t>Ultrazvočni aparat, na kolesih, z vgrajeno baterijo, ki omogoča "transportni način" naprave za lažji transport; baterija v transportnem načinu mora imeti vir energije min. 30 minut. Naprava iz načina "transport" je pripravljena za delo v največ 25 sekundah;</w:t>
      </w:r>
    </w:p>
    <w:p w14:paraId="20EA31C5" w14:textId="77777777" w:rsidR="00BE34E9" w:rsidRDefault="00BE34E9" w:rsidP="009C26F2">
      <w:pPr>
        <w:pStyle w:val="Odstavekseznama"/>
        <w:numPr>
          <w:ilvl w:val="0"/>
          <w:numId w:val="136"/>
        </w:numPr>
        <w:jc w:val="both"/>
        <w:rPr>
          <w:lang w:eastAsia="en-US"/>
        </w:rPr>
      </w:pPr>
      <w:r w:rsidRPr="00BE34E9">
        <w:rPr>
          <w:lang w:eastAsia="en-US"/>
        </w:rPr>
        <w:t>Teža naprave največ 110 kg.</w:t>
      </w:r>
    </w:p>
    <w:p w14:paraId="0205B092" w14:textId="77777777" w:rsidR="00BE34E9" w:rsidRDefault="00BE34E9" w:rsidP="009C26F2">
      <w:pPr>
        <w:pStyle w:val="Odstavekseznama"/>
        <w:numPr>
          <w:ilvl w:val="0"/>
          <w:numId w:val="136"/>
        </w:numPr>
        <w:jc w:val="both"/>
        <w:rPr>
          <w:lang w:eastAsia="en-US"/>
        </w:rPr>
      </w:pPr>
      <w:r w:rsidRPr="00BE34E9">
        <w:rPr>
          <w:lang w:eastAsia="en-US"/>
        </w:rPr>
        <w:t>Min. 4 enakovredni aktivni priklopi za sonde (v brezpinski tehnologiji)</w:t>
      </w:r>
    </w:p>
    <w:p w14:paraId="45575BAD" w14:textId="77777777" w:rsidR="00BE34E9" w:rsidRDefault="00BE34E9" w:rsidP="009C26F2">
      <w:pPr>
        <w:pStyle w:val="Odstavekseznama"/>
        <w:numPr>
          <w:ilvl w:val="0"/>
          <w:numId w:val="136"/>
        </w:numPr>
        <w:jc w:val="both"/>
        <w:rPr>
          <w:lang w:eastAsia="en-US"/>
        </w:rPr>
      </w:pPr>
      <w:r w:rsidRPr="00BE34E9">
        <w:rPr>
          <w:lang w:eastAsia="en-US"/>
        </w:rPr>
        <w:t>"OLED" monitor, diagonala najmanj 21,5 " na mobilni roki, visoka ločljivost.</w:t>
      </w:r>
    </w:p>
    <w:p w14:paraId="45149300" w14:textId="748249D5" w:rsidR="00BE34E9" w:rsidRDefault="00BE34E9" w:rsidP="009C26F2">
      <w:pPr>
        <w:pStyle w:val="Odstavekseznama"/>
        <w:numPr>
          <w:ilvl w:val="0"/>
          <w:numId w:val="136"/>
        </w:numPr>
        <w:jc w:val="both"/>
        <w:rPr>
          <w:lang w:eastAsia="en-US"/>
        </w:rPr>
      </w:pPr>
      <w:r w:rsidRPr="00BE34E9">
        <w:rPr>
          <w:lang w:eastAsia="en-US"/>
        </w:rPr>
        <w:t>Sposobnost prikaza slike v celozaslonskem načinu v formatu 16: 9, full HD. Kot pogleda vsaj 178°.</w:t>
      </w:r>
    </w:p>
    <w:p w14:paraId="7294D889" w14:textId="77777777" w:rsidR="00BE34E9" w:rsidRDefault="00BE34E9" w:rsidP="009C26F2">
      <w:pPr>
        <w:pStyle w:val="Odstavekseznama"/>
        <w:numPr>
          <w:ilvl w:val="0"/>
          <w:numId w:val="136"/>
        </w:numPr>
        <w:jc w:val="both"/>
        <w:rPr>
          <w:lang w:eastAsia="en-US"/>
        </w:rPr>
      </w:pPr>
      <w:r w:rsidRPr="00BE34E9">
        <w:rPr>
          <w:lang w:eastAsia="en-US"/>
        </w:rPr>
        <w:t>Integrirani barvni "LCD-zaslon na dotik" z diagonalo vsaj 12 ", z možnostjo prikazovanja slike z monitorja ultrazvočne naprave v realnem času na" LCD-zaslonu na dotik ".</w:t>
      </w:r>
    </w:p>
    <w:p w14:paraId="03F7D69E" w14:textId="77777777" w:rsidR="00BE34E9" w:rsidRDefault="00BE34E9" w:rsidP="009C26F2">
      <w:pPr>
        <w:pStyle w:val="Odstavekseznama"/>
        <w:numPr>
          <w:ilvl w:val="0"/>
          <w:numId w:val="136"/>
        </w:numPr>
        <w:jc w:val="both"/>
        <w:rPr>
          <w:lang w:eastAsia="en-US"/>
        </w:rPr>
      </w:pPr>
      <w:r w:rsidRPr="00BE34E9">
        <w:rPr>
          <w:lang w:eastAsia="en-US"/>
        </w:rPr>
        <w:t>Nadzorna plošča z alfanumerično tipkovnicona na izvlek in interaktivno osvetlitvijo ozadja, nastavljivo višino in globino, vrtljivo min. 170 ° od središča, za lažje delo ob pacientu.</w:t>
      </w:r>
    </w:p>
    <w:p w14:paraId="6FEB86D2" w14:textId="77777777" w:rsidR="00BE34E9" w:rsidRDefault="00BE34E9" w:rsidP="009C26F2">
      <w:pPr>
        <w:pStyle w:val="Odstavekseznama"/>
        <w:numPr>
          <w:ilvl w:val="0"/>
          <w:numId w:val="136"/>
        </w:numPr>
        <w:jc w:val="both"/>
        <w:rPr>
          <w:lang w:eastAsia="en-US"/>
        </w:rPr>
      </w:pPr>
      <w:r w:rsidRPr="00BE34E9">
        <w:rPr>
          <w:lang w:eastAsia="en-US"/>
        </w:rPr>
        <w:t>Globina skeniranja najmanj 40 cm, odvisno od sonde</w:t>
      </w:r>
    </w:p>
    <w:p w14:paraId="5BF94634" w14:textId="77777777" w:rsidR="00BE34E9" w:rsidRDefault="00BE34E9" w:rsidP="009C26F2">
      <w:pPr>
        <w:pStyle w:val="Odstavekseznama"/>
        <w:numPr>
          <w:ilvl w:val="0"/>
          <w:numId w:val="136"/>
        </w:numPr>
        <w:jc w:val="both"/>
        <w:rPr>
          <w:lang w:eastAsia="en-US"/>
        </w:rPr>
      </w:pPr>
      <w:r w:rsidRPr="00BE34E9">
        <w:rPr>
          <w:lang w:eastAsia="en-US"/>
        </w:rPr>
        <w:t>Hitrost osveževanja (frame rate) najmanj 2.600 slik/sek</w:t>
      </w:r>
    </w:p>
    <w:p w14:paraId="639BF8A5" w14:textId="77777777" w:rsidR="00BE34E9" w:rsidRDefault="00BE34E9" w:rsidP="009C26F2">
      <w:pPr>
        <w:pStyle w:val="Odstavekseznama"/>
        <w:numPr>
          <w:ilvl w:val="0"/>
          <w:numId w:val="136"/>
        </w:numPr>
        <w:jc w:val="both"/>
        <w:rPr>
          <w:lang w:eastAsia="en-US"/>
        </w:rPr>
      </w:pPr>
      <w:r w:rsidRPr="00BE34E9">
        <w:rPr>
          <w:lang w:eastAsia="en-US"/>
        </w:rPr>
        <w:t>Aparat naj  ima dinamični razpon  min. 310 db, število digitalnih procesnih kanalov min. 7.000.000</w:t>
      </w:r>
    </w:p>
    <w:p w14:paraId="627EF260" w14:textId="77777777" w:rsidR="00BE34E9" w:rsidRDefault="00BE34E9" w:rsidP="009C26F2">
      <w:pPr>
        <w:pStyle w:val="Odstavekseznama"/>
        <w:numPr>
          <w:ilvl w:val="0"/>
          <w:numId w:val="136"/>
        </w:numPr>
        <w:jc w:val="both"/>
        <w:rPr>
          <w:lang w:eastAsia="en-US"/>
        </w:rPr>
      </w:pPr>
      <w:r w:rsidRPr="00BE34E9">
        <w:rPr>
          <w:lang w:eastAsia="en-US"/>
        </w:rPr>
        <w:t>Samodejna optimizacija slike v 2D in spektralnem prikazu v Dopplerjevem načinu, s pritiskom na samo en gumb.</w:t>
      </w:r>
    </w:p>
    <w:p w14:paraId="2852FECD" w14:textId="77777777" w:rsidR="00BE34E9" w:rsidRDefault="00BE34E9" w:rsidP="009C26F2">
      <w:pPr>
        <w:pStyle w:val="Odstavekseznama"/>
        <w:numPr>
          <w:ilvl w:val="0"/>
          <w:numId w:val="136"/>
        </w:numPr>
        <w:jc w:val="both"/>
        <w:rPr>
          <w:lang w:eastAsia="en-US"/>
        </w:rPr>
      </w:pPr>
      <w:r w:rsidRPr="00BE34E9">
        <w:rPr>
          <w:lang w:eastAsia="en-US"/>
        </w:rPr>
        <w:t>2D slika, pridobljena z eno od sodobnih metod s sodobno metodo harmonike tkiva (Tissue Harmonic Imaging)</w:t>
      </w:r>
    </w:p>
    <w:p w14:paraId="79894493" w14:textId="77777777" w:rsidR="00BE34E9" w:rsidRDefault="00BE34E9" w:rsidP="009C26F2">
      <w:pPr>
        <w:pStyle w:val="Odstavekseznama"/>
        <w:numPr>
          <w:ilvl w:val="0"/>
          <w:numId w:val="136"/>
        </w:numPr>
        <w:jc w:val="both"/>
        <w:rPr>
          <w:lang w:eastAsia="en-US"/>
        </w:rPr>
      </w:pPr>
      <w:r w:rsidRPr="00BE34E9">
        <w:rPr>
          <w:lang w:eastAsia="en-US"/>
        </w:rPr>
        <w:t>Zmanjšanje artefaktov "Speckle" (ali drugo ustrezno ime za isto tehnologijo), na voljo v načinu 2D. Najmanj 4 stopnje optimizacije.</w:t>
      </w:r>
    </w:p>
    <w:p w14:paraId="15F92296" w14:textId="77777777" w:rsidR="00BE34E9" w:rsidRDefault="00BE34E9" w:rsidP="009C26F2">
      <w:pPr>
        <w:pStyle w:val="Odstavekseznama"/>
        <w:numPr>
          <w:ilvl w:val="0"/>
          <w:numId w:val="136"/>
        </w:numPr>
        <w:jc w:val="both"/>
        <w:rPr>
          <w:lang w:eastAsia="en-US"/>
        </w:rPr>
      </w:pPr>
      <w:r w:rsidRPr="00BE34E9">
        <w:rPr>
          <w:lang w:eastAsia="en-US"/>
        </w:rPr>
        <w:t>Tehnika prostorske kompozicije - združevanje slik, dobljenih z različnih zornih kotov, v eno sliko v realnem času, "Compound Imaging" ali ustrezno</w:t>
      </w:r>
    </w:p>
    <w:p w14:paraId="2D4BD830" w14:textId="77777777" w:rsidR="0059075A" w:rsidRDefault="0059075A" w:rsidP="0059075A">
      <w:pPr>
        <w:ind w:left="360"/>
        <w:jc w:val="both"/>
        <w:rPr>
          <w:lang w:eastAsia="en-US"/>
        </w:rPr>
      </w:pPr>
    </w:p>
    <w:p w14:paraId="1ECD1195" w14:textId="77777777" w:rsidR="0059075A" w:rsidRDefault="00BE34E9" w:rsidP="0059075A">
      <w:pPr>
        <w:ind w:left="360"/>
        <w:jc w:val="both"/>
        <w:rPr>
          <w:lang w:eastAsia="en-US"/>
        </w:rPr>
      </w:pPr>
      <w:r w:rsidRPr="0059075A">
        <w:rPr>
          <w:b/>
          <w:lang w:eastAsia="en-US"/>
        </w:rPr>
        <w:t>Sistem naj podpira naslednje sonde:</w:t>
      </w:r>
      <w:r w:rsidRPr="0059075A">
        <w:rPr>
          <w:lang w:eastAsia="en-US"/>
        </w:rPr>
        <w:t xml:space="preserve"> </w:t>
      </w:r>
    </w:p>
    <w:p w14:paraId="358DC032" w14:textId="51B16DC5" w:rsidR="00BE34E9" w:rsidRPr="00BE34E9" w:rsidRDefault="00BE34E9" w:rsidP="0059075A">
      <w:pPr>
        <w:ind w:left="360"/>
        <w:jc w:val="both"/>
        <w:rPr>
          <w:lang w:eastAsia="en-US"/>
        </w:rPr>
      </w:pPr>
      <w:r w:rsidRPr="00BE34E9">
        <w:rPr>
          <w:lang w:eastAsia="en-US"/>
        </w:rPr>
        <w:t>Sektorske sonde narejene v syngle chriystal (monokristalni) tehnologiji, sektorske matrične sonde z več vrstami kristalov, 3D  TEE matrične sonde (za odrasle in pediatrične),</w:t>
      </w:r>
      <w:r w:rsidRPr="0059075A">
        <w:rPr>
          <w:lang w:eastAsia="en-US"/>
        </w:rPr>
        <w:t xml:space="preserve"> </w:t>
      </w:r>
      <w:r w:rsidRPr="00BE34E9">
        <w:rPr>
          <w:lang w:eastAsia="en-US"/>
        </w:rPr>
        <w:t>konveksne in mikrokonveksne sonde, linearne sonde,visokofrekvenčne linearne sonde ≥ 20 MHz.Konektorji vseh ponujenih sond morajo biti brez vrtljivih delov.</w:t>
      </w:r>
    </w:p>
    <w:p w14:paraId="1A131CA7" w14:textId="77777777" w:rsidR="00BE34E9" w:rsidRPr="00BE34E9" w:rsidRDefault="00BE34E9" w:rsidP="00BE34E9">
      <w:pPr>
        <w:jc w:val="both"/>
        <w:rPr>
          <w:lang w:eastAsia="en-US"/>
        </w:rPr>
      </w:pPr>
    </w:p>
    <w:p w14:paraId="6A3EE804" w14:textId="77777777" w:rsidR="00BE34E9" w:rsidRPr="0059075A" w:rsidRDefault="00BE34E9" w:rsidP="00BE34E9">
      <w:pPr>
        <w:ind w:firstLine="360"/>
        <w:jc w:val="both"/>
        <w:rPr>
          <w:b/>
          <w:lang w:eastAsia="en-US"/>
        </w:rPr>
      </w:pPr>
      <w:r w:rsidRPr="0059075A">
        <w:rPr>
          <w:b/>
          <w:lang w:eastAsia="en-US"/>
        </w:rPr>
        <w:t>Načini dela:</w:t>
      </w:r>
    </w:p>
    <w:p w14:paraId="70EF1D6C" w14:textId="77777777" w:rsidR="00BE34E9" w:rsidRDefault="00BE34E9" w:rsidP="009C26F2">
      <w:pPr>
        <w:pStyle w:val="Odstavekseznama"/>
        <w:numPr>
          <w:ilvl w:val="0"/>
          <w:numId w:val="137"/>
        </w:numPr>
        <w:jc w:val="both"/>
        <w:rPr>
          <w:lang w:eastAsia="en-US"/>
        </w:rPr>
      </w:pPr>
      <w:r w:rsidRPr="00BE34E9">
        <w:rPr>
          <w:lang w:eastAsia="en-US"/>
        </w:rPr>
        <w:t>2D-način (B-način)</w:t>
      </w:r>
    </w:p>
    <w:p w14:paraId="3E62DD27" w14:textId="77777777" w:rsidR="0059075A" w:rsidRDefault="00BE34E9" w:rsidP="009C26F2">
      <w:pPr>
        <w:pStyle w:val="Odstavekseznama"/>
        <w:numPr>
          <w:ilvl w:val="0"/>
          <w:numId w:val="137"/>
        </w:numPr>
        <w:jc w:val="both"/>
        <w:rPr>
          <w:lang w:eastAsia="en-US"/>
        </w:rPr>
      </w:pPr>
      <w:r w:rsidRPr="00BE34E9">
        <w:rPr>
          <w:lang w:eastAsia="en-US"/>
        </w:rPr>
        <w:t>3D v živo (4D)</w:t>
      </w:r>
    </w:p>
    <w:p w14:paraId="569986BA" w14:textId="77777777" w:rsidR="0059075A" w:rsidRDefault="00BE34E9" w:rsidP="009C26F2">
      <w:pPr>
        <w:pStyle w:val="Odstavekseznama"/>
        <w:numPr>
          <w:ilvl w:val="0"/>
          <w:numId w:val="137"/>
        </w:numPr>
        <w:jc w:val="both"/>
        <w:rPr>
          <w:lang w:eastAsia="en-US"/>
        </w:rPr>
      </w:pPr>
      <w:r w:rsidRPr="00BE34E9">
        <w:rPr>
          <w:lang w:eastAsia="en-US"/>
        </w:rPr>
        <w:t>"M-Mod"; Anatomski "M-Mod";</w:t>
      </w:r>
    </w:p>
    <w:p w14:paraId="0AAB08DE" w14:textId="77777777" w:rsidR="0059075A" w:rsidRDefault="00BE34E9" w:rsidP="009C26F2">
      <w:pPr>
        <w:pStyle w:val="Odstavekseznama"/>
        <w:numPr>
          <w:ilvl w:val="0"/>
          <w:numId w:val="137"/>
        </w:numPr>
        <w:jc w:val="both"/>
        <w:rPr>
          <w:lang w:eastAsia="en-US"/>
        </w:rPr>
      </w:pPr>
      <w:r w:rsidRPr="00BE34E9">
        <w:rPr>
          <w:lang w:eastAsia="en-US"/>
        </w:rPr>
        <w:lastRenderedPageBreak/>
        <w:t>"Barvni način M";</w:t>
      </w:r>
    </w:p>
    <w:p w14:paraId="560D95C6" w14:textId="77777777" w:rsidR="0059075A" w:rsidRDefault="00BE34E9" w:rsidP="009C26F2">
      <w:pPr>
        <w:pStyle w:val="Odstavekseznama"/>
        <w:numPr>
          <w:ilvl w:val="0"/>
          <w:numId w:val="137"/>
        </w:numPr>
        <w:jc w:val="both"/>
        <w:rPr>
          <w:lang w:eastAsia="en-US"/>
        </w:rPr>
      </w:pPr>
      <w:r w:rsidRPr="00BE34E9">
        <w:rPr>
          <w:lang w:eastAsia="en-US"/>
        </w:rPr>
        <w:t>"PW Doppler", "PW s HPRF Dopplerjem", "CW Doppler"</w:t>
      </w:r>
    </w:p>
    <w:p w14:paraId="6FA3B560" w14:textId="77777777" w:rsidR="0059075A" w:rsidRDefault="00BE34E9" w:rsidP="009C26F2">
      <w:pPr>
        <w:pStyle w:val="Odstavekseznama"/>
        <w:numPr>
          <w:ilvl w:val="0"/>
          <w:numId w:val="137"/>
        </w:numPr>
        <w:jc w:val="both"/>
        <w:rPr>
          <w:lang w:eastAsia="en-US"/>
        </w:rPr>
      </w:pPr>
      <w:r w:rsidRPr="00BE34E9">
        <w:rPr>
          <w:lang w:eastAsia="en-US"/>
        </w:rPr>
        <w:t>"2D barvni doppler"; "3D / 4DColor Doppler";</w:t>
      </w:r>
    </w:p>
    <w:p w14:paraId="51C54DA3" w14:textId="77777777" w:rsidR="0059075A" w:rsidRDefault="00BE34E9" w:rsidP="009C26F2">
      <w:pPr>
        <w:pStyle w:val="Odstavekseznama"/>
        <w:numPr>
          <w:ilvl w:val="0"/>
          <w:numId w:val="137"/>
        </w:numPr>
        <w:jc w:val="both"/>
        <w:rPr>
          <w:lang w:eastAsia="en-US"/>
        </w:rPr>
      </w:pPr>
      <w:r w:rsidRPr="00BE34E9">
        <w:rPr>
          <w:lang w:eastAsia="en-US"/>
        </w:rPr>
        <w:t>Spektralni tkivni doppler, tkivni doppler</w:t>
      </w:r>
    </w:p>
    <w:p w14:paraId="6F152C1D" w14:textId="77777777" w:rsidR="0059075A" w:rsidRDefault="00BE34E9" w:rsidP="009C26F2">
      <w:pPr>
        <w:pStyle w:val="Odstavekseznama"/>
        <w:numPr>
          <w:ilvl w:val="0"/>
          <w:numId w:val="137"/>
        </w:numPr>
        <w:jc w:val="both"/>
        <w:rPr>
          <w:lang w:eastAsia="en-US"/>
        </w:rPr>
      </w:pPr>
      <w:r w:rsidRPr="00BE34E9">
        <w:rPr>
          <w:lang w:eastAsia="en-US"/>
        </w:rPr>
        <w:t>Biplani prikaz, Biplani barvni prikaz, Biplani prikaz z pulznim doplerjem</w:t>
      </w:r>
    </w:p>
    <w:p w14:paraId="4F5B6A18" w14:textId="77777777" w:rsidR="0059075A" w:rsidRDefault="00BE34E9" w:rsidP="009C26F2">
      <w:pPr>
        <w:pStyle w:val="Odstavekseznama"/>
        <w:numPr>
          <w:ilvl w:val="0"/>
          <w:numId w:val="137"/>
        </w:numPr>
        <w:jc w:val="both"/>
        <w:rPr>
          <w:lang w:eastAsia="en-US"/>
        </w:rPr>
      </w:pPr>
      <w:r w:rsidRPr="00BE34E9">
        <w:rPr>
          <w:lang w:eastAsia="en-US"/>
        </w:rPr>
        <w:t>Hkratna vizualizacija v min. dveh ravnih odsekih v realnem času, z možnostjo uporabe Color Dopplerja, s stranskim in višinskim vrtenjem</w:t>
      </w:r>
    </w:p>
    <w:p w14:paraId="30714772" w14:textId="77777777" w:rsidR="0059075A" w:rsidRDefault="00BE34E9" w:rsidP="009C26F2">
      <w:pPr>
        <w:pStyle w:val="Odstavekseznama"/>
        <w:numPr>
          <w:ilvl w:val="0"/>
          <w:numId w:val="137"/>
        </w:numPr>
        <w:jc w:val="both"/>
        <w:rPr>
          <w:lang w:eastAsia="en-US"/>
        </w:rPr>
      </w:pPr>
      <w:r w:rsidRPr="00BE34E9">
        <w:rPr>
          <w:lang w:eastAsia="en-US"/>
        </w:rPr>
        <w:t>Neodvisna nastavitev vzorčnega okna v vzdolžni in prečni ravnini žive slike v dopler načinu. Velikost vzorčnega okna od 1-20mm.</w:t>
      </w:r>
    </w:p>
    <w:p w14:paraId="6CA1B6A1" w14:textId="0DCDEFB2" w:rsidR="00BE34E9" w:rsidRPr="00BE34E9" w:rsidRDefault="00BE34E9" w:rsidP="009C26F2">
      <w:pPr>
        <w:pStyle w:val="Odstavekseznama"/>
        <w:numPr>
          <w:ilvl w:val="0"/>
          <w:numId w:val="137"/>
        </w:numPr>
        <w:jc w:val="both"/>
        <w:rPr>
          <w:lang w:eastAsia="en-US"/>
        </w:rPr>
      </w:pPr>
      <w:r w:rsidRPr="00BE34E9">
        <w:rPr>
          <w:lang w:eastAsia="en-US"/>
        </w:rPr>
        <w:t>Neodvisen nadzor ojačenja za 2D, Power Doppler, M-način, Dopplerjev način (barvni, PW, CW)</w:t>
      </w:r>
    </w:p>
    <w:p w14:paraId="722B59CA" w14:textId="77777777" w:rsidR="0059075A" w:rsidRDefault="0059075A" w:rsidP="0059075A">
      <w:pPr>
        <w:ind w:left="360"/>
        <w:jc w:val="both"/>
        <w:rPr>
          <w:lang w:eastAsia="en-US"/>
        </w:rPr>
      </w:pPr>
    </w:p>
    <w:p w14:paraId="12E8237F" w14:textId="3C285400" w:rsidR="00BE34E9" w:rsidRDefault="00BE34E9" w:rsidP="009C26F2">
      <w:pPr>
        <w:pStyle w:val="Odstavekseznama"/>
        <w:numPr>
          <w:ilvl w:val="0"/>
          <w:numId w:val="137"/>
        </w:numPr>
        <w:jc w:val="both"/>
        <w:rPr>
          <w:lang w:eastAsia="en-US"/>
        </w:rPr>
      </w:pPr>
      <w:r w:rsidRPr="00BE34E9">
        <w:rPr>
          <w:lang w:eastAsia="en-US"/>
        </w:rPr>
        <w:t xml:space="preserve">Tridimenzionalni program za volumen srca v realnem času: na voljo na sondah za odrasle, pediatrični volumen in na ultrazvočni sondi za transezofagealni volumen za odrasle. Prikaz v realnem času s polno volumnom (najmanj 1,2,4,6 srčnih ciklov). Prikaz volumna barvnega Dopplerja v realnem času v 3D-načinih. Prikaz  volumnov visokih hitrosti. Retrospektivna izbira 3D volumnih posnetkov po posameznih srčnih ciklih. Osredotočeno pridobivanje enega samega srčnega cikla. Nadzor kota prikaza v načinih volumna; rotacija celotne prostornine. Prikaz najmanj 90 ° x 90 ° v realnem času. Napreden prikaz dinamične obarvanosti in kroma. Sprememba preglednosti in osvetlitve upodobljenih količin. Trije 2D referenčni prerezi skupaj s prikazom volumna v 3D prikazu, 3D prikazom v realnem času in naslednjim prikazom. Najmanjša hitrost prikaza in pridobivanja 95 volumnov na sekundo. Hiter dostop s pritiskom na gumb z vnaprej določenimi anatomskimi položaji za "obrezovanje". Upravljanje z algoritmi za tehniko obdelave slik za izboljšanje kontrastne ločljivosti, zmanjšanje artefaktov in izboljšanje ločljivosti, ne da bi v realnem času spreminjali ločljivost slike na ravni slikovnih pik. Nadzor bočne in višinske širine. Samodejno obrezovanje 3D-zvezkov v 4 večplanarnih odsekih (MPR) z uporabo standardnih protokolov ali protokolov, ki jih izdela uporabnik. Barvni 3D zoom. </w:t>
      </w:r>
    </w:p>
    <w:p w14:paraId="09DD6083" w14:textId="77777777" w:rsidR="0059075A" w:rsidRPr="00BE34E9" w:rsidRDefault="0059075A" w:rsidP="0059075A">
      <w:pPr>
        <w:ind w:left="360"/>
        <w:jc w:val="both"/>
        <w:rPr>
          <w:lang w:eastAsia="en-US"/>
        </w:rPr>
      </w:pPr>
    </w:p>
    <w:p w14:paraId="6EA66CEA" w14:textId="0CCC4242" w:rsidR="00BE34E9" w:rsidRDefault="00BE34E9" w:rsidP="009C26F2">
      <w:pPr>
        <w:pStyle w:val="Odstavekseznama"/>
        <w:numPr>
          <w:ilvl w:val="0"/>
          <w:numId w:val="137"/>
        </w:numPr>
        <w:jc w:val="both"/>
        <w:rPr>
          <w:lang w:eastAsia="en-US"/>
        </w:rPr>
      </w:pPr>
      <w:r w:rsidRPr="00BE34E9">
        <w:rPr>
          <w:lang w:eastAsia="en-US"/>
        </w:rPr>
        <w:t>Programska oprema za popolnoma avtomatski 2D strain za LV, LA in RV.</w:t>
      </w:r>
    </w:p>
    <w:p w14:paraId="13168817" w14:textId="77777777" w:rsidR="0059075A" w:rsidRPr="00BE34E9" w:rsidRDefault="0059075A" w:rsidP="0059075A">
      <w:pPr>
        <w:ind w:firstLine="360"/>
        <w:jc w:val="both"/>
        <w:rPr>
          <w:lang w:eastAsia="en-US"/>
        </w:rPr>
      </w:pPr>
    </w:p>
    <w:p w14:paraId="01AD4C8A" w14:textId="77777777" w:rsidR="00BE34E9" w:rsidRPr="00BE34E9" w:rsidRDefault="00BE34E9" w:rsidP="009C26F2">
      <w:pPr>
        <w:pStyle w:val="Odstavekseznama"/>
        <w:numPr>
          <w:ilvl w:val="0"/>
          <w:numId w:val="137"/>
        </w:numPr>
        <w:jc w:val="both"/>
        <w:rPr>
          <w:lang w:eastAsia="en-US"/>
        </w:rPr>
      </w:pPr>
      <w:r w:rsidRPr="00BE34E9">
        <w:rPr>
          <w:lang w:eastAsia="en-US"/>
        </w:rPr>
        <w:t>Napredna programska oprema, ki samodejno zazna segmente in kvantificira levi prekat in levi atrij srca med celotnim ciklom na podlagi 3D zajema srca.Avtomatski prikaz oblike srčne votline in mej v ASE/ESE prikazu; dinamični prikaz u polnem srčnem ciklu. Prikaz naslednjih rezultatov: ED LV dolžina, ES LV dolžina, ED LV volumen, ES LV volumen, ES LA volumen, frekvenca delovanja srca, udarni volumen.</w:t>
      </w:r>
    </w:p>
    <w:p w14:paraId="705E039A" w14:textId="77777777" w:rsidR="00BE34E9" w:rsidRPr="00BE34E9" w:rsidRDefault="00BE34E9" w:rsidP="00BE34E9">
      <w:pPr>
        <w:jc w:val="both"/>
        <w:rPr>
          <w:lang w:eastAsia="en-US"/>
        </w:rPr>
      </w:pPr>
    </w:p>
    <w:p w14:paraId="61BD1100" w14:textId="77777777" w:rsidR="00BE34E9" w:rsidRPr="0059075A" w:rsidRDefault="00BE34E9" w:rsidP="0059075A">
      <w:pPr>
        <w:ind w:firstLine="360"/>
        <w:jc w:val="both"/>
        <w:rPr>
          <w:b/>
          <w:lang w:eastAsia="en-US"/>
        </w:rPr>
      </w:pPr>
      <w:r w:rsidRPr="0059075A">
        <w:rPr>
          <w:b/>
          <w:lang w:eastAsia="en-US"/>
        </w:rPr>
        <w:t>Arhiviranje in povezave</w:t>
      </w:r>
    </w:p>
    <w:p w14:paraId="4895735C" w14:textId="77777777" w:rsidR="0059075A" w:rsidRDefault="00BE34E9" w:rsidP="009C26F2">
      <w:pPr>
        <w:pStyle w:val="Odstavekseznama"/>
        <w:numPr>
          <w:ilvl w:val="0"/>
          <w:numId w:val="138"/>
        </w:numPr>
        <w:jc w:val="both"/>
        <w:rPr>
          <w:lang w:eastAsia="en-US"/>
        </w:rPr>
      </w:pPr>
      <w:r w:rsidRPr="00BE34E9">
        <w:rPr>
          <w:lang w:eastAsia="en-US"/>
        </w:rPr>
        <w:t>"Shramba" in formati prenosa: "PC formati in DICOM" na USB, CD/DVD</w:t>
      </w:r>
    </w:p>
    <w:p w14:paraId="7C4004C0" w14:textId="77777777" w:rsidR="0059075A" w:rsidRDefault="00BE34E9" w:rsidP="009C26F2">
      <w:pPr>
        <w:pStyle w:val="Odstavekseznama"/>
        <w:numPr>
          <w:ilvl w:val="0"/>
          <w:numId w:val="138"/>
        </w:numPr>
        <w:jc w:val="both"/>
        <w:rPr>
          <w:lang w:eastAsia="en-US"/>
        </w:rPr>
      </w:pPr>
      <w:r w:rsidRPr="00BE34E9">
        <w:rPr>
          <w:lang w:eastAsia="en-US"/>
        </w:rPr>
        <w:t>Povezava "Ethernet omrežje", žično, brezžično</w:t>
      </w:r>
    </w:p>
    <w:p w14:paraId="368EEC07" w14:textId="77777777" w:rsidR="0059075A" w:rsidRDefault="00BE34E9" w:rsidP="009C26F2">
      <w:pPr>
        <w:pStyle w:val="Odstavekseznama"/>
        <w:numPr>
          <w:ilvl w:val="0"/>
          <w:numId w:val="138"/>
        </w:numPr>
        <w:jc w:val="both"/>
        <w:rPr>
          <w:lang w:eastAsia="en-US"/>
        </w:rPr>
      </w:pPr>
      <w:r w:rsidRPr="00BE34E9">
        <w:rPr>
          <w:lang w:eastAsia="en-US"/>
        </w:rPr>
        <w:t>DICOM Viewer za uvoz slik (s CT / MRI / X-Ray) za možnost primerjave v dvojnem načinu z aktivno sliko na napravi.</w:t>
      </w:r>
    </w:p>
    <w:p w14:paraId="4148F665" w14:textId="77777777" w:rsidR="0059075A" w:rsidRDefault="00BE34E9" w:rsidP="009C26F2">
      <w:pPr>
        <w:pStyle w:val="Odstavekseznama"/>
        <w:numPr>
          <w:ilvl w:val="0"/>
          <w:numId w:val="138"/>
        </w:numPr>
        <w:jc w:val="both"/>
        <w:rPr>
          <w:lang w:eastAsia="en-US"/>
        </w:rPr>
      </w:pPr>
      <w:r w:rsidRPr="00BE34E9">
        <w:rPr>
          <w:lang w:eastAsia="en-US"/>
        </w:rPr>
        <w:t>"DICOM 3.0", povezovanje in pošiljanje podatkov iz naprave v PACS.</w:t>
      </w:r>
    </w:p>
    <w:p w14:paraId="5A61104A" w14:textId="77777777" w:rsidR="0059075A" w:rsidRDefault="00BE34E9" w:rsidP="009C26F2">
      <w:pPr>
        <w:pStyle w:val="Odstavekseznama"/>
        <w:numPr>
          <w:ilvl w:val="0"/>
          <w:numId w:val="138"/>
        </w:numPr>
        <w:jc w:val="both"/>
        <w:rPr>
          <w:lang w:eastAsia="en-US"/>
        </w:rPr>
      </w:pPr>
      <w:r w:rsidRPr="00BE34E9">
        <w:rPr>
          <w:lang w:eastAsia="en-US"/>
        </w:rPr>
        <w:t>3 kanalni EKG</w:t>
      </w:r>
    </w:p>
    <w:p w14:paraId="6CD7A84F" w14:textId="4C8661C1" w:rsidR="00BE34E9" w:rsidRPr="00BE34E9" w:rsidRDefault="00BE34E9" w:rsidP="009C26F2">
      <w:pPr>
        <w:pStyle w:val="Odstavekseznama"/>
        <w:numPr>
          <w:ilvl w:val="0"/>
          <w:numId w:val="138"/>
        </w:numPr>
        <w:jc w:val="both"/>
        <w:rPr>
          <w:lang w:eastAsia="en-US"/>
        </w:rPr>
      </w:pPr>
      <w:r w:rsidRPr="00BE34E9">
        <w:rPr>
          <w:lang w:eastAsia="en-US"/>
        </w:rPr>
        <w:t>Proaktivno spremljanje z možnostjo opozarjanja ključnih sistemskih parametrov.</w:t>
      </w:r>
    </w:p>
    <w:p w14:paraId="2860C2CE" w14:textId="77777777" w:rsidR="00BE34E9" w:rsidRPr="00BE34E9" w:rsidRDefault="00BE34E9" w:rsidP="00BE34E9">
      <w:pPr>
        <w:jc w:val="both"/>
        <w:rPr>
          <w:lang w:eastAsia="en-US"/>
        </w:rPr>
      </w:pPr>
    </w:p>
    <w:p w14:paraId="231E2617" w14:textId="77777777" w:rsidR="00BE34E9" w:rsidRPr="0059075A" w:rsidRDefault="00BE34E9" w:rsidP="0059075A">
      <w:pPr>
        <w:ind w:firstLine="360"/>
        <w:jc w:val="both"/>
        <w:rPr>
          <w:b/>
          <w:lang w:eastAsia="en-US"/>
        </w:rPr>
      </w:pPr>
      <w:r w:rsidRPr="0059075A">
        <w:rPr>
          <w:b/>
          <w:lang w:eastAsia="en-US"/>
        </w:rPr>
        <w:t>Zahtevane UZ sonde:</w:t>
      </w:r>
    </w:p>
    <w:p w14:paraId="1AA58544" w14:textId="77777777" w:rsidR="0059075A" w:rsidRDefault="00BE34E9" w:rsidP="009C26F2">
      <w:pPr>
        <w:pStyle w:val="Odstavekseznama"/>
        <w:numPr>
          <w:ilvl w:val="0"/>
          <w:numId w:val="139"/>
        </w:numPr>
        <w:jc w:val="both"/>
        <w:rPr>
          <w:lang w:eastAsia="en-US"/>
        </w:rPr>
      </w:pPr>
      <w:r w:rsidRPr="00BE34E9">
        <w:rPr>
          <w:lang w:eastAsia="en-US"/>
        </w:rPr>
        <w:t>Pediatrična monokristalna UZ sonda v frekvenčnem razponu min od 2-9 MHz ali širše, z vsaj 128 kristalnimi elementi. Vidni kot minimalno 120°.</w:t>
      </w:r>
    </w:p>
    <w:p w14:paraId="5430EEB9" w14:textId="744312EF" w:rsidR="0059075A" w:rsidRDefault="00BE34E9" w:rsidP="009C26F2">
      <w:pPr>
        <w:pStyle w:val="Odstavekseznama"/>
        <w:numPr>
          <w:ilvl w:val="0"/>
          <w:numId w:val="139"/>
        </w:numPr>
        <w:jc w:val="both"/>
        <w:rPr>
          <w:lang w:eastAsia="en-US"/>
        </w:rPr>
      </w:pPr>
      <w:r w:rsidRPr="00BE34E9">
        <w:rPr>
          <w:lang w:eastAsia="en-US"/>
        </w:rPr>
        <w:lastRenderedPageBreak/>
        <w:t>Matrična UZ sonda v frekvenčnem območju min od 1 - 5 MHz ali širše, z najmanj 3.000 kristalnimi elementi, ki omogoča ultrazvočno vrtenje ultrazvočnega žarka od 0 °do 360° na ultrazvoku brez premikanja sonde po korakih 5 stopinj.</w:t>
      </w:r>
    </w:p>
    <w:p w14:paraId="53DDBEEA" w14:textId="6D82F654" w:rsidR="00BE34E9" w:rsidRPr="00BE34E9" w:rsidRDefault="00BE34E9" w:rsidP="009C26F2">
      <w:pPr>
        <w:pStyle w:val="Odstavekseznama"/>
        <w:numPr>
          <w:ilvl w:val="0"/>
          <w:numId w:val="139"/>
        </w:numPr>
        <w:jc w:val="both"/>
        <w:rPr>
          <w:lang w:eastAsia="en-US"/>
        </w:rPr>
      </w:pPr>
      <w:r w:rsidRPr="00BE34E9">
        <w:rPr>
          <w:lang w:eastAsia="en-US"/>
        </w:rPr>
        <w:t>Širokopasovna monokristalna UZ konveksna sonda frekvenčnega območja od 2 do 9 MHz.  Minimalno vidno polje 102°. Vsaj 190 kristalnih elementov. Podpira 2D preglede fetalne ehokardiografije. Možnost uporabe punkcijskega nastaveka z vsaj 4 koti.</w:t>
      </w:r>
    </w:p>
    <w:p w14:paraId="35626EAD" w14:textId="77777777" w:rsidR="0059075A" w:rsidRDefault="0059075A" w:rsidP="00B12341">
      <w:pPr>
        <w:jc w:val="both"/>
        <w:rPr>
          <w:b/>
          <w:lang w:eastAsia="en-US"/>
        </w:rPr>
      </w:pPr>
    </w:p>
    <w:p w14:paraId="7CF1F2F1" w14:textId="546803B1" w:rsidR="00BE34E9" w:rsidRPr="0059075A" w:rsidRDefault="00BE34E9" w:rsidP="0059075A">
      <w:pPr>
        <w:ind w:firstLine="360"/>
        <w:jc w:val="both"/>
        <w:rPr>
          <w:b/>
          <w:lang w:eastAsia="en-US"/>
        </w:rPr>
      </w:pPr>
      <w:r w:rsidRPr="0059075A">
        <w:rPr>
          <w:b/>
          <w:lang w:eastAsia="en-US"/>
        </w:rPr>
        <w:t>Možnost nadgradnje naprave</w:t>
      </w:r>
    </w:p>
    <w:p w14:paraId="0DFAF214" w14:textId="77777777" w:rsidR="0059075A" w:rsidRDefault="00BE34E9" w:rsidP="009C26F2">
      <w:pPr>
        <w:pStyle w:val="Odstavekseznama"/>
        <w:numPr>
          <w:ilvl w:val="0"/>
          <w:numId w:val="140"/>
        </w:numPr>
        <w:jc w:val="both"/>
        <w:rPr>
          <w:lang w:eastAsia="en-US"/>
        </w:rPr>
      </w:pPr>
      <w:r w:rsidRPr="00BE34E9">
        <w:rPr>
          <w:lang w:eastAsia="en-US"/>
        </w:rPr>
        <w:t>Možnost nadgradnje z matrično linearno  sondo za 2D in 3D preiskave, frekvenčno območje od vsaj 3 do 14 MHz ali širše, min. 55.000 kristalnih elementov.</w:t>
      </w:r>
    </w:p>
    <w:p w14:paraId="5277906A" w14:textId="77777777" w:rsidR="0059075A" w:rsidRDefault="00BE34E9" w:rsidP="009C26F2">
      <w:pPr>
        <w:pStyle w:val="Odstavekseznama"/>
        <w:numPr>
          <w:ilvl w:val="0"/>
          <w:numId w:val="140"/>
        </w:numPr>
        <w:jc w:val="both"/>
        <w:rPr>
          <w:lang w:eastAsia="en-US"/>
        </w:rPr>
      </w:pPr>
      <w:r w:rsidRPr="00BE34E9">
        <w:rPr>
          <w:lang w:eastAsia="en-US"/>
        </w:rPr>
        <w:t>Možnost nadgradnje z pediatrično matrično TTE sondo, frekvenčnega območja vsaj 2-7MHz, min 2500 kristalnimi elementi.</w:t>
      </w:r>
    </w:p>
    <w:p w14:paraId="25250995" w14:textId="59D81A58" w:rsidR="00BE34E9" w:rsidRPr="0059075A" w:rsidRDefault="00BE34E9" w:rsidP="009C26F2">
      <w:pPr>
        <w:pStyle w:val="Odstavekseznama"/>
        <w:numPr>
          <w:ilvl w:val="0"/>
          <w:numId w:val="140"/>
        </w:numPr>
        <w:jc w:val="both"/>
        <w:rPr>
          <w:lang w:eastAsia="en-US"/>
        </w:rPr>
      </w:pPr>
      <w:r w:rsidRPr="00BE34E9">
        <w:rPr>
          <w:lang w:eastAsia="en-US"/>
        </w:rPr>
        <w:t>Fotorealistični 3D prikaz prostornine (vključno s "steklenim" zaslonom za poudarjanje struktur znotraj krvnega obtoka) in namestitev svetlobnega vira neodvisno znotraj vseh 3 ravnin v prostornini; možnost premikanja vira svetlobe tudi po vrtenju volumna. manipulacije z virom svetlobe s premikanjem gor / dol levo / desno – možnost  upravljanja tudi z zaslona na dotik.</w:t>
      </w:r>
    </w:p>
    <w:p w14:paraId="63C8BAA8" w14:textId="26ADBC50" w:rsidR="00BE34E9" w:rsidRDefault="00BE34E9" w:rsidP="006E26AA">
      <w:pPr>
        <w:pStyle w:val="BodyA"/>
        <w:ind w:left="360"/>
        <w:rPr>
          <w:rFonts w:ascii="Times New Roman" w:hAnsi="Times New Roman" w:cs="Times New Roman"/>
          <w:b/>
          <w:bCs/>
          <w:color w:val="auto"/>
        </w:rPr>
      </w:pPr>
    </w:p>
    <w:p w14:paraId="721E1782" w14:textId="77777777" w:rsidR="00BE34E9" w:rsidRDefault="00BE34E9" w:rsidP="006E26AA">
      <w:pPr>
        <w:pStyle w:val="BodyA"/>
        <w:ind w:left="360"/>
        <w:rPr>
          <w:rFonts w:ascii="Times New Roman" w:hAnsi="Times New Roman" w:cs="Times New Roman"/>
          <w:b/>
          <w:bCs/>
          <w:color w:val="auto"/>
        </w:rPr>
      </w:pPr>
    </w:p>
    <w:p w14:paraId="5E66D48C" w14:textId="15F01F38" w:rsidR="0053602E" w:rsidRDefault="0053602E" w:rsidP="00B12341">
      <w:pPr>
        <w:pStyle w:val="BodyA"/>
        <w:rPr>
          <w:rFonts w:ascii="Times New Roman" w:hAnsi="Times New Roman" w:cs="Times New Roman"/>
          <w:b/>
          <w:bCs/>
          <w:color w:val="auto"/>
          <w:u w:val="single"/>
        </w:rPr>
      </w:pPr>
      <w:r>
        <w:rPr>
          <w:rFonts w:ascii="Times New Roman" w:hAnsi="Times New Roman" w:cs="Times New Roman"/>
          <w:b/>
          <w:bCs/>
          <w:color w:val="auto"/>
          <w:u w:val="single"/>
        </w:rPr>
        <w:t xml:space="preserve">EKG APARATI, </w:t>
      </w:r>
      <w:r w:rsidRPr="0053602E">
        <w:rPr>
          <w:rFonts w:ascii="Times New Roman" w:hAnsi="Times New Roman" w:cs="Times New Roman"/>
          <w:b/>
          <w:bCs/>
          <w:color w:val="auto"/>
          <w:u w:val="single"/>
        </w:rPr>
        <w:t>DEFIBRILATOR</w:t>
      </w:r>
      <w:r>
        <w:rPr>
          <w:rFonts w:ascii="Times New Roman" w:hAnsi="Times New Roman" w:cs="Times New Roman"/>
          <w:b/>
          <w:bCs/>
          <w:color w:val="auto"/>
          <w:u w:val="single"/>
        </w:rPr>
        <w:t>I, HOLTER</w:t>
      </w:r>
      <w:r w:rsidR="00B12341">
        <w:rPr>
          <w:rFonts w:ascii="Times New Roman" w:hAnsi="Times New Roman" w:cs="Times New Roman"/>
          <w:b/>
          <w:bCs/>
          <w:color w:val="auto"/>
          <w:u w:val="single"/>
        </w:rPr>
        <w:t>J</w:t>
      </w:r>
      <w:r>
        <w:rPr>
          <w:rFonts w:ascii="Times New Roman" w:hAnsi="Times New Roman" w:cs="Times New Roman"/>
          <w:b/>
          <w:bCs/>
          <w:color w:val="auto"/>
          <w:u w:val="single"/>
        </w:rPr>
        <w:t>I</w:t>
      </w:r>
    </w:p>
    <w:p w14:paraId="3DBD3A2D" w14:textId="77777777" w:rsidR="0053602E" w:rsidRPr="00AA329B" w:rsidRDefault="0053602E" w:rsidP="006E26AA">
      <w:pPr>
        <w:pStyle w:val="BodyA"/>
        <w:ind w:left="360"/>
        <w:rPr>
          <w:rFonts w:ascii="Times New Roman" w:hAnsi="Times New Roman" w:cs="Times New Roman"/>
          <w:b/>
          <w:bCs/>
          <w:color w:val="auto"/>
        </w:rPr>
      </w:pPr>
    </w:p>
    <w:p w14:paraId="2DD53F34" w14:textId="7E4AE8E4" w:rsidR="00813533" w:rsidRPr="00B0651D" w:rsidRDefault="002B5182" w:rsidP="002B5182">
      <w:pPr>
        <w:pStyle w:val="BodyA"/>
        <w:ind w:left="360"/>
        <w:rPr>
          <w:rFonts w:ascii="Times New Roman" w:hAnsi="Times New Roman" w:cs="Times New Roman"/>
          <w:b/>
          <w:bCs/>
          <w:color w:val="auto"/>
          <w:u w:val="single"/>
        </w:rPr>
      </w:pPr>
      <w:bookmarkStart w:id="43" w:name="_Hlk123236220"/>
      <w:r w:rsidRPr="00B0651D">
        <w:rPr>
          <w:rFonts w:ascii="Times New Roman" w:hAnsi="Times New Roman" w:cs="Times New Roman"/>
          <w:b/>
          <w:bCs/>
          <w:color w:val="auto"/>
          <w:u w:val="single"/>
        </w:rPr>
        <w:t>1</w:t>
      </w:r>
      <w:r w:rsidR="0053602E">
        <w:rPr>
          <w:rFonts w:ascii="Times New Roman" w:hAnsi="Times New Roman" w:cs="Times New Roman"/>
          <w:b/>
          <w:bCs/>
          <w:color w:val="auto"/>
          <w:u w:val="single"/>
        </w:rPr>
        <w:t>9</w:t>
      </w:r>
      <w:r w:rsidR="006279CC" w:rsidRPr="00B0651D">
        <w:rPr>
          <w:rFonts w:ascii="Times New Roman" w:hAnsi="Times New Roman" w:cs="Times New Roman"/>
          <w:b/>
          <w:bCs/>
          <w:color w:val="auto"/>
          <w:u w:val="single"/>
        </w:rPr>
        <w:t xml:space="preserve">. </w:t>
      </w:r>
      <w:r w:rsidR="009027C4" w:rsidRPr="00B0651D">
        <w:rPr>
          <w:rFonts w:ascii="Times New Roman" w:hAnsi="Times New Roman" w:cs="Times New Roman"/>
          <w:b/>
          <w:bCs/>
          <w:color w:val="auto"/>
          <w:u w:val="single"/>
        </w:rPr>
        <w:t xml:space="preserve">sklop: </w:t>
      </w:r>
      <w:r w:rsidR="00813533" w:rsidRPr="00B0651D">
        <w:rPr>
          <w:rFonts w:ascii="Times New Roman" w:hAnsi="Times New Roman" w:cs="Times New Roman"/>
          <w:b/>
          <w:bCs/>
          <w:color w:val="auto"/>
          <w:u w:val="single"/>
        </w:rPr>
        <w:t>EKG – 12 kanalni za PTD</w:t>
      </w:r>
      <w:bookmarkEnd w:id="43"/>
      <w:r w:rsidR="006279CC" w:rsidRPr="00B0651D">
        <w:rPr>
          <w:rFonts w:ascii="Times New Roman" w:hAnsi="Times New Roman" w:cs="Times New Roman"/>
          <w:b/>
          <w:bCs/>
          <w:color w:val="auto"/>
          <w:u w:val="single"/>
        </w:rPr>
        <w:t xml:space="preserve"> – </w:t>
      </w:r>
      <w:r w:rsidR="00813533" w:rsidRPr="00B0651D">
        <w:rPr>
          <w:rFonts w:ascii="Times New Roman" w:hAnsi="Times New Roman" w:cs="Times New Roman"/>
          <w:b/>
          <w:bCs/>
          <w:color w:val="auto"/>
          <w:u w:val="single"/>
        </w:rPr>
        <w:t>2</w:t>
      </w:r>
      <w:r w:rsidR="006279CC" w:rsidRPr="00B0651D">
        <w:rPr>
          <w:rFonts w:ascii="Times New Roman" w:hAnsi="Times New Roman" w:cs="Times New Roman"/>
          <w:b/>
          <w:bCs/>
          <w:color w:val="auto"/>
          <w:u w:val="single"/>
        </w:rPr>
        <w:t xml:space="preserve"> kom</w:t>
      </w:r>
    </w:p>
    <w:p w14:paraId="4E0F94F7" w14:textId="77777777" w:rsidR="00B12341" w:rsidRDefault="00B12341" w:rsidP="007B4F76">
      <w:pPr>
        <w:pStyle w:val="BodyA"/>
        <w:ind w:left="360"/>
        <w:rPr>
          <w:rFonts w:ascii="Times New Roman" w:hAnsi="Times New Roman" w:cs="Times New Roman"/>
          <w:b/>
          <w:bCs/>
          <w:color w:val="auto"/>
          <w:lang w:val="en-US"/>
        </w:rPr>
      </w:pPr>
    </w:p>
    <w:p w14:paraId="629BBB59" w14:textId="4D804CD0" w:rsidR="006279CC" w:rsidRPr="007B4F76" w:rsidRDefault="007B4F76" w:rsidP="007B4F76">
      <w:pPr>
        <w:pStyle w:val="BodyA"/>
        <w:ind w:left="360"/>
        <w:rPr>
          <w:rFonts w:ascii="Times New Roman" w:hAnsi="Times New Roman" w:cs="Times New Roman"/>
          <w:b/>
          <w:bCs/>
          <w:color w:val="auto"/>
          <w:u w:val="single"/>
        </w:rPr>
      </w:pPr>
      <w:r w:rsidRPr="007B4F76">
        <w:rPr>
          <w:rFonts w:ascii="Times New Roman" w:hAnsi="Times New Roman" w:cs="Times New Roman"/>
          <w:b/>
          <w:bCs/>
          <w:color w:val="auto"/>
          <w:lang w:val="en-US"/>
        </w:rPr>
        <w:t xml:space="preserve">Tehnična specifikacija za EKG </w:t>
      </w:r>
      <w:r w:rsidR="00B12341">
        <w:rPr>
          <w:rFonts w:ascii="Times New Roman" w:hAnsi="Times New Roman" w:cs="Times New Roman"/>
          <w:b/>
          <w:bCs/>
          <w:color w:val="auto"/>
          <w:lang w:val="en-US"/>
        </w:rPr>
        <w:t>aparat:</w:t>
      </w:r>
    </w:p>
    <w:p w14:paraId="5EB1FF5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Biti mora 12 - kanalni mikroprocesorsko upravljan elektrokardiograf za snemanje EKG za otroke in odrasle v frekvenčnem območju od 0 do 250 Hz.</w:t>
      </w:r>
    </w:p>
    <w:p w14:paraId="6D9DC3B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delovanje: napajanje iz omrežja 100 do 240 Vac (50-60 HZ) in iz vgrajenega akumulatorja za avtonomno delovanje aparata. Akumulator mora omogočati 8 ur normalnega delovanja z izpisi EKG posnetkov vsakih 15 minut (2 strani).</w:t>
      </w:r>
    </w:p>
    <w:p w14:paraId="586AEB4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naslednje vmesnike: 2x USB, LAN (Ethernet 1 Gbit), WiFi 802.11a, b, g, n z varnostnimi protokoli WPA2 Enterprise / ieee802.1, WPA2-PSK, WPA-PSK, WEP64/128-PSK in enkripcijo AES in TKIP.</w:t>
      </w:r>
    </w:p>
    <w:p w14:paraId="18D1A0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izvoz in izpis podatkov v PDF. PDF / A-1a ali b preko USB na tiskalnik in na USB stik.</w:t>
      </w:r>
    </w:p>
    <w:p w14:paraId="3D1831B1"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interni pomnilnik za 350 EKG posnetkov in 100 posnetkov ritma v mirovanju.</w:t>
      </w:r>
    </w:p>
    <w:p w14:paraId="64371B9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EKG prikaz in izpis  krivulje  filtriran ali brez 25Hz, 40Hz, 150, in  250Hz </w:t>
      </w:r>
    </w:p>
    <w:p w14:paraId="312AEE0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12 simultanih odvodov in manualnega snemanj 12 odvodov hkrati.</w:t>
      </w:r>
    </w:p>
    <w:p w14:paraId="56F9C7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predogled posnetka in pregled posnetka iz internega spomina.</w:t>
      </w:r>
    </w:p>
    <w:p w14:paraId="476FEDD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opozarjanje na pravilnost namestitve elektrod (kvaliteta kontakta koža elektroda in pravilnosti položaja elektrod) pred ustvarjanjem posnetka</w:t>
      </w:r>
    </w:p>
    <w:p w14:paraId="2C04C8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naslednje konfiguracije odvodov: Standardni 12 odvodov, pediatrični, desni prekordialni, standardni C4r, levi posteriorni, Nehb, uravnoteženi</w:t>
      </w:r>
    </w:p>
    <w:p w14:paraId="4E96073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vseh 12 odvodov (fulldisclosure) ritma v mirovanju 10 ali več minut v spomin.</w:t>
      </w:r>
    </w:p>
    <w:p w14:paraId="6CA00C9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korekcije QT (Qtc)po : Bazett, Fredericia, Framingham ali Hodges</w:t>
      </w:r>
    </w:p>
    <w:p w14:paraId="5310ED5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Ustrezati mora naslednjim standardom:</w:t>
      </w:r>
    </w:p>
    <w:p w14:paraId="4B6E7B86"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lastRenderedPageBreak/>
        <w:t>IEC 60601-2-25 in ANSI/AAMI EC11, IEC/EN 60601-1, IEC/EN 60601-2-25, IEC/EN 60601-1-2, CE/IIa skladno z direktivo 93/42/EEC, Class I glede na to IEC/EN 60601-1.</w:t>
      </w:r>
    </w:p>
    <w:p w14:paraId="688597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barvni LCD zaslon velikosti diagonale najmanj 8 inčev in resolucijo 1024x768 točk. Na zaslonu mora biti mogoče prikazati 6 in vseh 12 odvodov. Upravljanje aparata z dotikom na zaslon in direktimi tipkami na vgrajeni tipkovnici.</w:t>
      </w:r>
    </w:p>
    <w:p w14:paraId="681B72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vgrajen termični tiskalnik za izpis na A4 termoaktivni papir s snemanjem 12 odvodov hkrati</w:t>
      </w:r>
    </w:p>
    <w:p w14:paraId="001591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56841795"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uporabniški vmesnik (zaslon, izpis, tipkovnica) mora biti v slovenskem jeziku</w:t>
      </w:r>
    </w:p>
    <w:p w14:paraId="2489A3D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program za meritve na EKG in interpretacijo EKG za odrasle in otroke ter interpretacijo za športnike</w:t>
      </w:r>
    </w:p>
    <w:p w14:paraId="4F6062F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priključitve senzorja za spirometrijo oziroma možnost spirometrije</w:t>
      </w:r>
    </w:p>
    <w:p w14:paraId="3FC1D6C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možnost uvoza delovne liste (spisek opravil) iz informacijskega sistema uporabnika  in prikaz delovne liste na zaslonu.</w:t>
      </w:r>
    </w:p>
    <w:p w14:paraId="0A5A6957"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integracijo v informacijski sistem  uporabnika. Uvoz delovne liste (podatki pacienta, vrsta preiskave, izvoz posnetkov v podatkovno bazo uporabnika.</w:t>
      </w:r>
    </w:p>
    <w:p w14:paraId="4987F38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Aparat mora omogočati možnost avtorizacije, oziroma prijavo različnih uporabnikov. </w:t>
      </w:r>
    </w:p>
    <w:p w14:paraId="7F96D32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v priboru aparata mora biti</w:t>
      </w:r>
    </w:p>
    <w:p w14:paraId="582FF0E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10 polni EKG - pacient kabel,</w:t>
      </w:r>
    </w:p>
    <w:p w14:paraId="42390D6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4 ekstremitetne elektrode,</w:t>
      </w:r>
    </w:p>
    <w:p w14:paraId="21C4199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6 prekordialnih elektrod – pumpic,</w:t>
      </w:r>
    </w:p>
    <w:p w14:paraId="7B15676D"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EKG kontaktni sprej ali gel,</w:t>
      </w:r>
    </w:p>
    <w:p w14:paraId="7F2DB0B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napajalni kabel,</w:t>
      </w:r>
    </w:p>
    <w:p w14:paraId="16E045F4"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zavoj papirja za vgrajen tiskalnik,</w:t>
      </w:r>
    </w:p>
    <w:p w14:paraId="34E8586A" w14:textId="1DE575C7" w:rsid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navodila za uporabnika v slovenskem jeziku</w:t>
      </w:r>
    </w:p>
    <w:p w14:paraId="06E41648" w14:textId="77777777" w:rsidR="007B4F76" w:rsidRDefault="007B4F76" w:rsidP="007B4F76">
      <w:pPr>
        <w:pStyle w:val="BodyA"/>
        <w:ind w:left="720"/>
        <w:rPr>
          <w:rFonts w:ascii="Times New Roman" w:hAnsi="Times New Roman" w:cs="Times New Roman"/>
          <w:color w:val="auto"/>
        </w:rPr>
      </w:pPr>
    </w:p>
    <w:p w14:paraId="4D413DEC" w14:textId="1773A7E6" w:rsidR="007B4F76" w:rsidRPr="007B4F76" w:rsidRDefault="007B4F76" w:rsidP="00B12341">
      <w:pPr>
        <w:ind w:left="408"/>
        <w:rPr>
          <w:b/>
          <w:bCs/>
        </w:rPr>
      </w:pPr>
      <w:r w:rsidRPr="007B4F76">
        <w:rPr>
          <w:b/>
          <w:bCs/>
        </w:rPr>
        <w:t>Tehnična specifikacija za vakuumske elektrode z vozičkom</w:t>
      </w:r>
      <w:r w:rsidR="00B12341">
        <w:rPr>
          <w:b/>
          <w:bCs/>
        </w:rPr>
        <w:t>:</w:t>
      </w:r>
    </w:p>
    <w:p w14:paraId="7156CEA8"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nastavitev jakosti vakuuma z vsaj 5 stopnjami jakosti in sicer od </w:t>
      </w:r>
      <w:r w:rsidRPr="007B4F76">
        <w:t xml:space="preserve">80, 120, 160, 200, 220 </w:t>
      </w:r>
      <w:r w:rsidRPr="007B4F76">
        <w:rPr>
          <w:szCs w:val="24"/>
        </w:rPr>
        <w:t>mbar, upravljanje kar na glavi sistema</w:t>
      </w:r>
    </w:p>
    <w:p w14:paraId="2A4303FC"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vakuumski sistem mora omogočati delovanje preko napajalne napetosti 230V pri 50 Hz </w:t>
      </w:r>
    </w:p>
    <w:p w14:paraId="67FCA540"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omogočena mora biti menjava posamezne elektrode v primeru, če se posamezna elektroda pokvari, </w:t>
      </w:r>
    </w:p>
    <w:p w14:paraId="625C65C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glava vakuumskih elektrod je nameščena na teleskopski roki, ki se poljubno nastavlja od 80 cm do 110 cm </w:t>
      </w:r>
    </w:p>
    <w:p w14:paraId="0DB8B7B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pomikanje z držalom, ki je nameščeno na glavi in barvne oznake za priklop posameznih elektrod,</w:t>
      </w:r>
    </w:p>
    <w:p w14:paraId="026BD094"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pomik (teleskopske roke) v radiusu 300° v vertikalni smeri in gibljive v horizontali</w:t>
      </w:r>
    </w:p>
    <w:p w14:paraId="7D2D77FB"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elektrode morajo biti prevlečene s srebrovim kloridom, da omogočajo čim boljšo prevodnost,</w:t>
      </w:r>
    </w:p>
    <w:p w14:paraId="5460DD8F" w14:textId="77777777" w:rsidR="007B4F76" w:rsidRPr="007B4F76" w:rsidRDefault="007B4F76" w:rsidP="009C26F2">
      <w:pPr>
        <w:pStyle w:val="Odstavekseznama"/>
        <w:numPr>
          <w:ilvl w:val="0"/>
          <w:numId w:val="103"/>
        </w:numPr>
        <w:spacing w:line="259" w:lineRule="auto"/>
        <w:contextualSpacing/>
        <w:rPr>
          <w:szCs w:val="24"/>
        </w:rPr>
      </w:pPr>
      <w:r w:rsidRPr="007B4F76">
        <w:rPr>
          <w:szCs w:val="24"/>
        </w:rPr>
        <w:t>vakuumski sistem mora biti zaščitnega razreda I.</w:t>
      </w:r>
    </w:p>
    <w:p w14:paraId="23208DCB" w14:textId="77777777" w:rsidR="007B4F76" w:rsidRPr="007B4F76" w:rsidRDefault="007B4F76" w:rsidP="009C26F2">
      <w:pPr>
        <w:numPr>
          <w:ilvl w:val="0"/>
          <w:numId w:val="103"/>
        </w:numPr>
        <w:rPr>
          <w:rFonts w:eastAsia="Calibri"/>
          <w:lang w:eastAsia="en-US"/>
        </w:rPr>
      </w:pPr>
      <w:r w:rsidRPr="007B4F76">
        <w:rPr>
          <w:rFonts w:eastAsia="Calibri"/>
          <w:lang w:eastAsia="en-US"/>
        </w:rPr>
        <w:t>voziček 4 kolesni z zavorami (4x) premera najmanj100 mm</w:t>
      </w:r>
    </w:p>
    <w:p w14:paraId="32EC6C3B" w14:textId="77777777" w:rsidR="007B4F76" w:rsidRPr="007B4F76" w:rsidRDefault="007B4F76" w:rsidP="009C26F2">
      <w:pPr>
        <w:numPr>
          <w:ilvl w:val="0"/>
          <w:numId w:val="103"/>
        </w:numPr>
        <w:rPr>
          <w:rFonts w:eastAsia="Calibri"/>
          <w:lang w:eastAsia="en-US"/>
        </w:rPr>
      </w:pPr>
      <w:r w:rsidRPr="007B4F76">
        <w:rPr>
          <w:rFonts w:eastAsia="Calibri"/>
          <w:lang w:eastAsia="en-US"/>
        </w:rPr>
        <w:t>Višina mizice za aparatmora biti  nastavljiva prilagodljiva</w:t>
      </w:r>
    </w:p>
    <w:p w14:paraId="3300D1DA" w14:textId="790BEE63" w:rsidR="007B4F76" w:rsidRPr="007B4F76" w:rsidRDefault="007B4F76" w:rsidP="009C26F2">
      <w:pPr>
        <w:numPr>
          <w:ilvl w:val="0"/>
          <w:numId w:val="103"/>
        </w:numPr>
        <w:rPr>
          <w:rFonts w:eastAsia="Calibri"/>
          <w:lang w:eastAsia="en-US"/>
        </w:rPr>
      </w:pPr>
      <w:r w:rsidRPr="007B4F76">
        <w:rPr>
          <w:rFonts w:eastAsia="Calibri"/>
          <w:lang w:eastAsia="en-US"/>
        </w:rPr>
        <w:t>Nosilnosti najmanj 30kg</w:t>
      </w:r>
    </w:p>
    <w:p w14:paraId="417F576F" w14:textId="77777777" w:rsidR="007B4F76" w:rsidRPr="007B4F76" w:rsidRDefault="007B4F76" w:rsidP="009C26F2">
      <w:pPr>
        <w:numPr>
          <w:ilvl w:val="0"/>
          <w:numId w:val="103"/>
        </w:numPr>
        <w:rPr>
          <w:rFonts w:eastAsia="Calibri"/>
          <w:lang w:eastAsia="en-US"/>
        </w:rPr>
      </w:pPr>
      <w:r w:rsidRPr="007B4F76">
        <w:rPr>
          <w:rFonts w:eastAsia="Calibri"/>
          <w:lang w:eastAsia="en-US"/>
        </w:rPr>
        <w:t>s košaro alo posodo za pribor, pričvrščeno na stebru in poljubno nastavljivo po višini</w:t>
      </w:r>
    </w:p>
    <w:p w14:paraId="4D4A22DA" w14:textId="77777777" w:rsidR="007B4F76" w:rsidRPr="007B4F76" w:rsidRDefault="007B4F76" w:rsidP="009C26F2">
      <w:pPr>
        <w:numPr>
          <w:ilvl w:val="0"/>
          <w:numId w:val="103"/>
        </w:numPr>
        <w:rPr>
          <w:rFonts w:eastAsia="Calibri"/>
          <w:lang w:eastAsia="en-US"/>
        </w:rPr>
      </w:pPr>
      <w:r w:rsidRPr="007B4F76">
        <w:rPr>
          <w:rFonts w:eastAsia="Calibri"/>
          <w:lang w:eastAsia="en-US"/>
        </w:rPr>
        <w:lastRenderedPageBreak/>
        <w:t>Možnost pričvrstitve vakuumskih elektrod in spirometra.</w:t>
      </w:r>
    </w:p>
    <w:p w14:paraId="63133B5C" w14:textId="77777777" w:rsidR="00B12341" w:rsidRDefault="00B12341" w:rsidP="00B12341">
      <w:pPr>
        <w:pStyle w:val="BodyA"/>
        <w:ind w:left="360" w:firstLine="48"/>
        <w:rPr>
          <w:rFonts w:ascii="Times New Roman" w:hAnsi="Times New Roman" w:cs="Times New Roman"/>
          <w:color w:val="auto"/>
        </w:rPr>
      </w:pPr>
    </w:p>
    <w:p w14:paraId="505074E8" w14:textId="105CD4BB" w:rsidR="007B4F76" w:rsidRPr="007B4F76" w:rsidRDefault="007B4F76" w:rsidP="00B12341">
      <w:pPr>
        <w:pStyle w:val="BodyA"/>
        <w:ind w:left="408"/>
        <w:jc w:val="both"/>
        <w:rPr>
          <w:rFonts w:ascii="Times New Roman" w:hAnsi="Times New Roman" w:cs="Times New Roman"/>
          <w:bCs/>
          <w:color w:val="auto"/>
        </w:rPr>
      </w:pPr>
      <w:r w:rsidRPr="007B4F76">
        <w:rPr>
          <w:rFonts w:ascii="Times New Roman" w:hAnsi="Times New Roman" w:cs="Times New Roman"/>
          <w:bCs/>
          <w:color w:val="auto"/>
        </w:rPr>
        <w:t>Ponujena oprema mora zagotavljati skladnost z direktivo EN 2017/745.</w:t>
      </w:r>
      <w:r w:rsidR="00B12341">
        <w:rPr>
          <w:rFonts w:ascii="Times New Roman" w:hAnsi="Times New Roman" w:cs="Times New Roman"/>
          <w:bCs/>
          <w:color w:val="auto"/>
        </w:rPr>
        <w:t xml:space="preserve"> </w:t>
      </w:r>
      <w:r w:rsidRPr="007B4F76">
        <w:rPr>
          <w:rFonts w:ascii="Times New Roman" w:hAnsi="Times New Roman" w:cs="Times New Roman"/>
          <w:bCs/>
          <w:color w:val="auto"/>
        </w:rPr>
        <w:t>Ponujena oprema mora imeti imeti ES izjave o skladnosti v skladu z direktivo o medicinskih pripomočkih</w:t>
      </w:r>
      <w:r w:rsidR="00B12341">
        <w:rPr>
          <w:rFonts w:ascii="Times New Roman" w:hAnsi="Times New Roman" w:cs="Times New Roman"/>
          <w:bCs/>
          <w:color w:val="auto"/>
        </w:rPr>
        <w:t xml:space="preserve"> </w:t>
      </w:r>
      <w:r w:rsidRPr="007B4F76">
        <w:rPr>
          <w:rFonts w:ascii="Times New Roman" w:hAnsi="Times New Roman" w:cs="Times New Roman"/>
          <w:bCs/>
          <w:color w:val="auto"/>
        </w:rPr>
        <w:t>(MDD) 93/42/EEC oz. Uredbo o medicinskih pripomočkih (EU) 2017/745 (MDR).</w:t>
      </w:r>
    </w:p>
    <w:p w14:paraId="1861681A" w14:textId="5459C5E0" w:rsidR="00813533" w:rsidRDefault="00813533" w:rsidP="00813533">
      <w:pPr>
        <w:pStyle w:val="BodyA"/>
        <w:ind w:left="720"/>
        <w:rPr>
          <w:rFonts w:ascii="Times New Roman" w:hAnsi="Times New Roman" w:cs="Times New Roman"/>
          <w:b/>
          <w:bCs/>
          <w:u w:val="single"/>
        </w:rPr>
      </w:pPr>
    </w:p>
    <w:p w14:paraId="13090835" w14:textId="77777777" w:rsidR="00B12341" w:rsidRPr="0053359B" w:rsidRDefault="00B12341" w:rsidP="00813533">
      <w:pPr>
        <w:pStyle w:val="BodyA"/>
        <w:ind w:left="720"/>
        <w:rPr>
          <w:rFonts w:ascii="Times New Roman" w:hAnsi="Times New Roman" w:cs="Times New Roman"/>
          <w:b/>
          <w:bCs/>
          <w:u w:val="single"/>
        </w:rPr>
      </w:pPr>
    </w:p>
    <w:p w14:paraId="33168CE0" w14:textId="41E7A566" w:rsidR="00813533" w:rsidRPr="00EA6B9D" w:rsidRDefault="0053602E" w:rsidP="00813533">
      <w:pPr>
        <w:pStyle w:val="BodyA"/>
        <w:ind w:left="360"/>
        <w:rPr>
          <w:rFonts w:ascii="Times New Roman" w:hAnsi="Times New Roman" w:cs="Times New Roman"/>
          <w:b/>
          <w:bCs/>
          <w:u w:val="single"/>
        </w:rPr>
      </w:pPr>
      <w:bookmarkStart w:id="44" w:name="_Hlk123236233"/>
      <w:bookmarkStart w:id="45" w:name="_Hlk122952055"/>
      <w:r w:rsidRPr="00EA6B9D">
        <w:rPr>
          <w:rFonts w:ascii="Times New Roman" w:hAnsi="Times New Roman" w:cs="Times New Roman"/>
          <w:b/>
          <w:bCs/>
          <w:u w:val="single"/>
        </w:rPr>
        <w:t>20</w:t>
      </w:r>
      <w:r w:rsidR="00813533" w:rsidRPr="00EA6B9D">
        <w:rPr>
          <w:rFonts w:ascii="Times New Roman" w:hAnsi="Times New Roman" w:cs="Times New Roman"/>
          <w:b/>
          <w:bCs/>
          <w:u w:val="single"/>
        </w:rPr>
        <w:t>. sklop: 12 kanaln</w:t>
      </w:r>
      <w:r w:rsidR="003E77D2" w:rsidRPr="00EA6B9D">
        <w:rPr>
          <w:rFonts w:ascii="Times New Roman" w:hAnsi="Times New Roman" w:cs="Times New Roman"/>
          <w:b/>
          <w:bCs/>
          <w:u w:val="single"/>
        </w:rPr>
        <w:t>i</w:t>
      </w:r>
      <w:r w:rsidR="00813533" w:rsidRPr="00EA6B9D">
        <w:rPr>
          <w:rFonts w:ascii="Times New Roman" w:hAnsi="Times New Roman" w:cs="Times New Roman"/>
          <w:b/>
          <w:bCs/>
          <w:u w:val="single"/>
        </w:rPr>
        <w:t xml:space="preserve"> HOLTER večdnevni za PTD</w:t>
      </w:r>
      <w:bookmarkEnd w:id="44"/>
      <w:r w:rsidR="00813533" w:rsidRPr="00EA6B9D">
        <w:rPr>
          <w:rFonts w:ascii="Times New Roman" w:hAnsi="Times New Roman" w:cs="Times New Roman"/>
          <w:b/>
          <w:bCs/>
          <w:u w:val="single"/>
        </w:rPr>
        <w:t xml:space="preserve"> – </w:t>
      </w:r>
      <w:r w:rsidR="00EA6B9D" w:rsidRPr="000D146D">
        <w:rPr>
          <w:rFonts w:ascii="Times New Roman" w:hAnsi="Times New Roman" w:cs="Times New Roman"/>
          <w:b/>
          <w:bCs/>
          <w:strike/>
          <w:u w:val="single"/>
        </w:rPr>
        <w:t>0</w:t>
      </w:r>
      <w:r w:rsidR="00813533" w:rsidRPr="00EA6B9D">
        <w:rPr>
          <w:rFonts w:ascii="Times New Roman" w:hAnsi="Times New Roman" w:cs="Times New Roman"/>
          <w:b/>
          <w:bCs/>
          <w:u w:val="single"/>
        </w:rPr>
        <w:t xml:space="preserve"> </w:t>
      </w:r>
      <w:r w:rsidR="000D146D" w:rsidRPr="000D146D">
        <w:rPr>
          <w:rFonts w:ascii="Times New Roman" w:hAnsi="Times New Roman" w:cs="Times New Roman"/>
          <w:b/>
          <w:bCs/>
          <w:color w:val="FF0000"/>
          <w:u w:val="single"/>
        </w:rPr>
        <w:t>1</w:t>
      </w:r>
      <w:r w:rsidR="000D146D">
        <w:rPr>
          <w:rFonts w:ascii="Times New Roman" w:hAnsi="Times New Roman" w:cs="Times New Roman"/>
          <w:b/>
          <w:bCs/>
          <w:color w:val="FF0000"/>
          <w:u w:val="single"/>
        </w:rPr>
        <w:t xml:space="preserve"> </w:t>
      </w:r>
      <w:r w:rsidR="00813533" w:rsidRPr="00EA6B9D">
        <w:rPr>
          <w:rFonts w:ascii="Times New Roman" w:hAnsi="Times New Roman" w:cs="Times New Roman"/>
          <w:b/>
          <w:bCs/>
          <w:u w:val="single"/>
        </w:rPr>
        <w:t>kom</w:t>
      </w:r>
      <w:bookmarkEnd w:id="45"/>
    </w:p>
    <w:p w14:paraId="73325D6D" w14:textId="198DF080"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vgrajen LCD zaslon, ki omogoča vpogled krivulje in kontrolo kvalitete signala</w:t>
      </w:r>
    </w:p>
    <w:p w14:paraId="75502395" w14:textId="6767E26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zaščita pred vodo</w:t>
      </w:r>
    </w:p>
    <w:p w14:paraId="17667A38" w14:textId="151A2644"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vgrajen senzor gibanja</w:t>
      </w:r>
    </w:p>
    <w:p w14:paraId="273AC969" w14:textId="2A5FE43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omogoča snemanje 3-12 kanalov EKG</w:t>
      </w:r>
    </w:p>
    <w:p w14:paraId="628465B9" w14:textId="35351EBB"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nastavitev snemanja do 72 h</w:t>
      </w:r>
    </w:p>
    <w:p w14:paraId="51E8C938" w14:textId="6C64E291"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posebno neprekinjeno snemanje 7 dni brez menjave baterije</w:t>
      </w:r>
    </w:p>
    <w:p w14:paraId="7554BDCC" w14:textId="1B3C3980"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detekcija P in T vala v realnem času</w:t>
      </w:r>
    </w:p>
    <w:p w14:paraId="70769F24" w14:textId="44EC02B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 xml:space="preserve">detekcija dihanja in apneje </w:t>
      </w:r>
      <w:bookmarkStart w:id="46" w:name="_GoBack"/>
      <w:bookmarkEnd w:id="46"/>
    </w:p>
    <w:p w14:paraId="2D320F56" w14:textId="2F1D2278" w:rsidR="00813533" w:rsidRDefault="00813533" w:rsidP="00813533">
      <w:pPr>
        <w:pStyle w:val="BodyA"/>
        <w:ind w:left="360"/>
        <w:rPr>
          <w:rFonts w:ascii="Times New Roman" w:hAnsi="Times New Roman" w:cs="Times New Roman"/>
        </w:rPr>
      </w:pPr>
    </w:p>
    <w:p w14:paraId="0BC021E0" w14:textId="77777777" w:rsidR="009C26F2" w:rsidRPr="0053359B" w:rsidRDefault="009C26F2" w:rsidP="00813533">
      <w:pPr>
        <w:pStyle w:val="BodyA"/>
        <w:ind w:left="360"/>
        <w:rPr>
          <w:rFonts w:ascii="Times New Roman" w:hAnsi="Times New Roman" w:cs="Times New Roman"/>
        </w:rPr>
      </w:pPr>
    </w:p>
    <w:p w14:paraId="2D7F8EDD" w14:textId="0059428C" w:rsidR="00FB00CE" w:rsidRPr="00FB00CE" w:rsidRDefault="0053602E" w:rsidP="00FB00CE">
      <w:pPr>
        <w:pStyle w:val="BodyA"/>
        <w:ind w:left="360"/>
        <w:rPr>
          <w:rFonts w:ascii="Times New Roman" w:hAnsi="Times New Roman" w:cs="Times New Roman"/>
          <w:b/>
          <w:bCs/>
          <w:u w:val="single"/>
        </w:rPr>
      </w:pPr>
      <w:bookmarkStart w:id="47" w:name="_Hlk123236242"/>
      <w:r>
        <w:rPr>
          <w:rFonts w:ascii="Times New Roman" w:hAnsi="Times New Roman" w:cs="Times New Roman"/>
          <w:b/>
          <w:bCs/>
          <w:u w:val="single"/>
        </w:rPr>
        <w:t>21</w:t>
      </w:r>
      <w:r w:rsidR="00FB00CE" w:rsidRPr="00FB00CE">
        <w:rPr>
          <w:rFonts w:ascii="Times New Roman" w:hAnsi="Times New Roman" w:cs="Times New Roman"/>
          <w:b/>
          <w:bCs/>
          <w:u w:val="single"/>
        </w:rPr>
        <w:t xml:space="preserve">. sklop: </w:t>
      </w:r>
      <w:r w:rsidR="00FB00CE" w:rsidRPr="00FB00CE">
        <w:rPr>
          <w:rFonts w:ascii="Times New Roman" w:hAnsi="Times New Roman" w:cs="Times New Roman"/>
          <w:b/>
          <w:bCs/>
          <w:iCs/>
          <w:u w:val="single"/>
        </w:rPr>
        <w:t>3 kanalna prenosna snemalna enota</w:t>
      </w:r>
      <w:r w:rsidR="00FB00CE" w:rsidRPr="00FB00CE">
        <w:rPr>
          <w:rFonts w:ascii="Times New Roman" w:hAnsi="Times New Roman" w:cs="Times New Roman"/>
          <w:b/>
          <w:bCs/>
          <w:u w:val="single"/>
        </w:rPr>
        <w:t xml:space="preserve"> </w:t>
      </w:r>
      <w:bookmarkEnd w:id="47"/>
      <w:r w:rsidR="00FB00CE" w:rsidRPr="00FB00CE">
        <w:rPr>
          <w:rFonts w:ascii="Times New Roman" w:hAnsi="Times New Roman" w:cs="Times New Roman"/>
          <w:b/>
          <w:bCs/>
          <w:u w:val="single"/>
        </w:rPr>
        <w:t xml:space="preserve">– </w:t>
      </w:r>
      <w:r w:rsidR="008865B6" w:rsidRPr="00677851">
        <w:rPr>
          <w:rFonts w:ascii="Times New Roman" w:hAnsi="Times New Roman" w:cs="Times New Roman"/>
          <w:b/>
          <w:bCs/>
          <w:strike/>
          <w:u w:val="single"/>
        </w:rPr>
        <w:t>1</w:t>
      </w:r>
      <w:r w:rsidR="00677851">
        <w:rPr>
          <w:rFonts w:ascii="Times New Roman" w:hAnsi="Times New Roman" w:cs="Times New Roman"/>
          <w:b/>
          <w:bCs/>
          <w:u w:val="single"/>
        </w:rPr>
        <w:t xml:space="preserve"> </w:t>
      </w:r>
      <w:r w:rsidR="00677851" w:rsidRPr="00677851">
        <w:rPr>
          <w:rFonts w:ascii="Times New Roman" w:hAnsi="Times New Roman" w:cs="Times New Roman"/>
          <w:b/>
          <w:bCs/>
          <w:color w:val="FF0000"/>
          <w:u w:val="single"/>
        </w:rPr>
        <w:t>3</w:t>
      </w:r>
      <w:r w:rsidR="00FB00CE" w:rsidRPr="00FB00CE">
        <w:rPr>
          <w:rFonts w:ascii="Times New Roman" w:hAnsi="Times New Roman" w:cs="Times New Roman"/>
          <w:b/>
          <w:bCs/>
          <w:u w:val="single"/>
        </w:rPr>
        <w:t xml:space="preserve"> kom</w:t>
      </w:r>
    </w:p>
    <w:p w14:paraId="2343C24D" w14:textId="290971EB" w:rsidR="00FB00CE" w:rsidRDefault="00FB00CE" w:rsidP="00347F76">
      <w:pPr>
        <w:pStyle w:val="BodyA"/>
        <w:ind w:left="360"/>
        <w:jc w:val="both"/>
        <w:rPr>
          <w:rFonts w:ascii="Times New Roman" w:hAnsi="Times New Roman" w:cs="Times New Roman"/>
          <w:bCs/>
        </w:rPr>
      </w:pPr>
      <w:r w:rsidRPr="00FB00CE">
        <w:rPr>
          <w:rFonts w:ascii="Times New Roman" w:hAnsi="Times New Roman" w:cs="Times New Roman"/>
          <w:bCs/>
        </w:rPr>
        <w:t>Kompatibilna s programsko opremo Medilog Darwin</w:t>
      </w:r>
      <w:r w:rsidR="00347F76">
        <w:rPr>
          <w:rFonts w:ascii="Times New Roman" w:hAnsi="Times New Roman" w:cs="Times New Roman"/>
          <w:bCs/>
        </w:rPr>
        <w:t xml:space="preserve">. </w:t>
      </w:r>
      <w:r w:rsidRPr="00FB00CE">
        <w:rPr>
          <w:rFonts w:ascii="Times New Roman" w:hAnsi="Times New Roman" w:cs="Times New Roman"/>
          <w:bCs/>
        </w:rPr>
        <w:t>Mora imeti  vgrajen LCD zaslonom, ki omogoča vpogled krivulje in posebej impedance priključenih elektrod na pacienta</w:t>
      </w:r>
      <w:r w:rsidR="00B12341">
        <w:rPr>
          <w:rFonts w:ascii="Times New Roman" w:hAnsi="Times New Roman" w:cs="Times New Roman"/>
          <w:bCs/>
        </w:rPr>
        <w:t>.</w:t>
      </w:r>
    </w:p>
    <w:p w14:paraId="03CDEA9E" w14:textId="0DAE6AAC" w:rsidR="00B12341" w:rsidRDefault="00B12341" w:rsidP="00B12341">
      <w:pPr>
        <w:pStyle w:val="BodyA"/>
        <w:ind w:left="360"/>
        <w:rPr>
          <w:rFonts w:ascii="Times New Roman" w:hAnsi="Times New Roman" w:cs="Times New Roman"/>
          <w:bCs/>
        </w:rPr>
      </w:pPr>
    </w:p>
    <w:p w14:paraId="773EEF98" w14:textId="4BAFA699" w:rsidR="00B12341" w:rsidRPr="00B12341" w:rsidRDefault="00B12341" w:rsidP="00B12341">
      <w:pPr>
        <w:pStyle w:val="BodyA"/>
        <w:ind w:left="360"/>
        <w:rPr>
          <w:rFonts w:ascii="Times New Roman" w:hAnsi="Times New Roman" w:cs="Times New Roman"/>
          <w:b/>
          <w:bCs/>
        </w:rPr>
      </w:pPr>
      <w:r w:rsidRPr="00B12341">
        <w:rPr>
          <w:rFonts w:ascii="Times New Roman" w:hAnsi="Times New Roman" w:cs="Times New Roman"/>
          <w:b/>
          <w:bCs/>
        </w:rPr>
        <w:t>Tehnične zahteve:</w:t>
      </w:r>
    </w:p>
    <w:p w14:paraId="7981C8AE"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majhnih dimenzij in potrošnje (manj kot 200g brez baterije) </w:t>
      </w:r>
    </w:p>
    <w:p w14:paraId="02FCAAB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napajan z eno baterijo ali akumulatorjem ( AAA)</w:t>
      </w:r>
    </w:p>
    <w:p w14:paraId="322DA00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bluetooth vmesnik za on-line prikaz EKG krivulje na zaslon računalnika </w:t>
      </w:r>
    </w:p>
    <w:p w14:paraId="1B60B77D"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mikrofon za snemanje zvočnih sporočil</w:t>
      </w:r>
    </w:p>
    <w:p w14:paraId="686BEE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vodoodporen (zdržati mora morebitno prhanje pacienta)</w:t>
      </w:r>
    </w:p>
    <w:p w14:paraId="0FA7D34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 sinhrone, brezžične povezave s SpO2 senzorjerm</w:t>
      </w:r>
    </w:p>
    <w:p w14:paraId="3460027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akumulator za morebitni backup pri zamenjavi baterije</w:t>
      </w:r>
    </w:p>
    <w:p w14:paraId="624A4167"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senzor gibanja (3 osni senzor pospeška)</w:t>
      </w:r>
    </w:p>
    <w:p w14:paraId="55BBE788"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USB vmesnik, ki služi za prenos podatkov snemanja v računalnik</w:t>
      </w:r>
    </w:p>
    <w:p w14:paraId="24AE21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  snemanje  3 kanalov EKG 24, 48, 72 ur,  do 14 dnevnega snemanja EKG-ja brez zamenjave baterije</w:t>
      </w:r>
    </w:p>
    <w:p w14:paraId="474618D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frekvenca zajemanje (Sampling rate) minimalno 30000 Hz po kanalu</w:t>
      </w:r>
    </w:p>
    <w:p w14:paraId="67339E5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Minimalna 15 bitna resolucija digitalno obdelanega signala</w:t>
      </w:r>
    </w:p>
    <w:p w14:paraId="424E25DB"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Omogočat priklop  5 ali 7 žilnega pacientkabla</w:t>
      </w:r>
    </w:p>
    <w:p w14:paraId="4B0F09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detekcijo P in T vala v realnem času</w:t>
      </w:r>
    </w:p>
    <w:p w14:paraId="1AECE752"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visoko resolucijsko HRV analizo in analizo pacemakerja</w:t>
      </w:r>
    </w:p>
    <w:p w14:paraId="0D72EA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preprosto uporabo in rokovanje</w:t>
      </w:r>
    </w:p>
    <w:p w14:paraId="0C9B868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samodejno detekcijo priklopljenih elektrod</w:t>
      </w:r>
    </w:p>
    <w:p w14:paraId="458386FC" w14:textId="49656983" w:rsid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možnostjo priklopa SpO2 senzorja – enote</w:t>
      </w:r>
    </w:p>
    <w:p w14:paraId="528D9FE7" w14:textId="6A6410DF" w:rsidR="001D3758" w:rsidRDefault="001D3758" w:rsidP="001D3758">
      <w:pPr>
        <w:pStyle w:val="BodyA"/>
        <w:ind w:left="720"/>
        <w:rPr>
          <w:rFonts w:ascii="Times New Roman" w:hAnsi="Times New Roman" w:cs="Times New Roman"/>
          <w:bCs/>
        </w:rPr>
      </w:pPr>
    </w:p>
    <w:p w14:paraId="1BE82650" w14:textId="77777777" w:rsidR="00347F76" w:rsidRPr="00FB00CE" w:rsidRDefault="00347F76" w:rsidP="001D3758">
      <w:pPr>
        <w:pStyle w:val="BodyA"/>
        <w:ind w:left="720"/>
        <w:rPr>
          <w:rFonts w:ascii="Times New Roman" w:hAnsi="Times New Roman" w:cs="Times New Roman"/>
          <w:bCs/>
        </w:rPr>
      </w:pPr>
    </w:p>
    <w:p w14:paraId="14355F78" w14:textId="374406C7" w:rsidR="00C01599" w:rsidRPr="00C01599" w:rsidRDefault="00C01599" w:rsidP="00C01599">
      <w:pPr>
        <w:pStyle w:val="BodyA"/>
        <w:ind w:left="360"/>
        <w:rPr>
          <w:rFonts w:ascii="Times New Roman" w:hAnsi="Times New Roman" w:cs="Times New Roman"/>
          <w:b/>
          <w:bCs/>
          <w:u w:val="single"/>
        </w:rPr>
      </w:pPr>
      <w:r>
        <w:rPr>
          <w:rFonts w:ascii="Times New Roman" w:hAnsi="Times New Roman" w:cs="Times New Roman"/>
          <w:b/>
          <w:bCs/>
          <w:u w:val="single"/>
        </w:rPr>
        <w:t>2</w:t>
      </w:r>
      <w:r w:rsidR="0053602E">
        <w:rPr>
          <w:rFonts w:ascii="Times New Roman" w:hAnsi="Times New Roman" w:cs="Times New Roman"/>
          <w:b/>
          <w:bCs/>
          <w:u w:val="single"/>
        </w:rPr>
        <w:t>2</w:t>
      </w:r>
      <w:r w:rsidRPr="00C01599">
        <w:rPr>
          <w:rFonts w:ascii="Times New Roman" w:hAnsi="Times New Roman" w:cs="Times New Roman"/>
          <w:b/>
          <w:bCs/>
          <w:u w:val="single"/>
        </w:rPr>
        <w:t xml:space="preserve">. sklop: </w:t>
      </w:r>
      <w:r w:rsidRPr="00C01599">
        <w:rPr>
          <w:rFonts w:ascii="Times New Roman" w:hAnsi="Times New Roman" w:cs="Times New Roman"/>
          <w:b/>
          <w:bCs/>
          <w:iCs/>
          <w:u w:val="single"/>
        </w:rPr>
        <w:t>24 urni merilnik krvnega tlaka</w:t>
      </w:r>
      <w:r w:rsidRPr="00C01599">
        <w:rPr>
          <w:rFonts w:ascii="Times New Roman" w:hAnsi="Times New Roman" w:cs="Times New Roman"/>
          <w:b/>
          <w:bCs/>
          <w:u w:val="single"/>
        </w:rPr>
        <w:t xml:space="preserve"> – 5 kom</w:t>
      </w:r>
    </w:p>
    <w:p w14:paraId="5E9C3EF5" w14:textId="77777777" w:rsidR="00C01599" w:rsidRPr="00C01599" w:rsidRDefault="00C01599" w:rsidP="00347F76">
      <w:pPr>
        <w:pStyle w:val="BodyA"/>
        <w:ind w:firstLine="360"/>
        <w:rPr>
          <w:rFonts w:ascii="Times New Roman" w:hAnsi="Times New Roman" w:cs="Times New Roman"/>
          <w:bCs/>
        </w:rPr>
      </w:pPr>
      <w:r w:rsidRPr="00C01599">
        <w:rPr>
          <w:rFonts w:ascii="Times New Roman" w:hAnsi="Times New Roman" w:cs="Times New Roman"/>
          <w:bCs/>
        </w:rPr>
        <w:t>Merilnik krvnega tlaka za periodično merjenje v daljšem časovnem obdobju</w:t>
      </w:r>
    </w:p>
    <w:p w14:paraId="49D50FA6" w14:textId="77777777" w:rsidR="00347F76" w:rsidRDefault="00347F76" w:rsidP="00347F76">
      <w:pPr>
        <w:pStyle w:val="BodyA"/>
        <w:ind w:firstLine="360"/>
        <w:rPr>
          <w:rFonts w:ascii="Times New Roman" w:hAnsi="Times New Roman" w:cs="Times New Roman"/>
          <w:bCs/>
        </w:rPr>
      </w:pPr>
    </w:p>
    <w:p w14:paraId="2B2817F8" w14:textId="554D04BC" w:rsidR="00C01599" w:rsidRPr="00347F76" w:rsidRDefault="00347F76" w:rsidP="00347F76">
      <w:pPr>
        <w:pStyle w:val="BodyA"/>
        <w:ind w:firstLine="360"/>
        <w:rPr>
          <w:rFonts w:ascii="Times New Roman" w:hAnsi="Times New Roman" w:cs="Times New Roman"/>
          <w:b/>
          <w:bCs/>
        </w:rPr>
      </w:pPr>
      <w:r w:rsidRPr="00347F76">
        <w:rPr>
          <w:rFonts w:ascii="Times New Roman" w:hAnsi="Times New Roman" w:cs="Times New Roman"/>
          <w:b/>
          <w:bCs/>
        </w:rPr>
        <w:t>Tehnične zahteve:</w:t>
      </w:r>
    </w:p>
    <w:p w14:paraId="3C2C4C34"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čas snemanja 24 ur ali 48 ur</w:t>
      </w:r>
    </w:p>
    <w:p w14:paraId="0A7428D5"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preprosto upravljanje aparata s tipkami preko menijev</w:t>
      </w:r>
    </w:p>
    <w:p w14:paraId="254F20DD"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lastRenderedPageBreak/>
        <w:t>zvočno snemanje pacientovih podatkov</w:t>
      </w:r>
    </w:p>
    <w:p w14:paraId="67AC7B93"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programiranje različnih intervalov merjenja krvnega tlaka</w:t>
      </w:r>
    </w:p>
    <w:p w14:paraId="5F0DA692"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pacientu, da lahko sproži dodatne meritve, kadar koli</w:t>
      </w:r>
    </w:p>
    <w:p w14:paraId="29BC05A8"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metode merjenja: Korotkoff/Riva-Rocci in oscilometrično</w:t>
      </w:r>
    </w:p>
    <w:p w14:paraId="2D31D6F9"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merilni interval 10-120 min</w:t>
      </w:r>
    </w:p>
    <w:p w14:paraId="6C10D93C"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krvnega tlaka 30-300 mmHg</w:t>
      </w:r>
    </w:p>
    <w:p w14:paraId="5D6AB746"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srčne frekvence 25-300 bpm</w:t>
      </w:r>
    </w:p>
    <w:p w14:paraId="17B90C34"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pomnilnik za vsaj 400 meritev in 30 s posnetega glasu</w:t>
      </w:r>
    </w:p>
    <w:p w14:paraId="3115D97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 xml:space="preserve">barvni, grafični LCD zaslon </w:t>
      </w:r>
    </w:p>
    <w:p w14:paraId="2E449B6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USB vmesnik za prenos podatkov in nastavitev</w:t>
      </w:r>
    </w:p>
    <w:p w14:paraId="19096FFE"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masa manjšo od 200 g skupaj z baterijami</w:t>
      </w:r>
    </w:p>
    <w:p w14:paraId="1A1A2D01"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napajanje s ponovno ponljivimi baterijami</w:t>
      </w:r>
    </w:p>
    <w:p w14:paraId="793D4F02"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manšeto za odrasle z mikrofonom</w:t>
      </w:r>
    </w:p>
    <w:p w14:paraId="400D0327"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ponljive baterije (akumulatorje)</w:t>
      </w:r>
    </w:p>
    <w:p w14:paraId="4E3EB9B9"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polnilec akumulatorjev</w:t>
      </w:r>
    </w:p>
    <w:p w14:paraId="5767BDC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prenosno torbico s pasom</w:t>
      </w:r>
    </w:p>
    <w:p w14:paraId="41E877C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programsko opremo za prenos in hranjenje podatkov, ki omogoča:</w:t>
      </w:r>
    </w:p>
    <w:p w14:paraId="0E46CF47"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 xml:space="preserve">vse nastavitve enote preko PC-ja </w:t>
      </w:r>
    </w:p>
    <w:p w14:paraId="4D8A980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 startu meritve z PC-jem prenos pacientovih podatkov v enoto</w:t>
      </w:r>
    </w:p>
    <w:p w14:paraId="58F832F1"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shranjevanje rezultatov in izvoz v CSV ali MS EXCEL</w:t>
      </w:r>
    </w:p>
    <w:p w14:paraId="44C729E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generiranje PDF dokumenta</w:t>
      </w:r>
    </w:p>
    <w:p w14:paraId="27A07C42"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obširno statistični obdelavo merilnih rezultatov</w:t>
      </w:r>
    </w:p>
    <w:p w14:paraId="52CBBFED"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različne numerične in grafične predstavitve</w:t>
      </w:r>
    </w:p>
    <w:p w14:paraId="6D8EB9AB"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izpise rezultatov</w:t>
      </w:r>
    </w:p>
    <w:p w14:paraId="1775B568"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delovno listo za povezavo v HIS</w:t>
      </w:r>
    </w:p>
    <w:p w14:paraId="19BD19F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kreiranje pacientovega dnevnika z avtomatskim vnosom pacientovih podatkov</w:t>
      </w:r>
    </w:p>
    <w:p w14:paraId="069AFC7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avtomatska klasifikacijo vrednosti krvnega tlaka po smernicah BHS-IV (interpretacija)</w:t>
      </w:r>
    </w:p>
    <w:p w14:paraId="59CC7871" w14:textId="77777777" w:rsidR="00C01599" w:rsidRPr="0053359B" w:rsidRDefault="00C01599" w:rsidP="00C01599">
      <w:pPr>
        <w:pStyle w:val="BodyA"/>
        <w:rPr>
          <w:rFonts w:ascii="Times New Roman" w:hAnsi="Times New Roman" w:cs="Times New Roman"/>
          <w:b/>
          <w:bCs/>
          <w:u w:val="single"/>
        </w:rPr>
      </w:pPr>
    </w:p>
    <w:p w14:paraId="41DD8337" w14:textId="7AA45876" w:rsidR="006279CC" w:rsidRDefault="006E3F8E" w:rsidP="002B5182">
      <w:pPr>
        <w:pStyle w:val="BodyA"/>
        <w:ind w:left="360"/>
        <w:rPr>
          <w:rFonts w:ascii="Times New Roman" w:hAnsi="Times New Roman" w:cs="Times New Roman"/>
          <w:b/>
          <w:bCs/>
          <w:u w:val="single"/>
        </w:rPr>
      </w:pPr>
      <w:bookmarkStart w:id="48" w:name="_Hlk123236297"/>
      <w:r>
        <w:rPr>
          <w:rFonts w:ascii="Times New Roman" w:hAnsi="Times New Roman" w:cs="Times New Roman"/>
          <w:b/>
          <w:bCs/>
          <w:u w:val="single"/>
        </w:rPr>
        <w:t>2</w:t>
      </w:r>
      <w:r w:rsidR="0053602E">
        <w:rPr>
          <w:rFonts w:ascii="Times New Roman" w:hAnsi="Times New Roman" w:cs="Times New Roman"/>
          <w:b/>
          <w:bCs/>
          <w:u w:val="single"/>
        </w:rPr>
        <w:t>3</w:t>
      </w:r>
      <w:r w:rsidR="002B5182" w:rsidRPr="0053359B">
        <w:rPr>
          <w:rFonts w:ascii="Times New Roman" w:hAnsi="Times New Roman" w:cs="Times New Roman"/>
          <w:b/>
          <w:bCs/>
          <w:u w:val="single"/>
        </w:rPr>
        <w:t xml:space="preserve">. </w:t>
      </w:r>
      <w:r w:rsidR="00DB45CF" w:rsidRPr="0053359B">
        <w:rPr>
          <w:rFonts w:ascii="Times New Roman" w:hAnsi="Times New Roman" w:cs="Times New Roman"/>
          <w:b/>
          <w:bCs/>
          <w:u w:val="single"/>
        </w:rPr>
        <w:t xml:space="preserve">sklop: </w:t>
      </w:r>
      <w:r w:rsidR="002B5182" w:rsidRPr="0053359B">
        <w:rPr>
          <w:rFonts w:ascii="Times New Roman" w:hAnsi="Times New Roman" w:cs="Times New Roman"/>
          <w:b/>
          <w:bCs/>
          <w:u w:val="single"/>
        </w:rPr>
        <w:t xml:space="preserve">EKG aparati </w:t>
      </w:r>
      <w:r w:rsidR="00480C3E">
        <w:rPr>
          <w:rFonts w:ascii="Times New Roman" w:hAnsi="Times New Roman" w:cs="Times New Roman"/>
          <w:b/>
          <w:bCs/>
          <w:u w:val="single"/>
        </w:rPr>
        <w:t>s spirometrom</w:t>
      </w:r>
      <w:bookmarkEnd w:id="48"/>
      <w:r w:rsidR="00DB45CF" w:rsidRPr="0053359B">
        <w:rPr>
          <w:rFonts w:ascii="Times New Roman" w:hAnsi="Times New Roman" w:cs="Times New Roman"/>
          <w:b/>
          <w:bCs/>
          <w:u w:val="single"/>
        </w:rPr>
        <w:t xml:space="preserve">– </w:t>
      </w:r>
      <w:r w:rsidR="00F3479A">
        <w:rPr>
          <w:rFonts w:ascii="Times New Roman" w:hAnsi="Times New Roman" w:cs="Times New Roman"/>
          <w:b/>
          <w:bCs/>
          <w:u w:val="single"/>
        </w:rPr>
        <w:t>5</w:t>
      </w:r>
      <w:r w:rsidR="00DB45CF" w:rsidRPr="0053359B">
        <w:rPr>
          <w:rFonts w:ascii="Times New Roman" w:hAnsi="Times New Roman" w:cs="Times New Roman"/>
          <w:b/>
          <w:bCs/>
          <w:u w:val="single"/>
        </w:rPr>
        <w:t xml:space="preserve"> kom</w:t>
      </w:r>
    </w:p>
    <w:p w14:paraId="0DE2B310" w14:textId="77777777" w:rsidR="00347F76" w:rsidRPr="0053359B" w:rsidRDefault="00347F76" w:rsidP="002B5182">
      <w:pPr>
        <w:pStyle w:val="BodyA"/>
        <w:ind w:left="360"/>
        <w:rPr>
          <w:rFonts w:ascii="Times New Roman" w:hAnsi="Times New Roman" w:cs="Times New Roman"/>
          <w:b/>
          <w:bCs/>
          <w:u w:val="single"/>
        </w:rPr>
      </w:pPr>
    </w:p>
    <w:p w14:paraId="51584C08" w14:textId="4CFC1A98" w:rsidR="002B5182" w:rsidRPr="0053359B" w:rsidRDefault="004E7777" w:rsidP="002B5182">
      <w:pPr>
        <w:pStyle w:val="BodyA"/>
        <w:ind w:left="360"/>
        <w:rPr>
          <w:rFonts w:ascii="Times New Roman" w:hAnsi="Times New Roman" w:cs="Times New Roman"/>
          <w:b/>
          <w:bCs/>
        </w:rPr>
      </w:pPr>
      <w:r w:rsidRPr="0053359B">
        <w:rPr>
          <w:rFonts w:ascii="Times New Roman" w:hAnsi="Times New Roman" w:cs="Times New Roman"/>
          <w:b/>
          <w:bCs/>
        </w:rPr>
        <w:t>Tehnična specifikacija za EKG aparat</w:t>
      </w:r>
      <w:r w:rsidR="00347F76">
        <w:rPr>
          <w:rFonts w:ascii="Times New Roman" w:hAnsi="Times New Roman" w:cs="Times New Roman"/>
          <w:b/>
          <w:bCs/>
        </w:rPr>
        <w:t>:</w:t>
      </w:r>
    </w:p>
    <w:p w14:paraId="4D034E2A" w14:textId="3B0FBBC2"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biti mora 12 - kanalni mikroprocesorsko upravljan elektrokardiograf za snemanje EKG za otroke in odrasle v frekvenčnem območju od 0 do 250 Hz.</w:t>
      </w:r>
    </w:p>
    <w:p w14:paraId="12DA7BA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delovanje: napajanje iz omrežja 100 do 240 Vac (50-60 HZ) in iz vgrajenega akumulatorja za avtonomno delovanje aparata. Akumulator mora omogočati 8 ur normalnega delovanja z izpisi EKG posnetkov vsakih 15 minut (2 strani).</w:t>
      </w:r>
    </w:p>
    <w:p w14:paraId="62C55ED9"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naslednje vmesnike: 2x USB, LAN (Ethernet 1 Gbit), WiFi 802.11a, b, g, n z varnostnimi protokoli WPA2 Enterprise / ieee802.1, WPA2-PSK, WPA-PSK, WEP64/128-PSK in enkripcijo AES in TKIP.</w:t>
      </w:r>
    </w:p>
    <w:p w14:paraId="48D48DB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izvoz in izpis podatkov v PDF. PDF / A-1a ali b preko USB na tiskalnik in na USB stik.</w:t>
      </w:r>
    </w:p>
    <w:p w14:paraId="1D4E5C8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interni pomnilnik za 350 EKG posnetkov in 100 posnetkov ritma v mirovanju.</w:t>
      </w:r>
    </w:p>
    <w:p w14:paraId="623FC0B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EKG prikaz in izpis  krivulje  filtriran ali brez 25Hz, 40Hz, 150, in  250Hz </w:t>
      </w:r>
    </w:p>
    <w:p w14:paraId="42D01B7F"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12 simultanih odvodov in manualnega snemanj 12 odvodov hkrati.</w:t>
      </w:r>
    </w:p>
    <w:p w14:paraId="44BB9EC5"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predogled posnetka in pregled posnetka iz internega spomina.</w:t>
      </w:r>
    </w:p>
    <w:p w14:paraId="6CC6B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opozarjanje na pravilnost namestitve elektrod (kvaliteta kontakta koža elektroda in pravilnosti položaja elektrod) pred ustvarjanjem posnetka</w:t>
      </w:r>
    </w:p>
    <w:p w14:paraId="1E8A8FB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lastRenderedPageBreak/>
        <w:t>omogočati mora naslednje konfiguracije odvodov: Standardni 12 odvodov, pediatrični, desni prekordialni, standardni C4r, levi posteriorni, Nehb, uravnoteženi</w:t>
      </w:r>
    </w:p>
    <w:p w14:paraId="44B8DF5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vseh 12 odvodov (fulldisclosure) ritma v mirovanju 10 ali več minut v spomin.</w:t>
      </w:r>
    </w:p>
    <w:p w14:paraId="035DB1E1"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korekcije QT (Qtc)po : Bazett, Fredericia, Framingham ali Hodges</w:t>
      </w:r>
    </w:p>
    <w:p w14:paraId="3C7DB5F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Ustrezati mora naslednjim standardom:</w:t>
      </w:r>
    </w:p>
    <w:p w14:paraId="3DBAAB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IEC 60601-2-25 in ANSI/AAMI EC11, IEC/EN 60601-1, IEC/EN 60601-2-25, IEC/EN 60601-1-2, CE/IIa skladno z direktivo 93/42/EEC, Class I glede na to IEC/EN 60601-1.</w:t>
      </w:r>
    </w:p>
    <w:p w14:paraId="3D53625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barvni LCD zaslon velikosti diagonale najmanj 8 inčev in resolucijo 1024x768 točk. Na zaslonu mora biti mogoče prikazati 6 in vseh 12 odvodov. Upravljanje aparata z dotikom na zaslon in direktimi tipkami na vgrajeni tipkovnici.</w:t>
      </w:r>
    </w:p>
    <w:p w14:paraId="42F0669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vgrajen termični tiskalnik za izpis na A4 termoaktivni papir s snemanjem 12 odvodov hkrati</w:t>
      </w:r>
    </w:p>
    <w:p w14:paraId="1B9C97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616E0CB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uporabniški vmesnik (zaslon, izpis, tipkovnica) mora biti v slovenskem jeziku</w:t>
      </w:r>
    </w:p>
    <w:p w14:paraId="55EB30F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program za meritve na EKG in interpretacijo EKG za odrasle in otroke ter interpretacijo za športnike</w:t>
      </w:r>
    </w:p>
    <w:p w14:paraId="3AC2FF3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priključitve senzorja za spirometrijo oziroma možnost spirometrije</w:t>
      </w:r>
    </w:p>
    <w:p w14:paraId="65C6191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možnost uvoza delovne liste (spisek opravil) iz informacijskega sistema uporabnika  in prikaz delovne liste na zaslonu.</w:t>
      </w:r>
    </w:p>
    <w:p w14:paraId="7BBCF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integracijo v informacijski sistem  uporabnika. Uvoz delovne liste (podatki pacienta, vrsta preiskave, izvoz posnetkov v podatkovno bazo uporabnika.</w:t>
      </w:r>
    </w:p>
    <w:p w14:paraId="1BB3A03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Aparat mora omogočati možnost avtorizacije, oziroma prijavo različnih uporabnikov. </w:t>
      </w:r>
    </w:p>
    <w:p w14:paraId="551610D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v priboru aparata mora biti</w:t>
      </w:r>
    </w:p>
    <w:p w14:paraId="4A918836"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10 polni EKG - pacient kabel,</w:t>
      </w:r>
    </w:p>
    <w:p w14:paraId="4C23539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4 ekstremitetne elektrode,</w:t>
      </w:r>
    </w:p>
    <w:p w14:paraId="024B7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6 prekordialnih elektrod – pumpic,</w:t>
      </w:r>
    </w:p>
    <w:p w14:paraId="2477E7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EKG kontaktni sprej ali gel,</w:t>
      </w:r>
    </w:p>
    <w:p w14:paraId="26EFF31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napajalni kabel,</w:t>
      </w:r>
    </w:p>
    <w:p w14:paraId="5E4CE27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zavoj papirja za vgrajen tiskalnik,</w:t>
      </w:r>
    </w:p>
    <w:p w14:paraId="4697C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navodila za uporabnika v slovenskem jeziku</w:t>
      </w:r>
    </w:p>
    <w:p w14:paraId="5FA45570" w14:textId="3BC4D1BE" w:rsidR="004E7777" w:rsidRPr="0053359B" w:rsidRDefault="004E7777" w:rsidP="002B5182">
      <w:pPr>
        <w:pStyle w:val="BodyA"/>
        <w:ind w:left="360"/>
        <w:rPr>
          <w:rFonts w:ascii="Times New Roman" w:hAnsi="Times New Roman" w:cs="Times New Roman"/>
          <w:b/>
          <w:bCs/>
        </w:rPr>
      </w:pPr>
    </w:p>
    <w:p w14:paraId="08AF32AE" w14:textId="37EF1949" w:rsidR="004E7777" w:rsidRPr="0053359B" w:rsidRDefault="004E7777" w:rsidP="004E7777">
      <w:pPr>
        <w:pStyle w:val="BodyA"/>
        <w:ind w:left="360"/>
        <w:rPr>
          <w:rFonts w:ascii="Times New Roman" w:hAnsi="Times New Roman" w:cs="Times New Roman"/>
          <w:b/>
          <w:bCs/>
        </w:rPr>
      </w:pPr>
      <w:r w:rsidRPr="0053359B">
        <w:rPr>
          <w:rFonts w:ascii="Times New Roman" w:hAnsi="Times New Roman" w:cs="Times New Roman"/>
          <w:b/>
          <w:bCs/>
        </w:rPr>
        <w:t>Tehnična specifikacija za vakuumske elektrode</w:t>
      </w:r>
    </w:p>
    <w:p w14:paraId="03136F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nastavitev jakosti vakuuma z vsaj 5 stopnjami jakosti in sicer od 80, 120, 160, 200, 220 mbar, upravljanje kar na glavi sistema</w:t>
      </w:r>
    </w:p>
    <w:p w14:paraId="1BB42666"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vakuumski sistem mora omogočati delovanje preko napajalne napetosti 230V pri 50 Hz </w:t>
      </w:r>
    </w:p>
    <w:p w14:paraId="6931C942"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omogočena mora biti menjava posamezne elektrode v primeru, če se posamezna elektroda pokvari, </w:t>
      </w:r>
    </w:p>
    <w:p w14:paraId="3602CE48"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glava vakuumskih elektrod je nameščena na teleskopski roki, ki se poljubno nastavlja od 80 cm do 110 cm </w:t>
      </w:r>
    </w:p>
    <w:p w14:paraId="24B069D0"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pomikanje z držalom, ki je nameščeno na glavi in barvne oznake za priklop posameznih elektrod,</w:t>
      </w:r>
    </w:p>
    <w:p w14:paraId="1ED8193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 (teleskopske roke) v radiusu 300° v vertikalni smeri in gibljive v horizontali</w:t>
      </w:r>
    </w:p>
    <w:p w14:paraId="634D40B4"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elektrode morajo biti prevlečene s srebrovim kloridom, da omogočajo čim boljšo prevodnost,</w:t>
      </w:r>
    </w:p>
    <w:p w14:paraId="25B829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lastRenderedPageBreak/>
        <w:t>vakuumski sistem mora biti zaščitnega razreda I.</w:t>
      </w:r>
    </w:p>
    <w:p w14:paraId="2527C92E"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voziček 4 kolesni z zavorami (4x) premera najmanj100 mm</w:t>
      </w:r>
    </w:p>
    <w:p w14:paraId="025DB64B" w14:textId="45BDD436"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Višina mizice za aparat</w:t>
      </w:r>
      <w:r w:rsidR="00BA109D" w:rsidRPr="0053359B">
        <w:rPr>
          <w:rFonts w:ascii="Times New Roman" w:hAnsi="Times New Roman" w:cs="Times New Roman"/>
          <w:color w:val="auto"/>
        </w:rPr>
        <w:t xml:space="preserve"> </w:t>
      </w:r>
      <w:r w:rsidRPr="0053359B">
        <w:rPr>
          <w:rFonts w:ascii="Times New Roman" w:hAnsi="Times New Roman" w:cs="Times New Roman"/>
          <w:color w:val="auto"/>
        </w:rPr>
        <w:t>mora biti  nastavljiva prilagodljiva</w:t>
      </w:r>
    </w:p>
    <w:p w14:paraId="602700C9" w14:textId="3D036170"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nosilnosti najmanj 30kg</w:t>
      </w:r>
    </w:p>
    <w:p w14:paraId="5355F8E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s košaro alo posodo za pribor, pričvrščeno na stebru in poljubno nastavljivo po višini</w:t>
      </w:r>
    </w:p>
    <w:p w14:paraId="243BD878" w14:textId="19FCE28D"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možnost pričvrstitve vakuumskih elektrod in spirometra</w:t>
      </w:r>
    </w:p>
    <w:p w14:paraId="11418C48" w14:textId="77777777" w:rsidR="004E7777" w:rsidRPr="0053359B" w:rsidRDefault="004E7777" w:rsidP="00435171">
      <w:pPr>
        <w:pStyle w:val="BodyA"/>
        <w:rPr>
          <w:rFonts w:ascii="Times New Roman" w:hAnsi="Times New Roman" w:cs="Times New Roman"/>
          <w:b/>
          <w:bCs/>
        </w:rPr>
      </w:pPr>
    </w:p>
    <w:p w14:paraId="2D88867D" w14:textId="11AB60F1" w:rsidR="00BA5CE0" w:rsidRPr="0053359B" w:rsidRDefault="00BA5CE0" w:rsidP="00BA5CE0">
      <w:pPr>
        <w:pStyle w:val="BodyA"/>
        <w:ind w:left="360"/>
        <w:rPr>
          <w:rFonts w:ascii="Times New Roman" w:hAnsi="Times New Roman" w:cs="Times New Roman"/>
          <w:b/>
          <w:bCs/>
        </w:rPr>
      </w:pPr>
      <w:r w:rsidRPr="0053359B">
        <w:rPr>
          <w:rFonts w:ascii="Times New Roman" w:hAnsi="Times New Roman" w:cs="Times New Roman"/>
          <w:b/>
          <w:bCs/>
        </w:rPr>
        <w:t>Spirometer</w:t>
      </w:r>
    </w:p>
    <w:p w14:paraId="648BED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spirometer mora biti mogoče priključiti na EKG aparat in po potrebi tudi direktno na PC Windows</w:t>
      </w:r>
    </w:p>
    <w:p w14:paraId="672CA302"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imeti mora ultrazvočni senzor pretoka</w:t>
      </w:r>
    </w:p>
    <w:p w14:paraId="36766FC6"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samodejno BTPS-korekcija</w:t>
      </w:r>
    </w:p>
    <w:p w14:paraId="78AAD5EB"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spirometra ni potrebno dnevno kalibrirati</w:t>
      </w:r>
    </w:p>
    <w:p w14:paraId="4CDD9427"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izvajanje inspiratornih in ekspiratornih testov: FVC, SVC, MV in MVV</w:t>
      </w:r>
    </w:p>
    <w:p w14:paraId="6B8978B4"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pre in post meritve ter njihovo primerjavo</w:t>
      </w:r>
    </w:p>
    <w:p w14:paraId="13E877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(na izpisu in zaslonu) grafov pretok/volumen, volumen v odvisnosti od časa (V(t)) in prikaz krivulje pretoka v realnem času ter tabele z izmerjenimi vrednosti</w:t>
      </w:r>
    </w:p>
    <w:p w14:paraId="584692A8"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avtomatsko interpretacijo rezultatov</w:t>
      </w:r>
    </w:p>
    <w:p w14:paraId="267520A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normativov in razmerja med izmerjenimi in normiranimi vrednostmi, ki so v uporabi v Sloveniji GLI</w:t>
      </w:r>
    </w:p>
    <w:p w14:paraId="76739165"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 xml:space="preserve">Program spirometrije mora imeti asistenčni algoritem za ugotavljanje sodelovanja pacienta skladno z ATS/ERS kriteriji </w:t>
      </w:r>
    </w:p>
    <w:p w14:paraId="3F24B232" w14:textId="41E97032"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v kompletu mora biti: spirometer s pripadajočim priborom</w:t>
      </w:r>
    </w:p>
    <w:p w14:paraId="4C8F9E48" w14:textId="02F7D5DD" w:rsidR="00BA5CE0" w:rsidRPr="0053359B" w:rsidRDefault="00BA5CE0" w:rsidP="00BA5CE0">
      <w:pPr>
        <w:pStyle w:val="BodyA"/>
        <w:ind w:left="708"/>
        <w:rPr>
          <w:rFonts w:ascii="Times New Roman" w:hAnsi="Times New Roman" w:cs="Times New Roman"/>
          <w:b/>
          <w:bCs/>
          <w:u w:val="single"/>
        </w:rPr>
      </w:pPr>
      <w:r w:rsidRPr="0053359B">
        <w:rPr>
          <w:rFonts w:ascii="Times New Roman" w:hAnsi="Times New Roman" w:cs="Times New Roman"/>
          <w:b/>
          <w:bCs/>
          <w:u w:val="single"/>
        </w:rPr>
        <w:t>merjenje pretoka:</w:t>
      </w:r>
    </w:p>
    <w:p w14:paraId="1341A92A"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imeti mora merilno območje od 0 ±18m l/s</w:t>
      </w:r>
    </w:p>
    <w:p w14:paraId="59037471"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496F820"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merjenje volumnov:</w:t>
      </w:r>
    </w:p>
    <w:p w14:paraId="5EB9E519"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merilno območje: neomejeno</w:t>
      </w:r>
    </w:p>
    <w:p w14:paraId="78D4384D" w14:textId="605681D3"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1BF6C1E" w14:textId="4C1D5DD9" w:rsidR="00BA5CE0" w:rsidRPr="0053359B" w:rsidRDefault="00BA5CE0" w:rsidP="00BA5CE0">
      <w:pPr>
        <w:pStyle w:val="BodyA"/>
        <w:ind w:left="720"/>
        <w:rPr>
          <w:rFonts w:ascii="Times New Roman" w:hAnsi="Times New Roman" w:cs="Times New Roman"/>
        </w:rPr>
      </w:pPr>
    </w:p>
    <w:p w14:paraId="4FB76E2E" w14:textId="008F2996" w:rsidR="00BA5CE0" w:rsidRDefault="00BA5CE0" w:rsidP="00347F76">
      <w:pPr>
        <w:pStyle w:val="BodyA"/>
        <w:ind w:left="708"/>
        <w:jc w:val="both"/>
        <w:rPr>
          <w:rFonts w:ascii="Times New Roman" w:hAnsi="Times New Roman" w:cs="Times New Roman"/>
          <w:color w:val="auto"/>
        </w:rPr>
      </w:pPr>
      <w:r w:rsidRPr="0053359B">
        <w:rPr>
          <w:rFonts w:ascii="Times New Roman" w:hAnsi="Times New Roman" w:cs="Times New Roman"/>
          <w:color w:val="auto"/>
        </w:rPr>
        <w:t>Merilni sistem naj ne presega 20 cm³ mrtvega prostora in upornosti sistema 0,002 kPa/l/s.</w:t>
      </w:r>
    </w:p>
    <w:p w14:paraId="0F3B10A6" w14:textId="77777777" w:rsidR="00347F76" w:rsidRPr="0053359B" w:rsidRDefault="00347F76" w:rsidP="00347F76">
      <w:pPr>
        <w:pStyle w:val="BodyA"/>
        <w:ind w:left="708"/>
        <w:jc w:val="both"/>
        <w:rPr>
          <w:rFonts w:ascii="Times New Roman" w:hAnsi="Times New Roman" w:cs="Times New Roman"/>
          <w:color w:val="auto"/>
        </w:rPr>
      </w:pPr>
    </w:p>
    <w:p w14:paraId="7AF5504B" w14:textId="30164AC1" w:rsidR="00347F76"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76DC9E73" w14:textId="04279D9D" w:rsidR="00BA5CE0"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79E31EA3" w14:textId="77777777" w:rsidR="00BA5CE0" w:rsidRPr="0053359B" w:rsidRDefault="00BA5CE0" w:rsidP="00347F76">
      <w:pPr>
        <w:pStyle w:val="BodyA"/>
        <w:jc w:val="both"/>
        <w:rPr>
          <w:rFonts w:ascii="Times New Roman" w:hAnsi="Times New Roman" w:cs="Times New Roman"/>
          <w:b/>
          <w:bCs/>
          <w:u w:val="single"/>
        </w:rPr>
      </w:pPr>
    </w:p>
    <w:p w14:paraId="43266400" w14:textId="77777777" w:rsidR="00347F76" w:rsidRDefault="00FB00CE" w:rsidP="00B84CD4">
      <w:pPr>
        <w:pStyle w:val="BodyA"/>
        <w:ind w:left="360"/>
        <w:rPr>
          <w:rFonts w:ascii="Times New Roman" w:hAnsi="Times New Roman" w:cs="Times New Roman"/>
          <w:b/>
          <w:bCs/>
        </w:rPr>
      </w:pPr>
      <w:bookmarkStart w:id="49" w:name="_Hlk123236309"/>
      <w:r>
        <w:rPr>
          <w:rFonts w:ascii="Times New Roman" w:hAnsi="Times New Roman" w:cs="Times New Roman"/>
          <w:b/>
          <w:bCs/>
          <w:u w:val="single"/>
        </w:rPr>
        <w:t>2</w:t>
      </w:r>
      <w:r w:rsidR="0053602E">
        <w:rPr>
          <w:rFonts w:ascii="Times New Roman" w:hAnsi="Times New Roman" w:cs="Times New Roman"/>
          <w:b/>
          <w:bCs/>
          <w:u w:val="single"/>
        </w:rPr>
        <w:t>4</w:t>
      </w:r>
      <w:r w:rsidR="002B5182" w:rsidRPr="0053359B">
        <w:rPr>
          <w:rFonts w:ascii="Times New Roman" w:hAnsi="Times New Roman" w:cs="Times New Roman"/>
          <w:b/>
          <w:bCs/>
          <w:u w:val="single"/>
        </w:rPr>
        <w:t>. sklop: Defibrilator</w:t>
      </w:r>
      <w:bookmarkEnd w:id="49"/>
      <w:r w:rsidR="00347F76">
        <w:rPr>
          <w:rFonts w:ascii="Times New Roman" w:hAnsi="Times New Roman" w:cs="Times New Roman"/>
          <w:b/>
          <w:bCs/>
          <w:u w:val="single"/>
        </w:rPr>
        <w:t>:</w:t>
      </w:r>
      <w:r w:rsidR="001037BB" w:rsidRPr="00AA09F2">
        <w:rPr>
          <w:rFonts w:ascii="Times New Roman" w:hAnsi="Times New Roman" w:cs="Times New Roman"/>
          <w:b/>
          <w:bCs/>
        </w:rPr>
        <w:tab/>
      </w:r>
    </w:p>
    <w:p w14:paraId="57934AD6" w14:textId="1EE14525" w:rsidR="006F12AC" w:rsidRPr="0053359B" w:rsidRDefault="001037BB" w:rsidP="00B84CD4">
      <w:pPr>
        <w:pStyle w:val="BodyA"/>
        <w:ind w:left="360"/>
        <w:rPr>
          <w:rFonts w:ascii="Times New Roman" w:hAnsi="Times New Roman" w:cs="Times New Roman"/>
          <w:bCs/>
          <w:color w:val="FF0000"/>
        </w:rPr>
      </w:pPr>
      <w:r w:rsidRPr="0053359B">
        <w:rPr>
          <w:rFonts w:ascii="Times New Roman" w:hAnsi="Times New Roman" w:cs="Times New Roman"/>
          <w:bCs/>
        </w:rPr>
        <w:t xml:space="preserve"> </w:t>
      </w:r>
    </w:p>
    <w:p w14:paraId="1C65E01A" w14:textId="3F0B73EA" w:rsidR="00B84CD4" w:rsidRDefault="00B84CD4" w:rsidP="00B84CD4">
      <w:pPr>
        <w:pStyle w:val="BodyA"/>
        <w:ind w:left="360"/>
        <w:rPr>
          <w:rFonts w:ascii="Times New Roman" w:hAnsi="Times New Roman" w:cs="Times New Roman"/>
          <w:b/>
          <w:bCs/>
          <w:u w:val="single"/>
        </w:rPr>
      </w:pPr>
      <w:bookmarkStart w:id="50" w:name="_Hlk123217755"/>
      <w:r w:rsidRPr="0053359B">
        <w:rPr>
          <w:rFonts w:ascii="Times New Roman" w:hAnsi="Times New Roman" w:cs="Times New Roman"/>
          <w:b/>
          <w:bCs/>
        </w:rPr>
        <w:t>Polavtomatski defibrilator s pripadajočo prenosno torbo</w:t>
      </w:r>
      <w:bookmarkEnd w:id="50"/>
      <w:r w:rsidR="0047602A">
        <w:rPr>
          <w:rFonts w:ascii="Times New Roman" w:hAnsi="Times New Roman" w:cs="Times New Roman"/>
          <w:b/>
          <w:bCs/>
        </w:rPr>
        <w:t xml:space="preserve"> (odrasli)</w:t>
      </w:r>
      <w:r w:rsidR="00347F76">
        <w:rPr>
          <w:rFonts w:ascii="Times New Roman" w:hAnsi="Times New Roman" w:cs="Times New Roman"/>
          <w:b/>
          <w:bCs/>
        </w:rPr>
        <w:t xml:space="preserve"> -</w:t>
      </w:r>
      <w:r w:rsidR="0047602A">
        <w:rPr>
          <w:rFonts w:ascii="Times New Roman" w:hAnsi="Times New Roman" w:cs="Times New Roman"/>
          <w:b/>
          <w:bCs/>
        </w:rPr>
        <w:t xml:space="preserve"> </w:t>
      </w:r>
      <w:r w:rsidR="0047602A">
        <w:rPr>
          <w:rFonts w:ascii="Times New Roman" w:hAnsi="Times New Roman" w:cs="Times New Roman"/>
          <w:b/>
          <w:bCs/>
          <w:u w:val="single"/>
        </w:rPr>
        <w:t>14</w:t>
      </w:r>
      <w:r w:rsidR="0047602A" w:rsidRPr="0053359B">
        <w:rPr>
          <w:rFonts w:ascii="Times New Roman" w:hAnsi="Times New Roman" w:cs="Times New Roman"/>
          <w:b/>
          <w:bCs/>
          <w:u w:val="single"/>
        </w:rPr>
        <w:t xml:space="preserve"> kom</w:t>
      </w:r>
    </w:p>
    <w:p w14:paraId="356A9DB1" w14:textId="5630664B" w:rsidR="00347F76" w:rsidRDefault="00347F76" w:rsidP="00B84CD4">
      <w:pPr>
        <w:pStyle w:val="BodyA"/>
        <w:ind w:left="360"/>
        <w:rPr>
          <w:rFonts w:ascii="Times New Roman" w:hAnsi="Times New Roman" w:cs="Times New Roman"/>
          <w:b/>
          <w:bCs/>
        </w:rPr>
      </w:pPr>
    </w:p>
    <w:p w14:paraId="19D120AB" w14:textId="0193B534" w:rsidR="00347F76" w:rsidRPr="0053359B" w:rsidRDefault="00347F76" w:rsidP="00B84CD4">
      <w:pPr>
        <w:pStyle w:val="BodyA"/>
        <w:ind w:left="360"/>
        <w:rPr>
          <w:rFonts w:ascii="Times New Roman" w:hAnsi="Times New Roman" w:cs="Times New Roman"/>
          <w:b/>
          <w:bCs/>
        </w:rPr>
      </w:pPr>
      <w:r>
        <w:rPr>
          <w:rFonts w:ascii="Times New Roman" w:hAnsi="Times New Roman" w:cs="Times New Roman"/>
          <w:b/>
          <w:bCs/>
        </w:rPr>
        <w:t>Tehnične zahteve:</w:t>
      </w:r>
    </w:p>
    <w:p w14:paraId="0B530D4E" w14:textId="1F6B9B34"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aparat mora imeta slikovna in zvočna navodila v slovenskem jeziku</w:t>
      </w:r>
    </w:p>
    <w:p w14:paraId="0C32243C" w14:textId="77777777"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delovati mora v skladu z ERC  smernicami</w:t>
      </w:r>
    </w:p>
    <w:p w14:paraId="7AA4BC6E" w14:textId="546F495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ustrezati </w:t>
      </w:r>
      <w:r w:rsidR="00B84CD4" w:rsidRPr="0053359B">
        <w:rPr>
          <w:rFonts w:ascii="Times New Roman" w:hAnsi="Times New Roman" w:cs="Times New Roman"/>
          <w:bCs/>
        </w:rPr>
        <w:t>mora naslednjim standardom (IEC 60601-2-4, IEC 60601-1-11, IEC 60601-1-12, EN 1789, IEC/EN 60601-1-2 in CISPR 11 class B)</w:t>
      </w:r>
    </w:p>
    <w:p w14:paraId="1CDDAF5D" w14:textId="55D0864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ne sme presegati dimenzij 80 x 210 x 210 mm (H x W x W)</w:t>
      </w:r>
    </w:p>
    <w:p w14:paraId="7F9D4FBC" w14:textId="2D416B8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lastRenderedPageBreak/>
        <w:t xml:space="preserve">imeti </w:t>
      </w:r>
      <w:r w:rsidR="00B84CD4" w:rsidRPr="0053359B">
        <w:rPr>
          <w:rFonts w:ascii="Times New Roman" w:hAnsi="Times New Roman" w:cs="Times New Roman"/>
          <w:bCs/>
        </w:rPr>
        <w:t>mora vsaj 5 palčni barvni visoko resolucijski ekran</w:t>
      </w:r>
    </w:p>
    <w:p w14:paraId="5108CE0A" w14:textId="22828B8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 xml:space="preserve">z baterijo in elektrodami ne sme presegati mase  1,8 kg </w:t>
      </w:r>
    </w:p>
    <w:p w14:paraId="59D54174" w14:textId="78AB843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zaščito pred vlago in prahom (stopnja zaščite najmanj IP55)</w:t>
      </w:r>
    </w:p>
    <w:p w14:paraId="653CE797" w14:textId="6F9A7AC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omogočati </w:t>
      </w:r>
      <w:r w:rsidR="00B84CD4" w:rsidRPr="0053359B">
        <w:rPr>
          <w:rFonts w:ascii="Times New Roman" w:hAnsi="Times New Roman" w:cs="Times New Roman"/>
          <w:bCs/>
        </w:rPr>
        <w:t>mora delovanje na litijsko baterijo na zahtevo pa tudi na ponovno polnjive akumulatorje</w:t>
      </w:r>
    </w:p>
    <w:p w14:paraId="6C8D6DA2" w14:textId="317C66E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zagotavljati </w:t>
      </w:r>
      <w:r w:rsidR="00B84CD4" w:rsidRPr="0053359B">
        <w:rPr>
          <w:rFonts w:ascii="Times New Roman" w:hAnsi="Times New Roman" w:cs="Times New Roman"/>
          <w:bCs/>
        </w:rPr>
        <w:t>mora 6 let delovanja z tedenskim samotestiranjem</w:t>
      </w:r>
    </w:p>
    <w:p w14:paraId="77E3A80A" w14:textId="4AAEB57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baterija </w:t>
      </w:r>
      <w:r w:rsidR="00B84CD4" w:rsidRPr="0053359B">
        <w:rPr>
          <w:rFonts w:ascii="Times New Roman" w:hAnsi="Times New Roman" w:cs="Times New Roman"/>
          <w:bCs/>
        </w:rPr>
        <w:t>mora zagotavljati minimalno 300 šokov pri maksimalni energiji oziroma 12h kontinuiranega  delovanja pri uvajanju šokov na vsaki 2min</w:t>
      </w:r>
    </w:p>
    <w:p w14:paraId="73B27D91" w14:textId="5B14015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cikla od analize ritma ter do razpoložljivosti za šok pri maksimalni energiji mora biti manjši od 24s</w:t>
      </w:r>
    </w:p>
    <w:p w14:paraId="21882049" w14:textId="40898C4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polnjenja za uvedbo šoka mora biti manjši od 14s</w:t>
      </w:r>
    </w:p>
    <w:p w14:paraId="7E4B46B0" w14:textId="4877C89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 xml:space="preserve">mora možnost  priklopa senzorja za vodenje pri oživljanju in prikaz povratnih informacij o (hitrost, globina in odboj) </w:t>
      </w:r>
    </w:p>
    <w:p w14:paraId="28E3DAA8" w14:textId="6271A617"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merjenja frekvence masaže z defibrilacijskimi elektrodami</w:t>
      </w:r>
    </w:p>
    <w:p w14:paraId="4848174D" w14:textId="6B97D93A"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spremembe iz odraslega v otroški način brez menjave elektrod</w:t>
      </w:r>
    </w:p>
    <w:p w14:paraId="10B2CEA0" w14:textId="2268AE53"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preklapljanja med jeziki</w:t>
      </w:r>
    </w:p>
    <w:p w14:paraId="36AD87F3" w14:textId="4D10E7CE"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shranjevanja EKG ja in dogodkov najmanj za 24 ur kontinuirano</w:t>
      </w:r>
    </w:p>
    <w:p w14:paraId="3A45351E" w14:textId="502E32BB"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prikaz krivulje EKG 87,7 x 12 mm (nastavljivo)</w:t>
      </w:r>
    </w:p>
    <w:p w14:paraId="0C139073" w14:textId="67D3DC85"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vmesnik za USB AB 2.0 USB mini B 2.0</w:t>
      </w:r>
    </w:p>
    <w:p w14:paraId="6599495E" w14:textId="6BD5D5F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povezave na Bluetooth 5.1, WiFi 802.11 b/g/n in na mobilno omrežje LTE CAT-1 (4G)</w:t>
      </w:r>
    </w:p>
    <w:p w14:paraId="44A080D3" w14:textId="1CEFBF7D" w:rsidR="00B84CD4" w:rsidRPr="0047602A" w:rsidRDefault="00D40361" w:rsidP="009C26F2">
      <w:pPr>
        <w:pStyle w:val="BodyA"/>
        <w:numPr>
          <w:ilvl w:val="0"/>
          <w:numId w:val="92"/>
        </w:numPr>
        <w:rPr>
          <w:bCs/>
        </w:rPr>
      </w:pPr>
      <w:r w:rsidRPr="0053359B">
        <w:rPr>
          <w:rFonts w:ascii="Times New Roman" w:hAnsi="Times New Roman" w:cs="Times New Roman"/>
          <w:bCs/>
        </w:rPr>
        <w:t xml:space="preserve">glasnost </w:t>
      </w:r>
      <w:r w:rsidR="00B84CD4" w:rsidRPr="0053359B">
        <w:rPr>
          <w:rFonts w:ascii="Times New Roman" w:hAnsi="Times New Roman" w:cs="Times New Roman"/>
          <w:bCs/>
        </w:rPr>
        <w:t>zvoka za pripravljenost na uvedbo šoka ne sme biti manjša od 60dB</w:t>
      </w:r>
    </w:p>
    <w:p w14:paraId="3491DAE1" w14:textId="5A86B39E" w:rsidR="0047602A" w:rsidRDefault="0047602A" w:rsidP="0047602A">
      <w:pPr>
        <w:pStyle w:val="BodyA"/>
        <w:ind w:left="720"/>
        <w:rPr>
          <w:bCs/>
        </w:rPr>
      </w:pPr>
    </w:p>
    <w:p w14:paraId="501BA6F0" w14:textId="043F91BB" w:rsidR="0047602A" w:rsidRDefault="0047602A" w:rsidP="0047602A">
      <w:pPr>
        <w:pStyle w:val="BodyA"/>
        <w:ind w:left="360"/>
        <w:rPr>
          <w:rFonts w:ascii="Times New Roman" w:hAnsi="Times New Roman" w:cs="Times New Roman"/>
          <w:b/>
          <w:bCs/>
          <w:u w:val="single"/>
        </w:rPr>
      </w:pPr>
      <w:r>
        <w:rPr>
          <w:rFonts w:ascii="Times New Roman" w:hAnsi="Times New Roman" w:cs="Times New Roman"/>
          <w:b/>
          <w:bCs/>
        </w:rPr>
        <w:t>P</w:t>
      </w:r>
      <w:r w:rsidRPr="0047602A">
        <w:rPr>
          <w:rFonts w:ascii="Times New Roman" w:hAnsi="Times New Roman" w:cs="Times New Roman"/>
          <w:b/>
          <w:bCs/>
        </w:rPr>
        <w:t>olavtomatski defibrilator s pripadajočo prenosno torbo</w:t>
      </w:r>
      <w:r w:rsidRPr="0047602A">
        <w:rPr>
          <w:b/>
          <w:bCs/>
        </w:rPr>
        <w:t xml:space="preserve"> </w:t>
      </w:r>
      <w:r w:rsidRPr="0047602A">
        <w:rPr>
          <w:rFonts w:ascii="Times New Roman" w:hAnsi="Times New Roman" w:cs="Times New Roman"/>
          <w:b/>
          <w:bCs/>
        </w:rPr>
        <w:t>(otroci)</w:t>
      </w:r>
      <w:r>
        <w:rPr>
          <w:rFonts w:ascii="Times New Roman" w:hAnsi="Times New Roman" w:cs="Times New Roman"/>
          <w:b/>
          <w:bCs/>
        </w:rPr>
        <w:t xml:space="preserve"> </w:t>
      </w:r>
      <w:r w:rsidR="00347F76">
        <w:rPr>
          <w:rFonts w:ascii="Times New Roman" w:hAnsi="Times New Roman" w:cs="Times New Roman"/>
          <w:b/>
          <w:bCs/>
        </w:rPr>
        <w:t xml:space="preserve">- </w:t>
      </w:r>
      <w:r>
        <w:rPr>
          <w:rFonts w:ascii="Times New Roman" w:hAnsi="Times New Roman" w:cs="Times New Roman"/>
          <w:b/>
          <w:bCs/>
          <w:u w:val="single"/>
        </w:rPr>
        <w:t>4</w:t>
      </w:r>
      <w:r w:rsidRPr="0053359B">
        <w:rPr>
          <w:rFonts w:ascii="Times New Roman" w:hAnsi="Times New Roman" w:cs="Times New Roman"/>
          <w:b/>
          <w:bCs/>
          <w:u w:val="single"/>
        </w:rPr>
        <w:t xml:space="preserve"> kom</w:t>
      </w:r>
    </w:p>
    <w:p w14:paraId="15C67493" w14:textId="7972E35F" w:rsidR="00347F76" w:rsidRDefault="00347F76" w:rsidP="0047602A">
      <w:pPr>
        <w:pStyle w:val="BodyA"/>
        <w:ind w:left="360"/>
        <w:rPr>
          <w:b/>
          <w:bCs/>
        </w:rPr>
      </w:pPr>
    </w:p>
    <w:p w14:paraId="4789A7A7" w14:textId="195CF9A1" w:rsidR="00347F76" w:rsidRPr="00347F76" w:rsidRDefault="00347F76" w:rsidP="0047602A">
      <w:pPr>
        <w:pStyle w:val="BodyA"/>
        <w:ind w:left="360"/>
        <w:rPr>
          <w:rFonts w:ascii="Times New Roman" w:hAnsi="Times New Roman" w:cs="Times New Roman"/>
          <w:b/>
          <w:bCs/>
        </w:rPr>
      </w:pPr>
      <w:r w:rsidRPr="00347F76">
        <w:rPr>
          <w:rFonts w:ascii="Times New Roman" w:hAnsi="Times New Roman" w:cs="Times New Roman"/>
          <w:b/>
          <w:bCs/>
        </w:rPr>
        <w:t>Tehnične zahteve:</w:t>
      </w:r>
    </w:p>
    <w:p w14:paraId="488C5023" w14:textId="797289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mora imeta slikovna in zvočna navodila v slovenskem jeziku</w:t>
      </w:r>
    </w:p>
    <w:p w14:paraId="49EB38AA" w14:textId="6055E0D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delovati mora v skladu z ERC smernicami</w:t>
      </w:r>
    </w:p>
    <w:p w14:paraId="5FE9A573" w14:textId="5900E1A6"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ustrezati mora naslednjim standardom (IEC 60601-2-4, IEC 60601-1-11, IEC 60601-1-12, EN 1789, IEC/EN 60601-1-2 in CISPR 11 class B)</w:t>
      </w:r>
    </w:p>
    <w:p w14:paraId="217D28DC" w14:textId="540B23E7"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ne sme presegati dimenzij 80 x 210 x 210 mm (H x W x W)</w:t>
      </w:r>
    </w:p>
    <w:p w14:paraId="599551F8" w14:textId="2101BCE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vsaj 5 palčni barvni visoko resolucijski ekran</w:t>
      </w:r>
    </w:p>
    <w:p w14:paraId="50766CF6" w14:textId="28EBFD3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aparat z baterijo in elektrodami ne sme presegati mase  1,8 kg </w:t>
      </w:r>
    </w:p>
    <w:p w14:paraId="6A3EF959" w14:textId="42B70B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zaščito pred vlago in prahom (stopnja zaščite najmanj IP55)</w:t>
      </w:r>
    </w:p>
    <w:p w14:paraId="0CF0BF53" w14:textId="4649F43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omogočati mora delovanje na litijsko baterijo na zahtevo pa tudi na ponovno polnjive akumulatorje</w:t>
      </w:r>
    </w:p>
    <w:p w14:paraId="0AE88D86" w14:textId="72F29BF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zagotavljati mora 6 let delovanja z tedenskim samotestiranjem</w:t>
      </w:r>
    </w:p>
    <w:p w14:paraId="4A382C3A" w14:textId="70B0847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baterija mora zagotavljati minimalno 300 šokov pri maksimalni energiji oziroma</w:t>
      </w:r>
      <w:r>
        <w:rPr>
          <w:rFonts w:ascii="Times New Roman" w:hAnsi="Times New Roman" w:cs="Times New Roman"/>
          <w:bCs/>
        </w:rPr>
        <w:t xml:space="preserve"> </w:t>
      </w:r>
      <w:r w:rsidRPr="0047602A">
        <w:rPr>
          <w:rFonts w:ascii="Times New Roman" w:hAnsi="Times New Roman" w:cs="Times New Roman"/>
          <w:bCs/>
        </w:rPr>
        <w:t>12h kontinuiranega  delovanja pri uvajanju šokov na vsaki 2min</w:t>
      </w:r>
    </w:p>
    <w:p w14:paraId="68057766" w14:textId="59B8BDBD"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cikla od analize ritma ter do razpoložljivosti za šok pri maksimalni energiji mora biti manjši od 24s</w:t>
      </w:r>
    </w:p>
    <w:p w14:paraId="34C26516" w14:textId="5FF42793"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polnjenja za uvedbo šoka mora biti manjši od 14s</w:t>
      </w:r>
    </w:p>
    <w:p w14:paraId="20ACDF73" w14:textId="1AC78DF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imeti mora možnost  priklopa senzorja za vodenje pri oživljanju in prikaz povratnih informacij o (hitrost, globina in odboj) </w:t>
      </w:r>
    </w:p>
    <w:p w14:paraId="23050C2E" w14:textId="5593528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merjenja frekvence masaže z defibrilacijskimi elektrodami</w:t>
      </w:r>
    </w:p>
    <w:p w14:paraId="13B10C8B" w14:textId="17E2E5F9"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spremembe iz odraslega v otroški način brez menjave elektrod</w:t>
      </w:r>
    </w:p>
    <w:p w14:paraId="0A3ADD15" w14:textId="0B997D3F"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preklapljanja med jeziki</w:t>
      </w:r>
    </w:p>
    <w:p w14:paraId="0F402508" w14:textId="69B1CCD2"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shranjevanja EKG ja in dogodkov najmanj za 24 ur kontinuirano</w:t>
      </w:r>
    </w:p>
    <w:p w14:paraId="2AD95270" w14:textId="03F129A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prikaz krivulje EKG 87,7 x 12 mm (nastavljivo)</w:t>
      </w:r>
    </w:p>
    <w:p w14:paraId="6E3C64CE" w14:textId="279A036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vmesnik za USB AB 2.0 USB mini B 2.0</w:t>
      </w:r>
    </w:p>
    <w:p w14:paraId="1DF4360A" w14:textId="4FAE294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lastRenderedPageBreak/>
        <w:t>imeti mora možnost povezave na Bluetooth 5.1, WiFi 802.11 b/g/n in na mobilno omrežje LTE CAT-1 (4G)</w:t>
      </w:r>
    </w:p>
    <w:p w14:paraId="3CC9D335" w14:textId="599E9175" w:rsid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glasnost zvoka za pripravljenost na uvedbo šoka ne sme biti manjša od 60dB</w:t>
      </w:r>
    </w:p>
    <w:p w14:paraId="1118AB11" w14:textId="77777777" w:rsidR="0047602A" w:rsidRDefault="0047602A" w:rsidP="0047602A">
      <w:pPr>
        <w:ind w:left="360"/>
        <w:rPr>
          <w:b/>
          <w:bCs/>
        </w:rPr>
      </w:pPr>
    </w:p>
    <w:p w14:paraId="7108212A" w14:textId="7E4751C3" w:rsidR="0047602A" w:rsidRPr="0047602A" w:rsidRDefault="0047602A" w:rsidP="0047602A">
      <w:pPr>
        <w:ind w:left="360"/>
        <w:rPr>
          <w:b/>
          <w:bCs/>
        </w:rPr>
      </w:pPr>
      <w:r w:rsidRPr="0047602A">
        <w:rPr>
          <w:b/>
          <w:bCs/>
        </w:rPr>
        <w:t>Otroške defibrilatorske elektrode</w:t>
      </w:r>
    </w:p>
    <w:p w14:paraId="4551A7E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samolepilne elektrode za enkratno uporabo</w:t>
      </w:r>
    </w:p>
    <w:p w14:paraId="68A2CE29"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zagotavljat morajo optimalen stik s pacientom</w:t>
      </w:r>
    </w:p>
    <w:p w14:paraId="48CBF02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najmanj do 25 šokov</w:t>
      </w:r>
    </w:p>
    <w:p w14:paraId="52C912A2"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8 ur monitoriranja</w:t>
      </w:r>
    </w:p>
    <w:p w14:paraId="06DCC47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1 uro vzpodbujanja (PM) s 70 mA / 140 pulzov na minuto</w:t>
      </w:r>
    </w:p>
    <w:p w14:paraId="5E69ED7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življenjska doba 36 mesecev (neodprta vrečka)</w:t>
      </w:r>
    </w:p>
    <w:p w14:paraId="20C8893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pogoji skladiščenja (min. / max.):</w:t>
      </w:r>
      <w:r w:rsidRPr="0047602A">
        <w:rPr>
          <w:rFonts w:ascii="Times New Roman" w:hAnsi="Times New Roman" w:cs="Times New Roman"/>
          <w:bCs/>
        </w:rPr>
        <w:tab/>
        <w:t xml:space="preserve">0°C / +50°C </w:t>
      </w:r>
    </w:p>
    <w:p w14:paraId="48459ECF"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maks. 10 dni: –40°C / +75°C</w:t>
      </w:r>
    </w:p>
    <w:p w14:paraId="31EA472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Klasifikacija (MDD člen 9):</w:t>
      </w:r>
      <w:r w:rsidRPr="0047602A">
        <w:rPr>
          <w:rFonts w:ascii="Times New Roman" w:hAnsi="Times New Roman" w:cs="Times New Roman"/>
          <w:bCs/>
        </w:rPr>
        <w:tab/>
        <w:t>Razred IIb</w:t>
      </w:r>
    </w:p>
    <w:p w14:paraId="03B7DEB0"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Skladnost:MDD 93/42/EEC</w:t>
      </w:r>
    </w:p>
    <w:p w14:paraId="3FE6B8A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Oblika elektrode:</w:t>
      </w:r>
      <w:r w:rsidRPr="0047602A">
        <w:rPr>
          <w:rFonts w:ascii="Times New Roman" w:hAnsi="Times New Roman" w:cs="Times New Roman"/>
          <w:bCs/>
        </w:rPr>
        <w:tab/>
        <w:t>ovalne</w:t>
      </w:r>
    </w:p>
    <w:p w14:paraId="11472A7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Skupna površina [cm²]pribl. 80</w:t>
      </w:r>
    </w:p>
    <w:p w14:paraId="72354031"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lepljivega dela [cm²]pribl. 75</w:t>
      </w:r>
    </w:p>
    <w:p w14:paraId="7FEC88A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gela/aktivna površina [cm²]: pribl. 42</w:t>
      </w:r>
    </w:p>
    <w:p w14:paraId="3042EAB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Debelina gela [mm]:0,60 ± 0,10</w:t>
      </w:r>
    </w:p>
    <w:p w14:paraId="123296E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Materiali</w:t>
      </w:r>
    </w:p>
    <w:p w14:paraId="39D375B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Nosilni material:</w:t>
      </w:r>
      <w:r w:rsidRPr="0047602A">
        <w:rPr>
          <w:rFonts w:ascii="Times New Roman" w:hAnsi="Times New Roman" w:cs="Times New Roman"/>
          <w:bCs/>
        </w:rPr>
        <w:tab/>
        <w:t>lepilna PE pena</w:t>
      </w:r>
    </w:p>
    <w:p w14:paraId="0057622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Prevodni material:Kositer</w:t>
      </w:r>
    </w:p>
    <w:p w14:paraId="335DD50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Gel:Hidrogel</w:t>
      </w:r>
    </w:p>
    <w:p w14:paraId="31C32DD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Električne karakteristike:</w:t>
      </w:r>
    </w:p>
    <w:p w14:paraId="27C34CD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DC Offset [mV]</w:t>
      </w:r>
      <w:r w:rsidRPr="0047602A">
        <w:rPr>
          <w:rFonts w:ascii="Times New Roman" w:hAnsi="Times New Roman" w:cs="Times New Roman"/>
          <w:bCs/>
        </w:rPr>
        <w:tab/>
        <w:t>± 1.0</w:t>
      </w:r>
    </w:p>
    <w:p w14:paraId="0A6831A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(majhnega signala AC)</w:t>
      </w:r>
    </w:p>
    <w:p w14:paraId="5A464B3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10 Hz [Ω] ≤ 50</w:t>
      </w:r>
    </w:p>
    <w:p w14:paraId="55C0F5A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30 kHz [Ω] ≤ 0,5</w:t>
      </w:r>
    </w:p>
    <w:p w14:paraId="669D75C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(velika signalna AC)</w:t>
      </w:r>
    </w:p>
    <w:p w14:paraId="57816A9F" w14:textId="04E24A86" w:rsidR="00DB45CF" w:rsidRPr="001D3758" w:rsidRDefault="00890886" w:rsidP="009C26F2">
      <w:pPr>
        <w:pStyle w:val="BodyA"/>
        <w:numPr>
          <w:ilvl w:val="0"/>
          <w:numId w:val="98"/>
        </w:numPr>
        <w:rPr>
          <w:rFonts w:ascii="Times New Roman" w:hAnsi="Times New Roman" w:cs="Times New Roman"/>
          <w:bCs/>
        </w:rPr>
      </w:pPr>
      <w:r w:rsidRPr="0047602A">
        <w:rPr>
          <w:rFonts w:ascii="Times New Roman" w:hAnsi="Times New Roman" w:cs="Times New Roman"/>
          <w:bCs/>
        </w:rPr>
        <w:t xml:space="preserve">pri </w:t>
      </w:r>
      <w:r w:rsidR="0047602A" w:rsidRPr="0047602A">
        <w:rPr>
          <w:rFonts w:ascii="Times New Roman" w:hAnsi="Times New Roman" w:cs="Times New Roman"/>
          <w:bCs/>
        </w:rPr>
        <w:t>obremenitvi 50 Ω, merjeno pri energiji max 100 J [Ω]: ≤ 0,8</w:t>
      </w:r>
    </w:p>
    <w:p w14:paraId="5F9D3A1F" w14:textId="32D71962" w:rsidR="00FB00CE" w:rsidRDefault="00FB00CE" w:rsidP="00DB45CF">
      <w:pPr>
        <w:pStyle w:val="BodyA"/>
        <w:ind w:left="360"/>
        <w:rPr>
          <w:rFonts w:ascii="Times New Roman" w:hAnsi="Times New Roman" w:cs="Times New Roman"/>
          <w:b/>
          <w:bCs/>
          <w:u w:val="single"/>
        </w:rPr>
      </w:pPr>
      <w:bookmarkStart w:id="51" w:name="_Hlk123041209"/>
    </w:p>
    <w:p w14:paraId="00F5A616" w14:textId="77777777" w:rsidR="00347F76" w:rsidRDefault="00347F76" w:rsidP="00DB45CF">
      <w:pPr>
        <w:pStyle w:val="BodyA"/>
        <w:ind w:left="360"/>
        <w:rPr>
          <w:rFonts w:ascii="Times New Roman" w:hAnsi="Times New Roman" w:cs="Times New Roman"/>
          <w:b/>
          <w:bCs/>
          <w:u w:val="single"/>
        </w:rPr>
      </w:pPr>
    </w:p>
    <w:p w14:paraId="4BE8CDC8" w14:textId="7D24BED5" w:rsidR="00FB00CE" w:rsidRPr="00FB00CE" w:rsidRDefault="00FB00CE" w:rsidP="00FB00CE">
      <w:pPr>
        <w:pStyle w:val="BodyA"/>
        <w:ind w:left="360"/>
        <w:rPr>
          <w:rFonts w:ascii="Times New Roman" w:hAnsi="Times New Roman" w:cs="Times New Roman"/>
          <w:b/>
          <w:bCs/>
          <w:iCs/>
          <w:u w:val="single"/>
          <w:lang w:val="de-DE"/>
        </w:rPr>
      </w:pPr>
      <w:bookmarkStart w:id="52" w:name="_Hlk123236322"/>
      <w:r w:rsidRPr="00FB00CE">
        <w:rPr>
          <w:rFonts w:ascii="Times New Roman" w:hAnsi="Times New Roman" w:cs="Times New Roman"/>
          <w:b/>
          <w:bCs/>
          <w:u w:val="single"/>
        </w:rPr>
        <w:t>2</w:t>
      </w:r>
      <w:r w:rsidR="0053602E">
        <w:rPr>
          <w:rFonts w:ascii="Times New Roman" w:hAnsi="Times New Roman" w:cs="Times New Roman"/>
          <w:b/>
          <w:bCs/>
          <w:u w:val="single"/>
        </w:rPr>
        <w:t>5</w:t>
      </w:r>
      <w:r w:rsidRPr="00FB00CE">
        <w:rPr>
          <w:rFonts w:ascii="Times New Roman" w:hAnsi="Times New Roman" w:cs="Times New Roman"/>
          <w:b/>
          <w:bCs/>
          <w:u w:val="single"/>
        </w:rPr>
        <w:t xml:space="preserve">. sklop: </w:t>
      </w:r>
      <w:r w:rsidRPr="00FB00CE">
        <w:rPr>
          <w:rFonts w:ascii="Times New Roman" w:hAnsi="Times New Roman" w:cs="Times New Roman"/>
          <w:b/>
          <w:bCs/>
          <w:iCs/>
          <w:u w:val="single"/>
        </w:rPr>
        <w:t>Aparat</w:t>
      </w:r>
      <w:r w:rsidRPr="00FB00CE">
        <w:rPr>
          <w:rFonts w:ascii="Times New Roman" w:hAnsi="Times New Roman" w:cs="Times New Roman"/>
          <w:b/>
          <w:bCs/>
          <w:iCs/>
          <w:u w:val="single"/>
          <w:lang w:val="de-DE"/>
        </w:rPr>
        <w:t xml:space="preserve">a za merjenje NO v izdihanem zraku </w:t>
      </w:r>
      <w:bookmarkEnd w:id="52"/>
      <w:r w:rsidRPr="00FB00CE">
        <w:rPr>
          <w:rFonts w:ascii="Times New Roman" w:hAnsi="Times New Roman" w:cs="Times New Roman"/>
          <w:b/>
          <w:bCs/>
          <w:iCs/>
          <w:u w:val="single"/>
          <w:lang w:val="de-DE"/>
        </w:rPr>
        <w:t>-1 kom</w:t>
      </w:r>
    </w:p>
    <w:p w14:paraId="3D2B4F8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Meritve na pacientu neodvisne od vpliva okolice (NO-v zraku)</w:t>
      </w:r>
    </w:p>
    <w:p w14:paraId="419751D3"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Mora imeti 4 stopnje ekspiracijskega pretoka, 100, 150, 350, vključno s standardnim pretokom 50 ml/s.</w:t>
      </w:r>
    </w:p>
    <w:p w14:paraId="652AECA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Aparat se mora priklopiti na PC windows, ki zagotavlja enostavne, neinvazivne in hitre meritve s programsko vodenim  bio-povratnimi informacijami na zaslonu PC-ja.</w:t>
      </w:r>
    </w:p>
    <w:p w14:paraId="3AC6D80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Programska pomoč za vzpodbujanje pravilne izvedbe merilnega postopka za odrasle in otroke</w:t>
      </w:r>
    </w:p>
    <w:p w14:paraId="795A784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Spremljanje hitrosti izdiha in ustnega tlaka v realnem času za nadzor kakovosti izvedbe postopka</w:t>
      </w:r>
    </w:p>
    <w:p w14:paraId="1EC63A87"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Prilagodljiva metoda vzorčenja, ki v celoti zajema standardiziran protokol ATS</w:t>
      </w:r>
    </w:p>
    <w:p w14:paraId="35C01FFD"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Matematični model za oceno alveolarne koncentracije in največjega bronhialnega toka NO</w:t>
      </w:r>
    </w:p>
    <w:p w14:paraId="269809AC"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nadgradnje za meritev nazalnega NO .</w:t>
      </w:r>
    </w:p>
    <w:p w14:paraId="31B7E06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Popolna skladnost s standardi ATS-ERS (2005, 2011)</w:t>
      </w:r>
    </w:p>
    <w:p w14:paraId="7627BB5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kalibracije aparata z kalibracijskim plinom</w:t>
      </w:r>
    </w:p>
    <w:p w14:paraId="6D4B954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Uporaba običajnih bakterijskih filtrov kot potrošni material</w:t>
      </w:r>
    </w:p>
    <w:p w14:paraId="07A9E0E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lastRenderedPageBreak/>
        <w:t xml:space="preserve">Zagotovljena mora biti zapora veluma – z dovolj velikim ustnim tlakom, da se ne more mešati  </w:t>
      </w:r>
    </w:p>
    <w:p w14:paraId="1B26460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alveolarni zrak z zrakom nosu</w:t>
      </w:r>
    </w:p>
    <w:p w14:paraId="265A40C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 xml:space="preserve">zagotavljati mora točnost meritve NO v izdihanem zraku +/- 3% </w:t>
      </w:r>
    </w:p>
    <w:p w14:paraId="6F740D3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poleg parametra NO v izdihanem zraku so zahtevani še: izdihan volumen zraka v meritvi, pretok izdiha, kompletni volumen izdiha, povprečni ustni tlak med izdihom in indeks sodelovanja v %.</w:t>
      </w:r>
    </w:p>
    <w:bookmarkEnd w:id="51"/>
    <w:p w14:paraId="1EB80F54" w14:textId="3DA76F8B" w:rsidR="006E26AA" w:rsidRDefault="006E26AA" w:rsidP="006E26AA">
      <w:pPr>
        <w:jc w:val="both"/>
      </w:pPr>
    </w:p>
    <w:p w14:paraId="5B6EEF80" w14:textId="0A40811F" w:rsidR="0053602E" w:rsidRDefault="0053602E" w:rsidP="006E26AA">
      <w:pPr>
        <w:jc w:val="both"/>
        <w:rPr>
          <w:b/>
          <w:bCs/>
          <w:u w:val="single"/>
        </w:rPr>
      </w:pPr>
      <w:r>
        <w:rPr>
          <w:b/>
          <w:bCs/>
          <w:u w:val="single"/>
        </w:rPr>
        <w:t>OPREMA ZA MEDICINSKO REHABILITACIJO</w:t>
      </w:r>
    </w:p>
    <w:p w14:paraId="777D25E3" w14:textId="77777777" w:rsidR="0053602E" w:rsidRPr="0053359B" w:rsidRDefault="0053602E" w:rsidP="006E26AA">
      <w:pPr>
        <w:jc w:val="both"/>
      </w:pPr>
    </w:p>
    <w:p w14:paraId="1630C3E3" w14:textId="483F40D8" w:rsidR="006E26AA" w:rsidRPr="0053359B" w:rsidRDefault="00765284" w:rsidP="00435171">
      <w:pPr>
        <w:ind w:left="360"/>
        <w:jc w:val="both"/>
        <w:rPr>
          <w:b/>
          <w:bCs/>
          <w:u w:val="single"/>
        </w:rPr>
      </w:pPr>
      <w:bookmarkStart w:id="53" w:name="_Hlk123236339"/>
      <w:r>
        <w:rPr>
          <w:b/>
          <w:bCs/>
          <w:u w:val="single"/>
        </w:rPr>
        <w:t>2</w:t>
      </w:r>
      <w:r w:rsidR="0053602E">
        <w:rPr>
          <w:b/>
          <w:bCs/>
          <w:u w:val="single"/>
        </w:rPr>
        <w:t>6</w:t>
      </w:r>
      <w:r w:rsidR="00435171" w:rsidRPr="0053359B">
        <w:rPr>
          <w:b/>
          <w:bCs/>
          <w:u w:val="single"/>
        </w:rPr>
        <w:t xml:space="preserve">. sklop: </w:t>
      </w:r>
      <w:r w:rsidR="00435171" w:rsidRPr="0053359B">
        <w:rPr>
          <w:b/>
          <w:iCs/>
          <w:u w:val="single"/>
        </w:rPr>
        <w:t>Aparat za izvajanje laserske terapije z integrirano toplotno kamero</w:t>
      </w:r>
      <w:r w:rsidR="00435171" w:rsidRPr="0053359B">
        <w:rPr>
          <w:b/>
          <w:bCs/>
          <w:u w:val="single"/>
        </w:rPr>
        <w:t xml:space="preserve"> </w:t>
      </w:r>
      <w:bookmarkEnd w:id="53"/>
      <w:r w:rsidR="00435171" w:rsidRPr="0053359B">
        <w:rPr>
          <w:b/>
          <w:bCs/>
          <w:u w:val="single"/>
        </w:rPr>
        <w:t>– 1 kom</w:t>
      </w:r>
    </w:p>
    <w:p w14:paraId="3E968F2A" w14:textId="77777777" w:rsidR="00435171" w:rsidRPr="0053359B" w:rsidRDefault="00435171" w:rsidP="009C26F2">
      <w:pPr>
        <w:numPr>
          <w:ilvl w:val="0"/>
          <w:numId w:val="83"/>
        </w:numPr>
        <w:jc w:val="both"/>
        <w:rPr>
          <w:bCs/>
        </w:rPr>
      </w:pPr>
      <w:r w:rsidRPr="0053359B">
        <w:rPr>
          <w:bCs/>
        </w:rPr>
        <w:t>največja delovna moč aparata minimalno 30 vatov (W) v kontinuiranem načinu delovanja</w:t>
      </w:r>
    </w:p>
    <w:p w14:paraId="30FF2416" w14:textId="77777777" w:rsidR="00435171" w:rsidRPr="0053359B" w:rsidRDefault="00435171" w:rsidP="009C26F2">
      <w:pPr>
        <w:numPr>
          <w:ilvl w:val="0"/>
          <w:numId w:val="83"/>
        </w:numPr>
        <w:jc w:val="both"/>
        <w:rPr>
          <w:bCs/>
        </w:rPr>
      </w:pPr>
      <w:r w:rsidRPr="0053359B">
        <w:rPr>
          <w:bCs/>
        </w:rPr>
        <w:t>valovna dolžina med 550 nm in 1100 nm; v primeru izbire valovne dolžine vsaj ena večja od 900 nm</w:t>
      </w:r>
    </w:p>
    <w:p w14:paraId="47183410" w14:textId="77777777" w:rsidR="00435171" w:rsidRPr="0053359B" w:rsidRDefault="00435171" w:rsidP="009C26F2">
      <w:pPr>
        <w:numPr>
          <w:ilvl w:val="0"/>
          <w:numId w:val="83"/>
        </w:numPr>
        <w:jc w:val="both"/>
        <w:rPr>
          <w:bCs/>
        </w:rPr>
      </w:pPr>
      <w:r w:rsidRPr="0053359B">
        <w:rPr>
          <w:bCs/>
        </w:rPr>
        <w:t>oblike delovanja CW, PW, TMP, ISP, SP</w:t>
      </w:r>
    </w:p>
    <w:p w14:paraId="06921C03" w14:textId="77777777" w:rsidR="00435171" w:rsidRPr="0053359B" w:rsidRDefault="00435171" w:rsidP="009C26F2">
      <w:pPr>
        <w:numPr>
          <w:ilvl w:val="0"/>
          <w:numId w:val="83"/>
        </w:numPr>
        <w:jc w:val="both"/>
        <w:rPr>
          <w:bCs/>
        </w:rPr>
      </w:pPr>
      <w:r w:rsidRPr="0053359B">
        <w:rPr>
          <w:bCs/>
        </w:rPr>
        <w:t>aplikator za ročno izvajanje</w:t>
      </w:r>
    </w:p>
    <w:p w14:paraId="2E495C88" w14:textId="77777777" w:rsidR="00435171" w:rsidRPr="0053359B" w:rsidRDefault="00435171" w:rsidP="009C26F2">
      <w:pPr>
        <w:numPr>
          <w:ilvl w:val="0"/>
          <w:numId w:val="83"/>
        </w:numPr>
        <w:jc w:val="both"/>
        <w:rPr>
          <w:bCs/>
        </w:rPr>
      </w:pPr>
      <w:r w:rsidRPr="0053359B">
        <w:rPr>
          <w:bCs/>
        </w:rPr>
        <w:t>možnost nastavitve jakosti delovanja aparata na aplikatorju za ročno izvajanje</w:t>
      </w:r>
    </w:p>
    <w:p w14:paraId="4F6FA526" w14:textId="77777777" w:rsidR="00435171" w:rsidRPr="0053359B" w:rsidRDefault="00435171" w:rsidP="009C26F2">
      <w:pPr>
        <w:numPr>
          <w:ilvl w:val="0"/>
          <w:numId w:val="83"/>
        </w:numPr>
        <w:jc w:val="both"/>
        <w:rPr>
          <w:bCs/>
        </w:rPr>
      </w:pPr>
      <w:r w:rsidRPr="0053359B">
        <w:rPr>
          <w:bCs/>
        </w:rPr>
        <w:t>aplikator za prostoročno avtomatsko delovanje</w:t>
      </w:r>
    </w:p>
    <w:p w14:paraId="091F712F" w14:textId="77777777" w:rsidR="00435171" w:rsidRPr="0053359B" w:rsidRDefault="00435171" w:rsidP="009C26F2">
      <w:pPr>
        <w:numPr>
          <w:ilvl w:val="0"/>
          <w:numId w:val="83"/>
        </w:numPr>
        <w:jc w:val="both"/>
        <w:rPr>
          <w:bCs/>
        </w:rPr>
      </w:pPr>
      <w:r w:rsidRPr="0053359B">
        <w:rPr>
          <w:bCs/>
        </w:rPr>
        <w:t>integrirana toplotna kamera z grafičnim prikazom temperature na barvnem LCD zaslonu</w:t>
      </w:r>
    </w:p>
    <w:p w14:paraId="1645CB67" w14:textId="77777777" w:rsidR="00435171" w:rsidRPr="0053359B" w:rsidRDefault="00435171" w:rsidP="009C26F2">
      <w:pPr>
        <w:numPr>
          <w:ilvl w:val="0"/>
          <w:numId w:val="83"/>
        </w:numPr>
        <w:jc w:val="both"/>
        <w:rPr>
          <w:bCs/>
        </w:rPr>
      </w:pPr>
      <w:r w:rsidRPr="0053359B">
        <w:rPr>
          <w:bCs/>
        </w:rPr>
        <w:t>zmožnost merjenja razdalje med pacientom in laserjem</w:t>
      </w:r>
    </w:p>
    <w:p w14:paraId="0E98F228" w14:textId="77777777" w:rsidR="00435171" w:rsidRPr="0053359B" w:rsidRDefault="00435171" w:rsidP="009C26F2">
      <w:pPr>
        <w:numPr>
          <w:ilvl w:val="0"/>
          <w:numId w:val="83"/>
        </w:numPr>
        <w:jc w:val="both"/>
        <w:rPr>
          <w:bCs/>
        </w:rPr>
      </w:pPr>
      <w:r w:rsidRPr="0053359B">
        <w:rPr>
          <w:bCs/>
        </w:rPr>
        <w:t>barvni LCD zaslon občutljiv na dotik velikosti vsaj 8.4"</w:t>
      </w:r>
    </w:p>
    <w:p w14:paraId="1C8EA3CD" w14:textId="77777777" w:rsidR="00435171" w:rsidRPr="0053359B" w:rsidRDefault="00435171" w:rsidP="009C26F2">
      <w:pPr>
        <w:numPr>
          <w:ilvl w:val="0"/>
          <w:numId w:val="83"/>
        </w:numPr>
        <w:jc w:val="both"/>
        <w:rPr>
          <w:bCs/>
        </w:rPr>
      </w:pPr>
      <w:r w:rsidRPr="0053359B">
        <w:rPr>
          <w:bCs/>
        </w:rPr>
        <w:t>v ceno vključena konstrukcija na kolesih, ki omogoča enostavno premikanje aparata</w:t>
      </w:r>
    </w:p>
    <w:p w14:paraId="272EBCF3" w14:textId="6AF15987" w:rsidR="00435171" w:rsidRDefault="00435171" w:rsidP="009C26F2">
      <w:pPr>
        <w:numPr>
          <w:ilvl w:val="0"/>
          <w:numId w:val="83"/>
        </w:numPr>
        <w:jc w:val="both"/>
        <w:rPr>
          <w:bCs/>
        </w:rPr>
      </w:pPr>
      <w:r w:rsidRPr="0053359B">
        <w:rPr>
          <w:bCs/>
        </w:rPr>
        <w:t>daljinsko varovalo, s katerim lahko pacient prekine izvajanje terapije</w:t>
      </w:r>
    </w:p>
    <w:p w14:paraId="48049172" w14:textId="77777777" w:rsidR="00347F76" w:rsidRPr="0053359B" w:rsidRDefault="00347F76" w:rsidP="00347F76">
      <w:pPr>
        <w:ind w:left="720"/>
        <w:jc w:val="both"/>
        <w:rPr>
          <w:bCs/>
        </w:rPr>
      </w:pPr>
    </w:p>
    <w:p w14:paraId="37EA775E" w14:textId="77777777" w:rsidR="005A64B4" w:rsidRPr="0053359B" w:rsidRDefault="005A64B4" w:rsidP="001D3758">
      <w:pPr>
        <w:jc w:val="both"/>
        <w:rPr>
          <w:bCs/>
        </w:rPr>
      </w:pPr>
    </w:p>
    <w:p w14:paraId="1991B6BA" w14:textId="7D64AFB5" w:rsidR="00435171" w:rsidRPr="0053359B" w:rsidRDefault="00765284" w:rsidP="00435171">
      <w:pPr>
        <w:ind w:left="360"/>
        <w:jc w:val="both"/>
        <w:rPr>
          <w:b/>
          <w:bCs/>
          <w:u w:val="single"/>
        </w:rPr>
      </w:pPr>
      <w:bookmarkStart w:id="54" w:name="_Hlk123236349"/>
      <w:r>
        <w:rPr>
          <w:b/>
          <w:bCs/>
          <w:u w:val="single"/>
        </w:rPr>
        <w:t>2</w:t>
      </w:r>
      <w:r w:rsidR="0053602E">
        <w:rPr>
          <w:b/>
          <w:bCs/>
          <w:u w:val="single"/>
        </w:rPr>
        <w:t>7</w:t>
      </w:r>
      <w:r w:rsidR="00435171" w:rsidRPr="0053359B">
        <w:rPr>
          <w:b/>
          <w:bCs/>
          <w:u w:val="single"/>
        </w:rPr>
        <w:t xml:space="preserve">. sklop: </w:t>
      </w:r>
      <w:r w:rsidRPr="00765284">
        <w:rPr>
          <w:b/>
          <w:bCs/>
          <w:iCs/>
          <w:u w:val="single"/>
        </w:rPr>
        <w:t>Aparat za izvajanje laserske terapije s tremi valovnimi dolžinami</w:t>
      </w:r>
      <w:r w:rsidR="00CB6A57">
        <w:rPr>
          <w:b/>
          <w:bCs/>
          <w:iCs/>
          <w:u w:val="single"/>
        </w:rPr>
        <w:t xml:space="preserve"> </w:t>
      </w:r>
      <w:bookmarkEnd w:id="54"/>
      <w:r w:rsidR="00435171" w:rsidRPr="0053359B">
        <w:rPr>
          <w:b/>
          <w:bCs/>
          <w:u w:val="single"/>
        </w:rPr>
        <w:t>– 2 kom</w:t>
      </w:r>
    </w:p>
    <w:p w14:paraId="2F87C755" w14:textId="77777777" w:rsidR="00435171" w:rsidRPr="0053359B" w:rsidRDefault="00435171" w:rsidP="009C26F2">
      <w:pPr>
        <w:numPr>
          <w:ilvl w:val="0"/>
          <w:numId w:val="84"/>
        </w:numPr>
        <w:jc w:val="both"/>
        <w:rPr>
          <w:bCs/>
        </w:rPr>
      </w:pPr>
      <w:r w:rsidRPr="0053359B">
        <w:rPr>
          <w:bCs/>
        </w:rPr>
        <w:t>največja delovna moč aparata minimalno 20 vatov (W) v kontinuiranem načinu delovanja</w:t>
      </w:r>
    </w:p>
    <w:p w14:paraId="06F6C506" w14:textId="77777777" w:rsidR="00435171" w:rsidRPr="0053359B" w:rsidRDefault="00435171" w:rsidP="009C26F2">
      <w:pPr>
        <w:numPr>
          <w:ilvl w:val="0"/>
          <w:numId w:val="84"/>
        </w:numPr>
        <w:jc w:val="both"/>
        <w:rPr>
          <w:bCs/>
        </w:rPr>
      </w:pPr>
      <w:r w:rsidRPr="0053359B">
        <w:rPr>
          <w:bCs/>
        </w:rPr>
        <w:t>možnost nastavitve vsaj treh valovnih dolžin med 600 nm in 1000 nm, pri čemer mora biti vsaj ena večja od 900 nm</w:t>
      </w:r>
    </w:p>
    <w:p w14:paraId="43F1330C" w14:textId="77777777" w:rsidR="00435171" w:rsidRPr="0053359B" w:rsidRDefault="00435171" w:rsidP="009C26F2">
      <w:pPr>
        <w:numPr>
          <w:ilvl w:val="0"/>
          <w:numId w:val="84"/>
        </w:numPr>
        <w:jc w:val="both"/>
        <w:rPr>
          <w:bCs/>
        </w:rPr>
      </w:pPr>
      <w:r w:rsidRPr="0053359B">
        <w:rPr>
          <w:bCs/>
        </w:rPr>
        <w:t>aplikator za ročno izvajanje</w:t>
      </w:r>
    </w:p>
    <w:p w14:paraId="17403239" w14:textId="77777777" w:rsidR="00435171" w:rsidRPr="0053359B" w:rsidRDefault="00435171" w:rsidP="009C26F2">
      <w:pPr>
        <w:numPr>
          <w:ilvl w:val="0"/>
          <w:numId w:val="84"/>
        </w:numPr>
        <w:jc w:val="both"/>
        <w:rPr>
          <w:bCs/>
        </w:rPr>
      </w:pPr>
      <w:r w:rsidRPr="0053359B">
        <w:rPr>
          <w:bCs/>
        </w:rPr>
        <w:t>možnost nastavitve jakosti delovanja aparata na aplikatorju za ročno izvajanje</w:t>
      </w:r>
    </w:p>
    <w:p w14:paraId="14D3668A" w14:textId="77777777" w:rsidR="00435171" w:rsidRPr="0053359B" w:rsidRDefault="00435171" w:rsidP="009C26F2">
      <w:pPr>
        <w:numPr>
          <w:ilvl w:val="0"/>
          <w:numId w:val="84"/>
        </w:numPr>
        <w:jc w:val="both"/>
        <w:rPr>
          <w:bCs/>
        </w:rPr>
      </w:pPr>
      <w:r w:rsidRPr="0053359B">
        <w:rPr>
          <w:bCs/>
        </w:rPr>
        <w:t>aplikator za prostoročno avtomatsko delovanje</w:t>
      </w:r>
    </w:p>
    <w:p w14:paraId="0D116798" w14:textId="77777777" w:rsidR="00435171" w:rsidRPr="0053359B" w:rsidRDefault="00435171" w:rsidP="009C26F2">
      <w:pPr>
        <w:numPr>
          <w:ilvl w:val="0"/>
          <w:numId w:val="84"/>
        </w:numPr>
        <w:jc w:val="both"/>
        <w:rPr>
          <w:bCs/>
        </w:rPr>
      </w:pPr>
      <w:r w:rsidRPr="0053359B">
        <w:rPr>
          <w:bCs/>
        </w:rPr>
        <w:t>barvni LCD zaslon občutljiv na dotik velikosti vsaj 8.4"</w:t>
      </w:r>
    </w:p>
    <w:p w14:paraId="6FBFF32E" w14:textId="77777777" w:rsidR="00435171" w:rsidRPr="0053359B" w:rsidRDefault="00435171" w:rsidP="009C26F2">
      <w:pPr>
        <w:numPr>
          <w:ilvl w:val="0"/>
          <w:numId w:val="84"/>
        </w:numPr>
        <w:jc w:val="both"/>
        <w:rPr>
          <w:bCs/>
        </w:rPr>
      </w:pPr>
      <w:r w:rsidRPr="0053359B">
        <w:rPr>
          <w:bCs/>
        </w:rPr>
        <w:t>v ceno vključena konstrukcija na kolesih, ki omogoča enostavno premikanje aparata</w:t>
      </w:r>
    </w:p>
    <w:p w14:paraId="31E1180F" w14:textId="77777777" w:rsidR="00435171" w:rsidRPr="0053359B" w:rsidRDefault="00435171" w:rsidP="009C26F2">
      <w:pPr>
        <w:numPr>
          <w:ilvl w:val="0"/>
          <w:numId w:val="84"/>
        </w:numPr>
        <w:jc w:val="both"/>
      </w:pPr>
      <w:r w:rsidRPr="0053359B">
        <w:rPr>
          <w:bCs/>
        </w:rPr>
        <w:t>daljinsko varovalo, s katerim lahko pacient prekine izvajanje terapije</w:t>
      </w:r>
    </w:p>
    <w:p w14:paraId="64582A32" w14:textId="64E03E67" w:rsidR="00435171" w:rsidRDefault="00435171" w:rsidP="006E26AA">
      <w:pPr>
        <w:jc w:val="both"/>
        <w:rPr>
          <w:u w:val="single"/>
        </w:rPr>
      </w:pPr>
    </w:p>
    <w:p w14:paraId="09C6DFD2" w14:textId="77777777" w:rsidR="009C26F2" w:rsidRPr="0053359B" w:rsidRDefault="009C26F2" w:rsidP="006E26AA">
      <w:pPr>
        <w:jc w:val="both"/>
        <w:rPr>
          <w:u w:val="single"/>
        </w:rPr>
      </w:pPr>
    </w:p>
    <w:p w14:paraId="30342213" w14:textId="771C65A9" w:rsidR="00435171" w:rsidRPr="0053359B" w:rsidRDefault="00765284" w:rsidP="00435171">
      <w:pPr>
        <w:ind w:left="360"/>
        <w:jc w:val="both"/>
        <w:rPr>
          <w:b/>
          <w:bCs/>
          <w:u w:val="single"/>
        </w:rPr>
      </w:pPr>
      <w:bookmarkStart w:id="55" w:name="_Hlk123236360"/>
      <w:r>
        <w:rPr>
          <w:b/>
          <w:bCs/>
          <w:u w:val="single"/>
        </w:rPr>
        <w:t>2</w:t>
      </w:r>
      <w:r w:rsidR="0053602E">
        <w:rPr>
          <w:b/>
          <w:bCs/>
          <w:u w:val="single"/>
        </w:rPr>
        <w:t>8</w:t>
      </w:r>
      <w:r w:rsidR="00435171" w:rsidRPr="0053359B">
        <w:rPr>
          <w:b/>
          <w:bCs/>
          <w:u w:val="single"/>
        </w:rPr>
        <w:t xml:space="preserve">. sklop: </w:t>
      </w:r>
      <w:r w:rsidRPr="00765284">
        <w:rPr>
          <w:b/>
          <w:bCs/>
          <w:iCs/>
          <w:u w:val="single"/>
        </w:rPr>
        <w:t>Aparat za izvajanje laserske terapije z minimalno delovno močjo 15</w:t>
      </w:r>
      <w:r w:rsidR="00347F76">
        <w:rPr>
          <w:b/>
          <w:bCs/>
          <w:iCs/>
          <w:u w:val="single"/>
        </w:rPr>
        <w:t xml:space="preserve"> </w:t>
      </w:r>
      <w:r w:rsidRPr="00765284">
        <w:rPr>
          <w:b/>
          <w:bCs/>
          <w:iCs/>
          <w:u w:val="single"/>
        </w:rPr>
        <w:t xml:space="preserve">W </w:t>
      </w:r>
      <w:bookmarkEnd w:id="55"/>
      <w:r w:rsidR="00435171" w:rsidRPr="0053359B">
        <w:rPr>
          <w:b/>
          <w:bCs/>
          <w:u w:val="single"/>
        </w:rPr>
        <w:t xml:space="preserve">– </w:t>
      </w:r>
      <w:r w:rsidR="007F255B" w:rsidRPr="0053359B">
        <w:rPr>
          <w:b/>
          <w:bCs/>
          <w:u w:val="single"/>
        </w:rPr>
        <w:t>1</w:t>
      </w:r>
      <w:r w:rsidR="00435171" w:rsidRPr="0053359B">
        <w:rPr>
          <w:b/>
          <w:bCs/>
          <w:u w:val="single"/>
        </w:rPr>
        <w:t xml:space="preserve"> kom</w:t>
      </w:r>
    </w:p>
    <w:p w14:paraId="41A1A0BD" w14:textId="77777777" w:rsidR="00435171" w:rsidRPr="0053359B" w:rsidRDefault="00435171" w:rsidP="009C26F2">
      <w:pPr>
        <w:numPr>
          <w:ilvl w:val="0"/>
          <w:numId w:val="85"/>
        </w:numPr>
        <w:jc w:val="both"/>
      </w:pPr>
      <w:r w:rsidRPr="0053359B">
        <w:t>največja delovna moč aparata minimalno 15 vatov (W)</w:t>
      </w:r>
    </w:p>
    <w:p w14:paraId="70A05291" w14:textId="77777777" w:rsidR="00435171" w:rsidRPr="0053359B" w:rsidRDefault="00435171" w:rsidP="009C26F2">
      <w:pPr>
        <w:numPr>
          <w:ilvl w:val="0"/>
          <w:numId w:val="85"/>
        </w:numPr>
        <w:jc w:val="both"/>
      </w:pPr>
      <w:r w:rsidRPr="0053359B">
        <w:t>valovna dolžina med 550 nm in 1100 nm</w:t>
      </w:r>
    </w:p>
    <w:p w14:paraId="518C71B2" w14:textId="77777777" w:rsidR="00435171" w:rsidRPr="0053359B" w:rsidRDefault="00435171" w:rsidP="009C26F2">
      <w:pPr>
        <w:numPr>
          <w:ilvl w:val="0"/>
          <w:numId w:val="85"/>
        </w:numPr>
        <w:jc w:val="both"/>
      </w:pPr>
      <w:r w:rsidRPr="0053359B">
        <w:t>aplikator za ročno izvajanje</w:t>
      </w:r>
    </w:p>
    <w:p w14:paraId="13F29E98" w14:textId="77777777" w:rsidR="00435171" w:rsidRPr="0053359B" w:rsidRDefault="00435171" w:rsidP="009C26F2">
      <w:pPr>
        <w:numPr>
          <w:ilvl w:val="0"/>
          <w:numId w:val="85"/>
        </w:numPr>
        <w:jc w:val="both"/>
      </w:pPr>
      <w:r w:rsidRPr="0053359B">
        <w:t>možnost nastavitve jakosti delovanja aparata na aplikatorju za ročno izvajanje</w:t>
      </w:r>
    </w:p>
    <w:p w14:paraId="5DBAFA65" w14:textId="20496521" w:rsidR="00435171" w:rsidRPr="00347F76" w:rsidRDefault="00435171" w:rsidP="009C26F2">
      <w:pPr>
        <w:numPr>
          <w:ilvl w:val="0"/>
          <w:numId w:val="85"/>
        </w:numPr>
        <w:jc w:val="both"/>
        <w:rPr>
          <w:b/>
          <w:bCs/>
        </w:rPr>
      </w:pPr>
      <w:r w:rsidRPr="0053359B">
        <w:t>možen enostaven prenos aparata s pripadajočo prenosno opremo (torba, kovček,..)</w:t>
      </w:r>
    </w:p>
    <w:p w14:paraId="3AB97077" w14:textId="77777777" w:rsidR="00347F76" w:rsidRPr="0053359B" w:rsidRDefault="00347F76" w:rsidP="00347F76">
      <w:pPr>
        <w:ind w:left="720"/>
        <w:jc w:val="both"/>
        <w:rPr>
          <w:b/>
          <w:bCs/>
        </w:rPr>
      </w:pPr>
    </w:p>
    <w:p w14:paraId="6CD9C8F4" w14:textId="1D4214B4" w:rsidR="00435171" w:rsidRDefault="00435171" w:rsidP="00435171">
      <w:pPr>
        <w:ind w:left="360"/>
        <w:jc w:val="both"/>
        <w:rPr>
          <w:u w:val="single"/>
        </w:rPr>
      </w:pPr>
    </w:p>
    <w:p w14:paraId="0B20FE22" w14:textId="77777777" w:rsidR="009C26F2" w:rsidRPr="0053359B" w:rsidRDefault="009C26F2" w:rsidP="00435171">
      <w:pPr>
        <w:ind w:left="360"/>
        <w:jc w:val="both"/>
        <w:rPr>
          <w:u w:val="single"/>
        </w:rPr>
      </w:pPr>
    </w:p>
    <w:p w14:paraId="4EB04E2A" w14:textId="7E30546F" w:rsidR="00435171" w:rsidRPr="0053359B" w:rsidRDefault="005A64B4" w:rsidP="00435171">
      <w:pPr>
        <w:ind w:left="360"/>
        <w:jc w:val="both"/>
        <w:rPr>
          <w:b/>
          <w:bCs/>
          <w:u w:val="single"/>
        </w:rPr>
      </w:pPr>
      <w:bookmarkStart w:id="56" w:name="_Hlk123236374"/>
      <w:r w:rsidRPr="0053359B">
        <w:rPr>
          <w:b/>
          <w:bCs/>
          <w:u w:val="single"/>
        </w:rPr>
        <w:lastRenderedPageBreak/>
        <w:t>2</w:t>
      </w:r>
      <w:r w:rsidR="0053602E">
        <w:rPr>
          <w:b/>
          <w:bCs/>
          <w:u w:val="single"/>
        </w:rPr>
        <w:t>9</w:t>
      </w:r>
      <w:r w:rsidR="007F255B" w:rsidRPr="0053359B">
        <w:rPr>
          <w:b/>
          <w:bCs/>
          <w:u w:val="single"/>
        </w:rPr>
        <w:t xml:space="preserve">. sklop: </w:t>
      </w:r>
      <w:r w:rsidR="00AB7839" w:rsidRPr="00AB7839">
        <w:rPr>
          <w:b/>
          <w:bCs/>
          <w:iCs/>
          <w:u w:val="single"/>
        </w:rPr>
        <w:t>Aparat za izvajanje tarčne radiofrekvenčne terapije</w:t>
      </w:r>
      <w:bookmarkEnd w:id="56"/>
      <w:r w:rsidR="00AB7839" w:rsidRPr="00AB7839">
        <w:rPr>
          <w:b/>
          <w:bCs/>
          <w:iCs/>
          <w:u w:val="single"/>
        </w:rPr>
        <w:t xml:space="preserve"> – 4 kom</w:t>
      </w:r>
    </w:p>
    <w:p w14:paraId="172AD046" w14:textId="77777777" w:rsidR="007F255B" w:rsidRPr="0053359B" w:rsidRDefault="007F255B" w:rsidP="009C26F2">
      <w:pPr>
        <w:numPr>
          <w:ilvl w:val="0"/>
          <w:numId w:val="86"/>
        </w:numPr>
        <w:tabs>
          <w:tab w:val="clear" w:pos="360"/>
        </w:tabs>
        <w:jc w:val="both"/>
      </w:pPr>
      <w:r w:rsidRPr="0053359B">
        <w:t>moč aparata vsaj 300W</w:t>
      </w:r>
    </w:p>
    <w:p w14:paraId="6084D49C" w14:textId="09042A66" w:rsidR="007F255B" w:rsidRPr="0053359B" w:rsidRDefault="007F255B" w:rsidP="009C26F2">
      <w:pPr>
        <w:numPr>
          <w:ilvl w:val="0"/>
          <w:numId w:val="86"/>
        </w:numPr>
        <w:tabs>
          <w:tab w:val="clear" w:pos="360"/>
        </w:tabs>
        <w:jc w:val="both"/>
      </w:pPr>
      <w:r w:rsidRPr="0053359B">
        <w:t>možnost frekvence izvajanja do 500 kHz</w:t>
      </w:r>
    </w:p>
    <w:p w14:paraId="62DD6198" w14:textId="367A3305" w:rsidR="007F255B" w:rsidRPr="0053359B" w:rsidRDefault="007F255B" w:rsidP="009C26F2">
      <w:pPr>
        <w:numPr>
          <w:ilvl w:val="0"/>
          <w:numId w:val="86"/>
        </w:numPr>
        <w:tabs>
          <w:tab w:val="clear" w:pos="360"/>
        </w:tabs>
        <w:jc w:val="both"/>
      </w:pPr>
      <w:r w:rsidRPr="0053359B">
        <w:t>nevtralna elektroda ter nizkoimpendančna in visokoimpendančna elektroda</w:t>
      </w:r>
    </w:p>
    <w:p w14:paraId="61F5F4AF" w14:textId="4538FE22" w:rsidR="007F255B" w:rsidRPr="0053359B" w:rsidRDefault="007F255B" w:rsidP="009C26F2">
      <w:pPr>
        <w:numPr>
          <w:ilvl w:val="0"/>
          <w:numId w:val="86"/>
        </w:numPr>
        <w:tabs>
          <w:tab w:val="clear" w:pos="360"/>
        </w:tabs>
        <w:jc w:val="both"/>
      </w:pPr>
      <w:r w:rsidRPr="0053359B">
        <w:t>zamenljivi aplikatorji elektrod v vsaj štirih velikostih posebej za nizkoimpendančno in posebej za visokoimpendančno elektrodo</w:t>
      </w:r>
    </w:p>
    <w:p w14:paraId="33B8D011" w14:textId="77777777" w:rsidR="007F255B" w:rsidRPr="0053359B" w:rsidRDefault="007F255B" w:rsidP="009C26F2">
      <w:pPr>
        <w:numPr>
          <w:ilvl w:val="0"/>
          <w:numId w:val="86"/>
        </w:numPr>
        <w:tabs>
          <w:tab w:val="clear" w:pos="360"/>
        </w:tabs>
        <w:jc w:val="both"/>
      </w:pPr>
      <w:r w:rsidRPr="0053359B">
        <w:t>barvni LCD zaslon občutljiv na dotik velikosti vsaj 8.4"</w:t>
      </w:r>
    </w:p>
    <w:p w14:paraId="5412E4A1" w14:textId="77777777" w:rsidR="007F255B" w:rsidRPr="0053359B" w:rsidRDefault="007F255B" w:rsidP="009C26F2">
      <w:pPr>
        <w:numPr>
          <w:ilvl w:val="0"/>
          <w:numId w:val="86"/>
        </w:numPr>
        <w:tabs>
          <w:tab w:val="clear" w:pos="360"/>
        </w:tabs>
        <w:jc w:val="both"/>
      </w:pPr>
      <w:r w:rsidRPr="0053359B">
        <w:t>možnost uporabe kovinske in samolepljive nevtralne elektrode</w:t>
      </w:r>
    </w:p>
    <w:p w14:paraId="73D9E720" w14:textId="77777777" w:rsidR="007F255B" w:rsidRPr="0053359B" w:rsidRDefault="007F255B" w:rsidP="009C26F2">
      <w:pPr>
        <w:numPr>
          <w:ilvl w:val="0"/>
          <w:numId w:val="86"/>
        </w:numPr>
        <w:tabs>
          <w:tab w:val="clear" w:pos="360"/>
        </w:tabs>
        <w:jc w:val="both"/>
      </w:pPr>
      <w:r w:rsidRPr="0053359B">
        <w:t>možnost dinamične kontrole impedance</w:t>
      </w:r>
    </w:p>
    <w:p w14:paraId="0984B362" w14:textId="77777777" w:rsidR="007F255B" w:rsidRPr="0053359B" w:rsidRDefault="007F255B" w:rsidP="009C26F2">
      <w:pPr>
        <w:numPr>
          <w:ilvl w:val="0"/>
          <w:numId w:val="86"/>
        </w:numPr>
        <w:tabs>
          <w:tab w:val="clear" w:pos="360"/>
        </w:tabs>
        <w:jc w:val="both"/>
      </w:pPr>
      <w:r w:rsidRPr="0053359B">
        <w:t xml:space="preserve">možnost grafičnega prikaza prevodnosti med terapijo  </w:t>
      </w:r>
    </w:p>
    <w:p w14:paraId="42E27AB6" w14:textId="77777777" w:rsidR="007F255B" w:rsidRPr="0053359B" w:rsidRDefault="007F255B" w:rsidP="009C26F2">
      <w:pPr>
        <w:numPr>
          <w:ilvl w:val="0"/>
          <w:numId w:val="86"/>
        </w:numPr>
        <w:tabs>
          <w:tab w:val="clear" w:pos="360"/>
        </w:tabs>
        <w:jc w:val="both"/>
      </w:pPr>
      <w:r w:rsidRPr="0053359B">
        <w:t>možnost zvočne in vizualne kontrole kontakta med terapijo</w:t>
      </w:r>
    </w:p>
    <w:p w14:paraId="058A763B" w14:textId="77777777" w:rsidR="007F255B" w:rsidRPr="0053359B" w:rsidRDefault="007F255B" w:rsidP="009C26F2">
      <w:pPr>
        <w:numPr>
          <w:ilvl w:val="0"/>
          <w:numId w:val="86"/>
        </w:numPr>
        <w:tabs>
          <w:tab w:val="clear" w:pos="360"/>
        </w:tabs>
        <w:jc w:val="both"/>
      </w:pPr>
      <w:r w:rsidRPr="0053359B">
        <w:t>možnost vnosa baze pacientov</w:t>
      </w:r>
    </w:p>
    <w:p w14:paraId="2BE66E4E" w14:textId="1774FBD5" w:rsidR="007F255B" w:rsidRDefault="007F255B" w:rsidP="009C26F2">
      <w:pPr>
        <w:numPr>
          <w:ilvl w:val="0"/>
          <w:numId w:val="86"/>
        </w:numPr>
        <w:tabs>
          <w:tab w:val="clear" w:pos="360"/>
        </w:tabs>
        <w:jc w:val="both"/>
      </w:pPr>
      <w:r w:rsidRPr="0053359B">
        <w:t>v ceno vključena konstrukcija na kolesih, ki omogoča enostavno premikanje aparata</w:t>
      </w:r>
    </w:p>
    <w:p w14:paraId="7DEDE288" w14:textId="77777777" w:rsidR="00347F76" w:rsidRPr="0053359B" w:rsidRDefault="00347F76" w:rsidP="00347F76">
      <w:pPr>
        <w:ind w:left="720"/>
        <w:jc w:val="both"/>
      </w:pPr>
    </w:p>
    <w:p w14:paraId="4DC8D95E" w14:textId="46938A0F" w:rsidR="002E4C12" w:rsidRPr="00AB7839" w:rsidRDefault="002E4C12" w:rsidP="00AB7839">
      <w:pPr>
        <w:jc w:val="both"/>
        <w:rPr>
          <w:u w:val="single"/>
        </w:rPr>
      </w:pPr>
    </w:p>
    <w:p w14:paraId="2CFDD0E2" w14:textId="34F06BBB" w:rsidR="00AB7839" w:rsidRDefault="0053602E" w:rsidP="00AB7839">
      <w:pPr>
        <w:ind w:left="360"/>
        <w:jc w:val="both"/>
        <w:rPr>
          <w:b/>
          <w:bCs/>
          <w:u w:val="single"/>
        </w:rPr>
      </w:pPr>
      <w:bookmarkStart w:id="57" w:name="_Hlk123236415"/>
      <w:r>
        <w:rPr>
          <w:b/>
          <w:bCs/>
          <w:u w:val="single"/>
        </w:rPr>
        <w:t>30</w:t>
      </w:r>
      <w:r w:rsidR="00AB7839" w:rsidRPr="00AB7839">
        <w:rPr>
          <w:b/>
          <w:bCs/>
          <w:u w:val="single"/>
        </w:rPr>
        <w:t xml:space="preserve">. sklop: </w:t>
      </w:r>
      <w:r w:rsidR="00AB7839" w:rsidRPr="00AB7839">
        <w:rPr>
          <w:rFonts w:eastAsia="Calibri"/>
          <w:b/>
          <w:bCs/>
          <w:iCs/>
          <w:u w:val="single"/>
        </w:rPr>
        <w:t>Multifunkcijski aparat za elektroterapijo in ultrazvok</w:t>
      </w:r>
      <w:bookmarkEnd w:id="57"/>
      <w:r w:rsidR="00AB7839" w:rsidRPr="00AB7839">
        <w:rPr>
          <w:rFonts w:eastAsia="Calibri"/>
          <w:b/>
          <w:bCs/>
          <w:iCs/>
          <w:sz w:val="20"/>
          <w:szCs w:val="20"/>
          <w:u w:val="single"/>
        </w:rPr>
        <w:t xml:space="preserve"> </w:t>
      </w:r>
      <w:r w:rsidR="00AB7839" w:rsidRPr="00AB7839">
        <w:rPr>
          <w:b/>
          <w:bCs/>
          <w:u w:val="single"/>
        </w:rPr>
        <w:t xml:space="preserve">– </w:t>
      </w:r>
      <w:r w:rsidR="00AB7839">
        <w:rPr>
          <w:b/>
          <w:bCs/>
          <w:u w:val="single"/>
        </w:rPr>
        <w:t>3</w:t>
      </w:r>
      <w:r w:rsidR="00AB7839" w:rsidRPr="00AB7839">
        <w:rPr>
          <w:b/>
          <w:bCs/>
          <w:u w:val="single"/>
        </w:rPr>
        <w:t xml:space="preserve"> k</w:t>
      </w:r>
      <w:r w:rsidR="00AB7839">
        <w:rPr>
          <w:b/>
          <w:bCs/>
          <w:u w:val="single"/>
        </w:rPr>
        <w:t>om</w:t>
      </w:r>
    </w:p>
    <w:p w14:paraId="18B89756" w14:textId="77777777" w:rsidR="00AB7839" w:rsidRPr="00AB7839" w:rsidRDefault="00AB7839" w:rsidP="009C26F2">
      <w:pPr>
        <w:numPr>
          <w:ilvl w:val="0"/>
          <w:numId w:val="129"/>
        </w:numPr>
        <w:jc w:val="both"/>
        <w:rPr>
          <w:bCs/>
        </w:rPr>
      </w:pPr>
      <w:r w:rsidRPr="00AB7839">
        <w:rPr>
          <w:bCs/>
        </w:rPr>
        <w:t>barvni LCD zaslon občutljiv na dotik</w:t>
      </w:r>
    </w:p>
    <w:p w14:paraId="7C928F89" w14:textId="77777777" w:rsidR="00AB7839" w:rsidRPr="00AB7839" w:rsidRDefault="00AB7839" w:rsidP="009C26F2">
      <w:pPr>
        <w:numPr>
          <w:ilvl w:val="0"/>
          <w:numId w:val="129"/>
        </w:numPr>
        <w:jc w:val="both"/>
        <w:rPr>
          <w:bCs/>
        </w:rPr>
      </w:pPr>
      <w:r w:rsidRPr="00AB7839">
        <w:rPr>
          <w:bCs/>
        </w:rPr>
        <w:t>v ceno vključena konstrukcija na kolesih, ki omogoča enostavno premikanje aparata</w:t>
      </w:r>
    </w:p>
    <w:p w14:paraId="1D997E0C" w14:textId="77777777" w:rsidR="00AB7839" w:rsidRPr="00AB7839" w:rsidRDefault="00AB7839" w:rsidP="00AB7839">
      <w:pPr>
        <w:ind w:left="360"/>
        <w:jc w:val="both"/>
        <w:rPr>
          <w:bCs/>
        </w:rPr>
      </w:pPr>
      <w:r w:rsidRPr="00AB7839">
        <w:rPr>
          <w:bCs/>
        </w:rPr>
        <w:t>Elektroterapija:</w:t>
      </w:r>
    </w:p>
    <w:p w14:paraId="24854ED4" w14:textId="77777777" w:rsidR="00AB7839" w:rsidRPr="00AB7839" w:rsidRDefault="00AB7839" w:rsidP="009C26F2">
      <w:pPr>
        <w:numPr>
          <w:ilvl w:val="0"/>
          <w:numId w:val="131"/>
        </w:numPr>
        <w:jc w:val="both"/>
        <w:rPr>
          <w:bCs/>
        </w:rPr>
      </w:pPr>
      <w:r w:rsidRPr="00AB7839">
        <w:rPr>
          <w:bCs/>
        </w:rPr>
        <w:t>interferenčni, diadinamični tokovi, tens, funkcionalna električna stimulacija</w:t>
      </w:r>
    </w:p>
    <w:p w14:paraId="292DE4E6" w14:textId="77777777" w:rsidR="00AB7839" w:rsidRPr="00AB7839" w:rsidRDefault="00AB7839" w:rsidP="009C26F2">
      <w:pPr>
        <w:numPr>
          <w:ilvl w:val="0"/>
          <w:numId w:val="131"/>
        </w:numPr>
        <w:jc w:val="both"/>
        <w:rPr>
          <w:bCs/>
        </w:rPr>
      </w:pPr>
      <w:r w:rsidRPr="00AB7839">
        <w:rPr>
          <w:bCs/>
        </w:rPr>
        <w:t>vakuumska enota</w:t>
      </w:r>
    </w:p>
    <w:p w14:paraId="60B302C6" w14:textId="77777777" w:rsidR="00AB7839" w:rsidRPr="00AB7839" w:rsidRDefault="00AB7839" w:rsidP="009C26F2">
      <w:pPr>
        <w:numPr>
          <w:ilvl w:val="0"/>
          <w:numId w:val="131"/>
        </w:numPr>
        <w:jc w:val="both"/>
        <w:rPr>
          <w:bCs/>
        </w:rPr>
      </w:pPr>
      <w:r w:rsidRPr="00AB7839">
        <w:rPr>
          <w:bCs/>
        </w:rPr>
        <w:t>dva kanala za elektroterapijo (štiri elektrode)</w:t>
      </w:r>
    </w:p>
    <w:p w14:paraId="4E7E611C" w14:textId="77777777" w:rsidR="00AB7839" w:rsidRPr="00AB7839" w:rsidRDefault="00AB7839" w:rsidP="009C26F2">
      <w:pPr>
        <w:numPr>
          <w:ilvl w:val="0"/>
          <w:numId w:val="131"/>
        </w:numPr>
        <w:jc w:val="both"/>
        <w:rPr>
          <w:bCs/>
        </w:rPr>
      </w:pPr>
      <w:r w:rsidRPr="00AB7839">
        <w:rPr>
          <w:bCs/>
        </w:rPr>
        <w:t>kabli z vakuumskimi in ploščatimi elektrodami</w:t>
      </w:r>
    </w:p>
    <w:p w14:paraId="616060B0" w14:textId="77777777" w:rsidR="00AB7839" w:rsidRPr="00AB7839" w:rsidRDefault="00AB7839" w:rsidP="00AB7839">
      <w:pPr>
        <w:ind w:left="360"/>
        <w:jc w:val="both"/>
        <w:rPr>
          <w:bCs/>
        </w:rPr>
      </w:pPr>
      <w:r w:rsidRPr="00AB7839">
        <w:rPr>
          <w:bCs/>
        </w:rPr>
        <w:t>Ultrazvok:</w:t>
      </w:r>
    </w:p>
    <w:p w14:paraId="496A20E5" w14:textId="77777777" w:rsidR="00AB7839" w:rsidRPr="00AB7839" w:rsidRDefault="00AB7839" w:rsidP="009C26F2">
      <w:pPr>
        <w:numPr>
          <w:ilvl w:val="0"/>
          <w:numId w:val="130"/>
        </w:numPr>
        <w:jc w:val="both"/>
        <w:rPr>
          <w:bCs/>
        </w:rPr>
      </w:pPr>
      <w:r w:rsidRPr="00AB7839">
        <w:rPr>
          <w:bCs/>
        </w:rPr>
        <w:t>ultrazvočna glava površine 5 cm²  (+/- 0,5 cm²)</w:t>
      </w:r>
    </w:p>
    <w:p w14:paraId="077CCCAF" w14:textId="77777777" w:rsidR="00AB7839" w:rsidRPr="00AB7839" w:rsidRDefault="00AB7839" w:rsidP="009C26F2">
      <w:pPr>
        <w:numPr>
          <w:ilvl w:val="0"/>
          <w:numId w:val="130"/>
        </w:numPr>
        <w:jc w:val="both"/>
        <w:rPr>
          <w:bCs/>
        </w:rPr>
      </w:pPr>
      <w:r w:rsidRPr="00AB7839">
        <w:rPr>
          <w:bCs/>
        </w:rPr>
        <w:t>nastavljiva intenziteta (vsaj do 2 W/ cm²)</w:t>
      </w:r>
    </w:p>
    <w:p w14:paraId="59C500BB" w14:textId="77777777" w:rsidR="00AB7839" w:rsidRPr="00AB7839" w:rsidRDefault="00AB7839" w:rsidP="009C26F2">
      <w:pPr>
        <w:numPr>
          <w:ilvl w:val="0"/>
          <w:numId w:val="130"/>
        </w:numPr>
        <w:jc w:val="both"/>
        <w:rPr>
          <w:bCs/>
        </w:rPr>
      </w:pPr>
      <w:r w:rsidRPr="00AB7839">
        <w:rPr>
          <w:bCs/>
        </w:rPr>
        <w:t>možnost nastavljanja frenkvence</w:t>
      </w:r>
    </w:p>
    <w:p w14:paraId="75B9F7BF" w14:textId="77777777" w:rsidR="00AB7839" w:rsidRPr="00AB7839" w:rsidRDefault="00AB7839" w:rsidP="009C26F2">
      <w:pPr>
        <w:numPr>
          <w:ilvl w:val="0"/>
          <w:numId w:val="130"/>
        </w:numPr>
        <w:jc w:val="both"/>
        <w:rPr>
          <w:bCs/>
        </w:rPr>
      </w:pPr>
      <w:r w:rsidRPr="00AB7839">
        <w:rPr>
          <w:bCs/>
        </w:rPr>
        <w:t>možnost nastavitve faktorja UZ delovanja (v %)</w:t>
      </w:r>
    </w:p>
    <w:p w14:paraId="49CFE55F" w14:textId="00BCD3D4" w:rsidR="00AB7839" w:rsidRDefault="00AB7839" w:rsidP="00AB7839">
      <w:pPr>
        <w:ind w:left="360"/>
        <w:jc w:val="both"/>
        <w:rPr>
          <w:b/>
          <w:bCs/>
          <w:u w:val="single"/>
        </w:rPr>
      </w:pPr>
    </w:p>
    <w:p w14:paraId="67172E40" w14:textId="77777777" w:rsidR="009C26F2" w:rsidRDefault="009C26F2" w:rsidP="00AB7839">
      <w:pPr>
        <w:ind w:left="360"/>
        <w:jc w:val="both"/>
        <w:rPr>
          <w:b/>
          <w:bCs/>
          <w:u w:val="single"/>
        </w:rPr>
      </w:pPr>
    </w:p>
    <w:p w14:paraId="65AFD793" w14:textId="6F25807F" w:rsidR="00AB7839" w:rsidRPr="00AB7839" w:rsidRDefault="000B0A9F" w:rsidP="00AB7839">
      <w:pPr>
        <w:ind w:left="360"/>
        <w:jc w:val="both"/>
        <w:rPr>
          <w:b/>
          <w:bCs/>
          <w:u w:val="single"/>
        </w:rPr>
      </w:pPr>
      <w:bookmarkStart w:id="58" w:name="_Hlk123236426"/>
      <w:r>
        <w:rPr>
          <w:b/>
          <w:bCs/>
          <w:u w:val="single"/>
        </w:rPr>
        <w:t>3</w:t>
      </w:r>
      <w:r w:rsidR="0053602E">
        <w:rPr>
          <w:b/>
          <w:bCs/>
          <w:u w:val="single"/>
        </w:rPr>
        <w:t>1</w:t>
      </w:r>
      <w:r w:rsidR="00AB7839" w:rsidRPr="00AB7839">
        <w:rPr>
          <w:b/>
          <w:bCs/>
          <w:u w:val="single"/>
        </w:rPr>
        <w:t xml:space="preserve">. sklop: </w:t>
      </w:r>
      <w:r w:rsidR="00AB7839" w:rsidRPr="00AB7839">
        <w:rPr>
          <w:rFonts w:eastAsia="Calibri"/>
          <w:b/>
          <w:bCs/>
          <w:iCs/>
          <w:u w:val="single"/>
        </w:rPr>
        <w:t>Sistem za funkcionalni prikaz reakcijskih sil med hojo</w:t>
      </w:r>
      <w:bookmarkEnd w:id="58"/>
      <w:r w:rsidR="00AB7839" w:rsidRPr="00AB7839">
        <w:rPr>
          <w:b/>
          <w:bCs/>
          <w:iCs/>
          <w:u w:val="single"/>
        </w:rPr>
        <w:t xml:space="preserve"> </w:t>
      </w:r>
      <w:r w:rsidR="00AB7839" w:rsidRPr="00AB7839">
        <w:rPr>
          <w:b/>
          <w:bCs/>
          <w:u w:val="single"/>
        </w:rPr>
        <w:t>– 1 kpl</w:t>
      </w:r>
    </w:p>
    <w:p w14:paraId="60A196B1" w14:textId="697B8681" w:rsidR="00AB7839" w:rsidRDefault="00347F76" w:rsidP="00AB7839">
      <w:pPr>
        <w:ind w:left="360"/>
        <w:jc w:val="both"/>
        <w:rPr>
          <w:bCs/>
        </w:rPr>
      </w:pPr>
      <w:r>
        <w:rPr>
          <w:bCs/>
        </w:rPr>
        <w:t>N</w:t>
      </w:r>
      <w:r w:rsidR="00AB7839" w:rsidRPr="00347F76">
        <w:rPr>
          <w:bCs/>
        </w:rPr>
        <w:t xml:space="preserve">aprava kompatibilna z aparatom DIERS 4D posture Lab, ki ga </w:t>
      </w:r>
      <w:r>
        <w:rPr>
          <w:bCs/>
        </w:rPr>
        <w:t>naročnik že uporablja.</w:t>
      </w:r>
    </w:p>
    <w:p w14:paraId="42E3FEDF" w14:textId="77777777" w:rsidR="00347F76" w:rsidRPr="00347F76" w:rsidRDefault="00347F76" w:rsidP="00AB7839">
      <w:pPr>
        <w:ind w:left="360"/>
        <w:jc w:val="both"/>
        <w:rPr>
          <w:bCs/>
        </w:rPr>
      </w:pPr>
    </w:p>
    <w:p w14:paraId="783F0937" w14:textId="551BC783" w:rsidR="002E4C12" w:rsidRDefault="002E4C12" w:rsidP="002E4C12">
      <w:pPr>
        <w:ind w:left="708"/>
        <w:jc w:val="both"/>
      </w:pPr>
    </w:p>
    <w:p w14:paraId="25C1E168" w14:textId="78FED65E" w:rsidR="00AB7839" w:rsidRDefault="000B0A9F" w:rsidP="00AB7839">
      <w:pPr>
        <w:ind w:left="360"/>
        <w:jc w:val="both"/>
        <w:rPr>
          <w:b/>
          <w:bCs/>
          <w:u w:val="single"/>
        </w:rPr>
      </w:pPr>
      <w:bookmarkStart w:id="59" w:name="_Hlk123236436"/>
      <w:r>
        <w:rPr>
          <w:b/>
          <w:bCs/>
          <w:u w:val="single"/>
        </w:rPr>
        <w:t>3</w:t>
      </w:r>
      <w:r w:rsidR="0053602E">
        <w:rPr>
          <w:b/>
          <w:bCs/>
          <w:u w:val="single"/>
        </w:rPr>
        <w:t>2</w:t>
      </w:r>
      <w:r w:rsidR="00AB7839" w:rsidRPr="00AB7839">
        <w:rPr>
          <w:b/>
          <w:bCs/>
          <w:u w:val="single"/>
        </w:rPr>
        <w:t xml:space="preserve">. sklop: </w:t>
      </w:r>
      <w:r w:rsidR="004D47A4" w:rsidRPr="004D47A4">
        <w:rPr>
          <w:rFonts w:eastAsia="Calibri"/>
          <w:b/>
          <w:bCs/>
          <w:iCs/>
          <w:u w:val="single"/>
        </w:rPr>
        <w:t>Miza za specialno fizioterapevtsko obravnavo</w:t>
      </w:r>
      <w:r w:rsidR="004D47A4" w:rsidRPr="004D47A4">
        <w:rPr>
          <w:b/>
          <w:bCs/>
          <w:u w:val="single"/>
        </w:rPr>
        <w:t xml:space="preserve"> </w:t>
      </w:r>
      <w:bookmarkEnd w:id="59"/>
      <w:r w:rsidR="00AB7839" w:rsidRPr="00AB7839">
        <w:rPr>
          <w:b/>
          <w:bCs/>
          <w:u w:val="single"/>
        </w:rPr>
        <w:t xml:space="preserve">– </w:t>
      </w:r>
      <w:r w:rsidR="00E2677D">
        <w:rPr>
          <w:b/>
          <w:bCs/>
          <w:u w:val="single"/>
        </w:rPr>
        <w:t>4</w:t>
      </w:r>
      <w:r w:rsidR="00AB7839" w:rsidRPr="00AB7839">
        <w:rPr>
          <w:b/>
          <w:bCs/>
          <w:u w:val="single"/>
        </w:rPr>
        <w:t xml:space="preserve"> k</w:t>
      </w:r>
      <w:r w:rsidR="00E2677D">
        <w:rPr>
          <w:b/>
          <w:bCs/>
          <w:u w:val="single"/>
        </w:rPr>
        <w:t>om</w:t>
      </w:r>
    </w:p>
    <w:p w14:paraId="53B617EB" w14:textId="77777777" w:rsidR="004D47A4" w:rsidRPr="004D47A4" w:rsidRDefault="004D47A4" w:rsidP="009C26F2">
      <w:pPr>
        <w:numPr>
          <w:ilvl w:val="0"/>
          <w:numId w:val="132"/>
        </w:numPr>
        <w:jc w:val="both"/>
        <w:rPr>
          <w:bCs/>
        </w:rPr>
      </w:pPr>
      <w:r w:rsidRPr="004D47A4">
        <w:rPr>
          <w:bCs/>
        </w:rPr>
        <w:t>Večdelna miza (vsaj 3 segmenti za trup, vsaj 2 segmenta za naslon rok)</w:t>
      </w:r>
    </w:p>
    <w:p w14:paraId="0BC07DD2" w14:textId="77777777" w:rsidR="004D47A4" w:rsidRPr="004D47A4" w:rsidRDefault="004D47A4" w:rsidP="009C26F2">
      <w:pPr>
        <w:numPr>
          <w:ilvl w:val="0"/>
          <w:numId w:val="132"/>
        </w:numPr>
        <w:jc w:val="both"/>
        <w:rPr>
          <w:bCs/>
        </w:rPr>
      </w:pPr>
      <w:r w:rsidRPr="004D47A4">
        <w:rPr>
          <w:bCs/>
        </w:rPr>
        <w:t>nosilnost maksimalne teže vsaj 160 kg</w:t>
      </w:r>
    </w:p>
    <w:p w14:paraId="72A7A6E5" w14:textId="77777777" w:rsidR="004D47A4" w:rsidRPr="004D47A4" w:rsidRDefault="004D47A4" w:rsidP="009C26F2">
      <w:pPr>
        <w:numPr>
          <w:ilvl w:val="0"/>
          <w:numId w:val="132"/>
        </w:numPr>
        <w:jc w:val="both"/>
        <w:rPr>
          <w:bCs/>
        </w:rPr>
      </w:pPr>
      <w:r w:rsidRPr="004D47A4">
        <w:rPr>
          <w:bCs/>
        </w:rPr>
        <w:t>dolžina mize vsaj 190 cm, širina vsaj 70 cm</w:t>
      </w:r>
    </w:p>
    <w:p w14:paraId="24BA9595" w14:textId="77777777" w:rsidR="004D47A4" w:rsidRPr="004D47A4" w:rsidRDefault="004D47A4" w:rsidP="009C26F2">
      <w:pPr>
        <w:numPr>
          <w:ilvl w:val="0"/>
          <w:numId w:val="132"/>
        </w:numPr>
        <w:jc w:val="both"/>
        <w:rPr>
          <w:bCs/>
        </w:rPr>
      </w:pPr>
      <w:r w:rsidRPr="004D47A4">
        <w:rPr>
          <w:bCs/>
        </w:rPr>
        <w:t>električno nastavljiva višina od vsaj 55 cm do vsaj 90 cm višine</w:t>
      </w:r>
    </w:p>
    <w:p w14:paraId="2509284F" w14:textId="77777777" w:rsidR="004D47A4" w:rsidRPr="004D47A4" w:rsidRDefault="004D47A4" w:rsidP="009C26F2">
      <w:pPr>
        <w:numPr>
          <w:ilvl w:val="0"/>
          <w:numId w:val="132"/>
        </w:numPr>
        <w:jc w:val="both"/>
        <w:rPr>
          <w:bCs/>
        </w:rPr>
      </w:pPr>
      <w:r w:rsidRPr="004D47A4">
        <w:rPr>
          <w:bCs/>
        </w:rPr>
        <w:t>možnost višinske, centralne in hrbtne nastavitve</w:t>
      </w:r>
    </w:p>
    <w:p w14:paraId="6B5C147F" w14:textId="77777777" w:rsidR="004D47A4" w:rsidRPr="004D47A4" w:rsidRDefault="004D47A4" w:rsidP="009C26F2">
      <w:pPr>
        <w:numPr>
          <w:ilvl w:val="0"/>
          <w:numId w:val="132"/>
        </w:numPr>
        <w:jc w:val="both"/>
        <w:rPr>
          <w:bCs/>
        </w:rPr>
      </w:pPr>
      <w:r w:rsidRPr="004D47A4">
        <w:rPr>
          <w:bCs/>
        </w:rPr>
        <w:t>možnost dviga in spusta vzglavja, pri čemer mora biti dvig mogoč vsaj do 45°</w:t>
      </w:r>
    </w:p>
    <w:p w14:paraId="468B3603" w14:textId="77777777" w:rsidR="004D47A4" w:rsidRPr="004D47A4" w:rsidRDefault="004D47A4" w:rsidP="009C26F2">
      <w:pPr>
        <w:numPr>
          <w:ilvl w:val="0"/>
          <w:numId w:val="132"/>
        </w:numPr>
        <w:jc w:val="both"/>
        <w:rPr>
          <w:bCs/>
        </w:rPr>
      </w:pPr>
      <w:r w:rsidRPr="004D47A4">
        <w:rPr>
          <w:bCs/>
        </w:rPr>
        <w:t xml:space="preserve">možnost dviga segmenta nog vsaj do 45° </w:t>
      </w:r>
    </w:p>
    <w:p w14:paraId="65A3DDE4" w14:textId="77777777" w:rsidR="004D47A4" w:rsidRPr="004D47A4" w:rsidRDefault="004D47A4" w:rsidP="009C26F2">
      <w:pPr>
        <w:numPr>
          <w:ilvl w:val="0"/>
          <w:numId w:val="132"/>
        </w:numPr>
        <w:jc w:val="both"/>
        <w:rPr>
          <w:bCs/>
        </w:rPr>
      </w:pPr>
      <w:r w:rsidRPr="004D47A4">
        <w:rPr>
          <w:bCs/>
        </w:rPr>
        <w:t>možnost dviga segmentov trupa in nog (na 'V' v ledvenem predelu)</w:t>
      </w:r>
      <w:r w:rsidRPr="004D47A4">
        <w:rPr>
          <w:bCs/>
        </w:rPr>
        <w:tab/>
      </w:r>
      <w:r w:rsidRPr="004D47A4">
        <w:rPr>
          <w:bCs/>
        </w:rPr>
        <w:tab/>
        <w:t xml:space="preserve"> </w:t>
      </w:r>
    </w:p>
    <w:p w14:paraId="5A8454A2" w14:textId="77777777" w:rsidR="004D47A4" w:rsidRPr="004D47A4" w:rsidRDefault="004D47A4" w:rsidP="009C26F2">
      <w:pPr>
        <w:numPr>
          <w:ilvl w:val="0"/>
          <w:numId w:val="132"/>
        </w:numPr>
        <w:jc w:val="both"/>
        <w:rPr>
          <w:bCs/>
        </w:rPr>
      </w:pPr>
      <w:r w:rsidRPr="004D47A4">
        <w:rPr>
          <w:bCs/>
        </w:rPr>
        <w:t>koleščka na nogah mize za lažje premikanje</w:t>
      </w:r>
    </w:p>
    <w:p w14:paraId="21AFBEC5" w14:textId="77777777" w:rsidR="004D47A4" w:rsidRPr="004D47A4" w:rsidRDefault="004D47A4" w:rsidP="009C26F2">
      <w:pPr>
        <w:numPr>
          <w:ilvl w:val="0"/>
          <w:numId w:val="132"/>
        </w:numPr>
        <w:jc w:val="both"/>
        <w:rPr>
          <w:bCs/>
        </w:rPr>
      </w:pPr>
      <w:r w:rsidRPr="004D47A4">
        <w:rPr>
          <w:bCs/>
        </w:rPr>
        <w:t>oblazinjenje je odporno na razkuževanje</w:t>
      </w:r>
    </w:p>
    <w:p w14:paraId="2D9DC570" w14:textId="77777777" w:rsidR="00347F76" w:rsidRDefault="004D47A4" w:rsidP="009C26F2">
      <w:pPr>
        <w:numPr>
          <w:ilvl w:val="0"/>
          <w:numId w:val="132"/>
        </w:numPr>
        <w:jc w:val="both"/>
        <w:rPr>
          <w:bCs/>
        </w:rPr>
      </w:pPr>
      <w:r w:rsidRPr="004D47A4">
        <w:rPr>
          <w:bCs/>
        </w:rPr>
        <w:t>barva oblazinjenja: svetlo zelena</w:t>
      </w:r>
    </w:p>
    <w:p w14:paraId="3AAE61F6" w14:textId="18AC315B" w:rsidR="004D47A4" w:rsidRPr="00347F76" w:rsidRDefault="004D47A4" w:rsidP="009C26F2">
      <w:pPr>
        <w:numPr>
          <w:ilvl w:val="0"/>
          <w:numId w:val="132"/>
        </w:numPr>
        <w:jc w:val="both"/>
        <w:rPr>
          <w:bCs/>
        </w:rPr>
      </w:pPr>
      <w:r w:rsidRPr="00347F76">
        <w:rPr>
          <w:bCs/>
        </w:rPr>
        <w:t>Garancija vsaj 3 leta</w:t>
      </w:r>
    </w:p>
    <w:p w14:paraId="38887A11" w14:textId="77777777" w:rsidR="004D47A4" w:rsidRPr="004D47A4" w:rsidRDefault="004D47A4" w:rsidP="004D47A4">
      <w:pPr>
        <w:ind w:left="708"/>
        <w:jc w:val="both"/>
        <w:rPr>
          <w:bCs/>
        </w:rPr>
      </w:pPr>
    </w:p>
    <w:p w14:paraId="04C2137D" w14:textId="4DD367C7" w:rsidR="004D47A4" w:rsidRPr="004D47A4" w:rsidRDefault="004D47A4" w:rsidP="004D47A4">
      <w:pPr>
        <w:ind w:left="360"/>
        <w:jc w:val="both"/>
      </w:pPr>
      <w:r w:rsidRPr="004D47A4">
        <w:rPr>
          <w:b/>
        </w:rPr>
        <w:t>Ostale zahteve naročnika</w:t>
      </w:r>
      <w:r w:rsidR="003343D1">
        <w:rPr>
          <w:b/>
        </w:rPr>
        <w:t xml:space="preserve"> (velja za vse sklope opreme za medicinsko rehabilitacijo)</w:t>
      </w:r>
      <w:r w:rsidRPr="004D47A4">
        <w:rPr>
          <w:b/>
        </w:rPr>
        <w:t>:</w:t>
      </w:r>
    </w:p>
    <w:p w14:paraId="247244F4" w14:textId="77777777" w:rsidR="004D47A4" w:rsidRPr="004D47A4" w:rsidRDefault="004D47A4" w:rsidP="009C26F2">
      <w:pPr>
        <w:numPr>
          <w:ilvl w:val="0"/>
          <w:numId w:val="133"/>
        </w:numPr>
        <w:tabs>
          <w:tab w:val="clear" w:pos="0"/>
          <w:tab w:val="num" w:pos="360"/>
        </w:tabs>
        <w:ind w:left="720"/>
        <w:jc w:val="both"/>
      </w:pPr>
      <w:r w:rsidRPr="004D47A4">
        <w:t>Oprema mora imeti certifikat za varno uporabo v medicinske namene.</w:t>
      </w:r>
    </w:p>
    <w:p w14:paraId="4ECC145D" w14:textId="304DB8C6" w:rsidR="004D47A4" w:rsidRPr="004D47A4" w:rsidRDefault="004D47A4" w:rsidP="009C26F2">
      <w:pPr>
        <w:numPr>
          <w:ilvl w:val="0"/>
          <w:numId w:val="133"/>
        </w:numPr>
        <w:tabs>
          <w:tab w:val="clear" w:pos="0"/>
          <w:tab w:val="num" w:pos="360"/>
        </w:tabs>
        <w:ind w:left="720"/>
        <w:jc w:val="both"/>
      </w:pPr>
      <w:r w:rsidRPr="004D47A4">
        <w:lastRenderedPageBreak/>
        <w:t>Garancija na vso opremo: najmanj 24 mesecev</w:t>
      </w:r>
      <w:r w:rsidR="001F6ED0">
        <w:t>, za mizo 36 mesecev</w:t>
      </w:r>
      <w:r w:rsidRPr="004D47A4">
        <w:t>.</w:t>
      </w:r>
    </w:p>
    <w:p w14:paraId="063617D1" w14:textId="77777777" w:rsidR="004D47A4" w:rsidRPr="004D47A4" w:rsidRDefault="004D47A4" w:rsidP="009C26F2">
      <w:pPr>
        <w:numPr>
          <w:ilvl w:val="0"/>
          <w:numId w:val="133"/>
        </w:numPr>
        <w:tabs>
          <w:tab w:val="clear" w:pos="0"/>
          <w:tab w:val="num" w:pos="360"/>
        </w:tabs>
        <w:ind w:left="720"/>
        <w:jc w:val="both"/>
      </w:pPr>
      <w:r w:rsidRPr="004D47A4">
        <w:t>Aparati ne smejo biti občutljivi na razkužilna sredstva, ki se uporabljajo v zdravstveni dejavnosti.</w:t>
      </w:r>
    </w:p>
    <w:p w14:paraId="643C7335" w14:textId="77777777" w:rsidR="004D47A4" w:rsidRPr="004D47A4" w:rsidRDefault="004D47A4" w:rsidP="009C26F2">
      <w:pPr>
        <w:numPr>
          <w:ilvl w:val="0"/>
          <w:numId w:val="133"/>
        </w:numPr>
        <w:tabs>
          <w:tab w:val="clear" w:pos="0"/>
          <w:tab w:val="num" w:pos="360"/>
        </w:tabs>
        <w:ind w:left="720"/>
        <w:jc w:val="both"/>
      </w:pPr>
      <w:r w:rsidRPr="004D47A4">
        <w:t>Zagotavljanje nadomestnega aparata ob okvari</w:t>
      </w:r>
    </w:p>
    <w:p w14:paraId="6B4B7489" w14:textId="77777777" w:rsidR="00131188" w:rsidRDefault="004D47A4" w:rsidP="009C26F2">
      <w:pPr>
        <w:numPr>
          <w:ilvl w:val="0"/>
          <w:numId w:val="133"/>
        </w:numPr>
        <w:tabs>
          <w:tab w:val="clear" w:pos="0"/>
          <w:tab w:val="num" w:pos="360"/>
        </w:tabs>
        <w:ind w:left="720"/>
        <w:jc w:val="both"/>
      </w:pPr>
      <w:r w:rsidRPr="004D47A4">
        <w:t>Zagotavljanje rezervnih delov in servisa vsaj še 15 let.</w:t>
      </w:r>
    </w:p>
    <w:p w14:paraId="03BF25ED" w14:textId="48C29EDC" w:rsidR="004D47A4" w:rsidRDefault="004D47A4" w:rsidP="009C26F2">
      <w:pPr>
        <w:numPr>
          <w:ilvl w:val="0"/>
          <w:numId w:val="133"/>
        </w:numPr>
        <w:tabs>
          <w:tab w:val="clear" w:pos="0"/>
          <w:tab w:val="num" w:pos="360"/>
        </w:tabs>
        <w:ind w:left="720"/>
        <w:jc w:val="both"/>
      </w:pPr>
      <w:r w:rsidRPr="004D47A4">
        <w:t>Ob namestitvi opreme je potrebno predstaviti način uporabe in vzdrževanja opreme</w:t>
      </w:r>
      <w:r w:rsidR="00131188">
        <w:t>.</w:t>
      </w:r>
    </w:p>
    <w:p w14:paraId="01654C22" w14:textId="77777777" w:rsidR="00131188" w:rsidRDefault="00131188" w:rsidP="006E26AA">
      <w:pPr>
        <w:jc w:val="both"/>
      </w:pPr>
    </w:p>
    <w:p w14:paraId="2AC5FD8D" w14:textId="77777777" w:rsidR="00131188" w:rsidRDefault="00131188" w:rsidP="006E26AA">
      <w:pPr>
        <w:jc w:val="both"/>
        <w:rPr>
          <w:u w:val="single"/>
        </w:rPr>
      </w:pPr>
    </w:p>
    <w:p w14:paraId="67D7A20C" w14:textId="26266A3A" w:rsidR="006E26AA" w:rsidRPr="0053359B" w:rsidRDefault="006E26AA" w:rsidP="006E26AA">
      <w:pPr>
        <w:jc w:val="both"/>
      </w:pPr>
      <w:r w:rsidRPr="0053359B">
        <w:rPr>
          <w:u w:val="single"/>
        </w:rPr>
        <w:t>Obseg:</w:t>
      </w:r>
      <w:r w:rsidRPr="0053359B">
        <w:t xml:space="preserve"> </w:t>
      </w:r>
    </w:p>
    <w:p w14:paraId="5670843E" w14:textId="77777777" w:rsidR="006E26AA" w:rsidRPr="0053359B" w:rsidRDefault="006E26AA" w:rsidP="006E26AA">
      <w:pPr>
        <w:jc w:val="both"/>
      </w:pPr>
      <w:r w:rsidRPr="0053359B">
        <w:t xml:space="preserve">Ponudnik mora ponuditi vrsto blaga, ki je predmet javnega naročila v celoti – to je 100 % razpisane vrste blaga po posameznem sklopu. </w:t>
      </w:r>
    </w:p>
    <w:p w14:paraId="358E2F37" w14:textId="77777777" w:rsidR="006E26AA" w:rsidRPr="0053359B" w:rsidRDefault="006E26AA" w:rsidP="006E26AA">
      <w:pPr>
        <w:jc w:val="both"/>
      </w:pPr>
    </w:p>
    <w:p w14:paraId="2AB63204" w14:textId="77777777" w:rsidR="006E26AA" w:rsidRPr="0053359B" w:rsidRDefault="006E26AA" w:rsidP="006E26AA">
      <w:pPr>
        <w:jc w:val="both"/>
      </w:pPr>
      <w:r w:rsidRPr="0053359B">
        <w:t>Blago, ki je predmet javnega naročila se bo torej oddalo po sklopih. Ponudnik lahko predloži ponudbo za en ali za oba sklopa, osnovni podatki pa se predložijo v okviru predložene ponudbe.</w:t>
      </w:r>
    </w:p>
    <w:p w14:paraId="2AA97F8C"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77777777" w:rsidR="006E26AA" w:rsidRPr="0053359B" w:rsidRDefault="006E26AA" w:rsidP="006E26AA">
      <w:pPr>
        <w:tabs>
          <w:tab w:val="left" w:pos="284"/>
          <w:tab w:val="left" w:pos="3969"/>
          <w:tab w:val="left" w:pos="5954"/>
        </w:tabs>
        <w:jc w:val="both"/>
        <w:rPr>
          <w:b/>
          <w:i/>
        </w:rPr>
      </w:pPr>
    </w:p>
    <w:p w14:paraId="39D88591" w14:textId="77777777" w:rsidR="006E26AA" w:rsidRPr="0053359B" w:rsidRDefault="006E26AA" w:rsidP="006E26AA">
      <w:pPr>
        <w:tabs>
          <w:tab w:val="left" w:pos="284"/>
          <w:tab w:val="left" w:pos="3969"/>
          <w:tab w:val="left" w:pos="5954"/>
        </w:tabs>
        <w:jc w:val="both"/>
        <w:rPr>
          <w:b/>
          <w:i/>
        </w:rPr>
      </w:pPr>
    </w:p>
    <w:p w14:paraId="4288E870" w14:textId="77777777"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F9CEF0F" w14:textId="728BF4AD" w:rsidR="00265E5D" w:rsidRPr="0053359B" w:rsidRDefault="00265E5D" w:rsidP="006E26AA">
      <w:pPr>
        <w:tabs>
          <w:tab w:val="left" w:pos="284"/>
          <w:tab w:val="left" w:pos="3969"/>
          <w:tab w:val="left" w:pos="5954"/>
        </w:tabs>
        <w:jc w:val="both"/>
      </w:pPr>
    </w:p>
    <w:p w14:paraId="7E369624" w14:textId="77777777" w:rsidR="00265E5D" w:rsidRPr="0053359B" w:rsidRDefault="00265E5D"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ZJN in ali izpolnjuje pogoje za sodelovanje </w:t>
      </w:r>
    </w:p>
    <w:p w14:paraId="2A7E30D1" w14:textId="77777777" w:rsidR="006E26AA" w:rsidRPr="0053359B" w:rsidRDefault="006E26AA" w:rsidP="006E26AA">
      <w:pPr>
        <w:pStyle w:val="Telobesedila"/>
        <w:rPr>
          <w:lang w:val="sl-SI"/>
        </w:rPr>
      </w:pPr>
      <w:r w:rsidRPr="0053359B">
        <w:rPr>
          <w:lang w:val="sl-SI"/>
        </w:rPr>
        <w:t xml:space="preserve">in oddal naročilo na osnovi ekonomsko najugodnejše ponudbe po posameznem sklopu, določene na podlagi najnižje končne vrednost ponudbe z DDV po posameznem sklopu.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lastRenderedPageBreak/>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7777777" w:rsidR="006E26AA" w:rsidRPr="0053359B" w:rsidRDefault="006E26AA" w:rsidP="006E26AA">
      <w:pPr>
        <w:tabs>
          <w:tab w:val="left" w:pos="284"/>
          <w:tab w:val="left" w:pos="567"/>
          <w:tab w:val="left" w:pos="3969"/>
          <w:tab w:val="left" w:pos="5954"/>
        </w:tabs>
        <w:jc w:val="both"/>
        <w:rPr>
          <w:b/>
          <w:i/>
        </w:rPr>
      </w:pPr>
    </w:p>
    <w:p w14:paraId="46B7B9B0" w14:textId="77777777" w:rsidR="006E26AA" w:rsidRPr="0053359B" w:rsidRDefault="006E26AA" w:rsidP="006E26AA">
      <w:pPr>
        <w:tabs>
          <w:tab w:val="left" w:pos="284"/>
          <w:tab w:val="left" w:pos="567"/>
          <w:tab w:val="left" w:pos="3969"/>
          <w:tab w:val="left" w:pos="5954"/>
        </w:tabs>
        <w:jc w:val="both"/>
        <w:rPr>
          <w:b/>
          <w:i/>
        </w:rPr>
      </w:pPr>
      <w:r w:rsidRPr="0053359B">
        <w:rPr>
          <w:b/>
          <w:i/>
        </w:rPr>
        <w:t>X. CENA IN PLAČILNI POGOJI</w:t>
      </w:r>
    </w:p>
    <w:p w14:paraId="115B6C02" w14:textId="77777777" w:rsidR="006E26AA" w:rsidRPr="0053359B" w:rsidRDefault="006E26AA" w:rsidP="006E26AA">
      <w:pPr>
        <w:jc w:val="both"/>
      </w:pPr>
    </w:p>
    <w:p w14:paraId="7B4B3EBF" w14:textId="77777777" w:rsidR="006E26AA" w:rsidRPr="0053359B" w:rsidRDefault="006E26AA" w:rsidP="006E26AA">
      <w:pPr>
        <w:tabs>
          <w:tab w:val="left" w:pos="284"/>
          <w:tab w:val="left" w:pos="567"/>
          <w:tab w:val="left" w:pos="3969"/>
          <w:tab w:val="left" w:pos="5954"/>
        </w:tabs>
        <w:jc w:val="both"/>
      </w:pPr>
      <w:r w:rsidRPr="00131188">
        <w:t xml:space="preserve">Cena </w:t>
      </w:r>
      <w:r w:rsidRPr="0053359B">
        <w:t>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B3242B" w14:textId="77777777" w:rsidR="006E26AA" w:rsidRPr="0053359B" w:rsidRDefault="006E26AA" w:rsidP="006E26AA">
      <w:pPr>
        <w:tabs>
          <w:tab w:val="left" w:pos="284"/>
          <w:tab w:val="left" w:pos="567"/>
          <w:tab w:val="left" w:pos="3969"/>
          <w:tab w:val="left" w:pos="5954"/>
        </w:tabs>
        <w:jc w:val="both"/>
      </w:pPr>
    </w:p>
    <w:p w14:paraId="437F45FC"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04ACAF84" w14:textId="77777777" w:rsidR="006E26AA" w:rsidRPr="0053359B" w:rsidRDefault="006E26AA" w:rsidP="006E26AA">
      <w:pPr>
        <w:tabs>
          <w:tab w:val="left" w:pos="284"/>
          <w:tab w:val="left" w:pos="567"/>
          <w:tab w:val="left" w:pos="3969"/>
          <w:tab w:val="left" w:pos="5954"/>
        </w:tabs>
        <w:jc w:val="both"/>
      </w:pPr>
    </w:p>
    <w:p w14:paraId="6FD5FBB2"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7F25C3F6" w14:textId="77777777" w:rsidR="006E26AA" w:rsidRPr="0053359B" w:rsidRDefault="006E26AA" w:rsidP="006E26AA">
      <w:pPr>
        <w:pStyle w:val="Telobesedila2"/>
        <w:rPr>
          <w:szCs w:val="24"/>
        </w:rPr>
      </w:pPr>
    </w:p>
    <w:p w14:paraId="66DBAE93" w14:textId="77777777" w:rsidR="006E26AA" w:rsidRPr="0053359B" w:rsidRDefault="006E26AA" w:rsidP="006E26AA">
      <w:pPr>
        <w:pStyle w:val="Telobesedila"/>
        <w:rPr>
          <w:lang w:val="sl-SI"/>
        </w:rPr>
      </w:pPr>
      <w:r w:rsidRPr="0053359B">
        <w:rPr>
          <w:lang w:val="sl-SI"/>
        </w:rPr>
        <w:t>V primeru, da ponudnik cene v posamezno postavko ne vpiše, se šteje, da take postavke ne ponuja in tako ne izpolnjuje vseh zahtev naročnika. Če ponudnik vpiše ceno nič (0), se šteje, da ponuja postavko brezplačno.</w:t>
      </w:r>
    </w:p>
    <w:p w14:paraId="14C52123" w14:textId="77777777" w:rsidR="006E26AA" w:rsidRPr="0053359B" w:rsidRDefault="006E26AA" w:rsidP="006E26AA">
      <w:pPr>
        <w:pStyle w:val="Telobesedila2"/>
        <w:rPr>
          <w:szCs w:val="24"/>
        </w:rPr>
      </w:pPr>
    </w:p>
    <w:p w14:paraId="6994E61F" w14:textId="77777777" w:rsidR="006E26AA" w:rsidRPr="0053359B" w:rsidRDefault="006E26AA" w:rsidP="006E26AA">
      <w:pPr>
        <w:pStyle w:val="Telobesedila"/>
        <w:rPr>
          <w:lang w:val="sl-SI"/>
        </w:rPr>
      </w:pPr>
      <w:r w:rsidRPr="00131188">
        <w:rPr>
          <w:lang w:val="sl-SI"/>
        </w:rPr>
        <w:t>Plačilni pogoji:</w:t>
      </w:r>
      <w:r w:rsidRPr="0053359B">
        <w:rPr>
          <w:i/>
          <w:lang w:val="sl-SI"/>
        </w:rPr>
        <w:t xml:space="preserve"> </w:t>
      </w:r>
      <w:r w:rsidRPr="0053359B">
        <w:rPr>
          <w:lang w:val="sl-SI"/>
        </w:rPr>
        <w:t>Naročnik bo blago plačal v roku 30 dneh od dobave, ob pravilni izstavitvi e-računa.</w:t>
      </w:r>
    </w:p>
    <w:p w14:paraId="104D2C20" w14:textId="77777777" w:rsidR="006E26AA" w:rsidRPr="0053359B" w:rsidRDefault="006E26AA" w:rsidP="006E26AA">
      <w:pPr>
        <w:pStyle w:val="Telobesedila2"/>
        <w:rPr>
          <w:szCs w:val="24"/>
        </w:rPr>
      </w:pPr>
    </w:p>
    <w:p w14:paraId="7BA27A93" w14:textId="77777777" w:rsidR="006E26AA" w:rsidRPr="0053359B" w:rsidRDefault="006E26A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03D33D76" w14:textId="5286CD4B" w:rsidR="006E26AA" w:rsidRPr="009C26F2" w:rsidRDefault="006E26AA" w:rsidP="009C26F2">
      <w:pPr>
        <w:pStyle w:val="besedilo---italic"/>
        <w:shd w:val="clear" w:color="auto" w:fill="FFFFFF"/>
        <w:spacing w:before="0" w:beforeAutospacing="0" w:after="0" w:afterAutospacing="0"/>
        <w:jc w:val="both"/>
        <w:rPr>
          <w:iCs/>
          <w:color w:val="000000"/>
        </w:rPr>
      </w:pPr>
      <w:r w:rsidRPr="0053359B">
        <w:rPr>
          <w:iCs/>
          <w:color w:val="000000"/>
        </w:rPr>
        <w:t>Če bo naročnik ugotovil, da je ponudba neobičajno nizka, ker ni skladna z veljavnimi obveznostmi iz drugega odstavka 3. člena ZJN, jo bo naročnik zavrnil.</w:t>
      </w:r>
    </w:p>
    <w:p w14:paraId="71486CFB" w14:textId="0E1E2177" w:rsidR="006E26AA" w:rsidRPr="0053359B" w:rsidRDefault="006E26AA" w:rsidP="0047104C">
      <w:pPr>
        <w:pStyle w:val="Naslov1"/>
        <w:jc w:val="both"/>
        <w:rPr>
          <w:i/>
          <w:lang w:val="sl-SI"/>
        </w:rPr>
      </w:pPr>
      <w:r w:rsidRPr="0053359B">
        <w:rPr>
          <w:i/>
          <w:lang w:val="sl-SI"/>
        </w:rPr>
        <w:lastRenderedPageBreak/>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77777777" w:rsidR="006E26AA" w:rsidRPr="0053359B" w:rsidRDefault="006E26AA" w:rsidP="006E26AA">
      <w:pPr>
        <w:tabs>
          <w:tab w:val="left" w:pos="284"/>
          <w:tab w:val="left" w:pos="567"/>
          <w:tab w:val="left" w:pos="3969"/>
          <w:tab w:val="left" w:pos="5954"/>
          <w:tab w:val="left" w:pos="7938"/>
        </w:tabs>
        <w:jc w:val="both"/>
      </w:pPr>
      <w:r w:rsidRPr="0053359B">
        <w:t>Naročnik bo ponudbe ocenjeval na osnovi ekonomsko najugodnejše ponudbe, določene na podlagi najnižje končne vrednosti ponudbe z DDV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4BFADA1" w14:textId="77777777" w:rsidR="006E26AA" w:rsidRPr="0053359B" w:rsidRDefault="006E26AA" w:rsidP="006E26AA">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5874D965" w14:textId="77777777" w:rsidR="006E26AA" w:rsidRPr="0053359B" w:rsidRDefault="006E26AA" w:rsidP="006E26AA">
      <w:pPr>
        <w:pStyle w:val="Naslov1"/>
        <w:rPr>
          <w:b w:val="0"/>
          <w:iCs/>
          <w:szCs w:val="24"/>
          <w:lang w:val="sl-SI"/>
        </w:rPr>
      </w:pPr>
    </w:p>
    <w:p w14:paraId="15C4E4B7" w14:textId="77777777" w:rsidR="006E26AA" w:rsidRPr="0053359B" w:rsidRDefault="006E26AA" w:rsidP="006E26AA">
      <w:pPr>
        <w:tabs>
          <w:tab w:val="left" w:pos="284"/>
          <w:tab w:val="left" w:pos="3969"/>
          <w:tab w:val="left" w:pos="5954"/>
        </w:tabs>
        <w:jc w:val="both"/>
        <w:rPr>
          <w:b/>
          <w:i/>
        </w:rPr>
      </w:pPr>
    </w:p>
    <w:p w14:paraId="3D86FEF9" w14:textId="77777777"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Ponudnik lahko del javnega naročila odda v podizvajanje.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77777777" w:rsidR="006E26AA" w:rsidRPr="0053359B"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27" w:tgtFrame="_blank" w:tooltip="Zakon o spremembah in dopolnitvah Zakona o javnem naročanju" w:history="1">
        <w:r w:rsidRPr="0053359B">
          <w:t>121/21</w:t>
        </w:r>
      </w:hyperlink>
      <w:r w:rsidRPr="0053359B">
        <w:t>, </w:t>
      </w:r>
      <w:hyperlink r:id="rId28" w:tgtFrame="_blank" w:tooltip="Zakon o spremembah in dopolnitvah Zakona o javnem naročanju" w:history="1">
        <w:r w:rsidRPr="0053359B">
          <w:t>10/22</w:t>
        </w:r>
      </w:hyperlink>
      <w:r w:rsidRPr="0053359B">
        <w:t xml:space="preserve">, </w:t>
      </w:r>
      <w:hyperlink r:id="rId29"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0"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06B22639" w14:textId="77777777" w:rsidR="006E26AA" w:rsidRPr="0053359B" w:rsidRDefault="006E26AA" w:rsidP="006E26AA">
      <w:pPr>
        <w:tabs>
          <w:tab w:val="left" w:pos="284"/>
          <w:tab w:val="left" w:pos="3969"/>
          <w:tab w:val="left" w:pos="5954"/>
        </w:tabs>
        <w:jc w:val="both"/>
        <w:rPr>
          <w:b/>
          <w:i/>
        </w:rPr>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7CDE7E44"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3095F4EF"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A831CE6"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72F894D8"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457314E2" w14:textId="34F69CB6" w:rsidR="006E26AA"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558E85E9"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lastRenderedPageBreak/>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w:t>
      </w:r>
    </w:p>
    <w:p w14:paraId="0B273E8F" w14:textId="77777777" w:rsidR="006E26AA" w:rsidRPr="0053359B" w:rsidRDefault="006E26AA" w:rsidP="006E26AA">
      <w:pPr>
        <w:tabs>
          <w:tab w:val="left" w:pos="284"/>
          <w:tab w:val="left" w:pos="3969"/>
          <w:tab w:val="left" w:pos="5954"/>
        </w:tabs>
        <w:jc w:val="both"/>
        <w:rPr>
          <w:b/>
          <w:i/>
        </w:rPr>
      </w:pPr>
    </w:p>
    <w:p w14:paraId="7B97BA9A" w14:textId="77777777" w:rsidR="006E26AA" w:rsidRPr="0053359B" w:rsidRDefault="006E26AA" w:rsidP="006E26AA">
      <w:pPr>
        <w:tabs>
          <w:tab w:val="left" w:pos="284"/>
          <w:tab w:val="left" w:pos="3969"/>
          <w:tab w:val="left" w:pos="5954"/>
        </w:tabs>
        <w:jc w:val="both"/>
        <w:rPr>
          <w:b/>
          <w:i/>
        </w:rPr>
      </w:pPr>
    </w:p>
    <w:p w14:paraId="06DEB12A" w14:textId="77777777"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0DA7895F" w14:textId="77777777" w:rsidR="006E26AA" w:rsidRPr="0053359B" w:rsidRDefault="006E26AA" w:rsidP="006E26AA">
      <w:pPr>
        <w:jc w:val="both"/>
      </w:pPr>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31" w:tgtFrame="_blank" w:tooltip="Zakon o spremembah in dopolnitvah Zakona o javnem naročanju" w:history="1">
        <w:r w:rsidRPr="0053359B">
          <w:t>121/21</w:t>
        </w:r>
      </w:hyperlink>
      <w:r w:rsidRPr="0053359B">
        <w:t>, </w:t>
      </w:r>
      <w:hyperlink r:id="rId32" w:tgtFrame="_blank" w:tooltip="Zakon o spremembah in dopolnitvah Zakona o javnem naročanju" w:history="1">
        <w:r w:rsidRPr="0053359B">
          <w:t>10/22</w:t>
        </w:r>
      </w:hyperlink>
      <w:r w:rsidRPr="0053359B">
        <w:t xml:space="preserve">, </w:t>
      </w:r>
      <w:hyperlink r:id="rId33"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4"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6F4DC82B" w14:textId="77777777" w:rsidR="006E26AA" w:rsidRPr="0053359B" w:rsidRDefault="006E26AA" w:rsidP="006E26AA">
      <w:pPr>
        <w:shd w:val="clear" w:color="auto" w:fill="FFFFFF"/>
        <w:jc w:val="both"/>
        <w:rPr>
          <w:iCs/>
          <w:color w:val="000000"/>
        </w:rPr>
      </w:pPr>
    </w:p>
    <w:p w14:paraId="1604FE7A"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6E26AA">
      <w:pPr>
        <w:numPr>
          <w:ilvl w:val="0"/>
          <w:numId w:val="15"/>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77777777" w:rsidR="006E26AA" w:rsidRPr="0053359B" w:rsidRDefault="006E26AA" w:rsidP="006E26AA">
      <w:pPr>
        <w:tabs>
          <w:tab w:val="left" w:pos="284"/>
          <w:tab w:val="left" w:pos="3969"/>
          <w:tab w:val="left" w:pos="5954"/>
        </w:tabs>
        <w:jc w:val="both"/>
        <w:rPr>
          <w:b/>
          <w:i/>
        </w:rPr>
      </w:pPr>
    </w:p>
    <w:p w14:paraId="6375FF3E" w14:textId="77777777" w:rsidR="006E26AA" w:rsidRPr="0053359B" w:rsidRDefault="006E26AA"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lastRenderedPageBreak/>
        <w:t>Če država, v kateri ima ponudnik svoj sedež, ne izdaja zahtevanih dokazil ali če ti ne zajemajo vseh primerov,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09001F29" w14:textId="77777777" w:rsidR="006E26AA" w:rsidRPr="0053359B" w:rsidRDefault="006E26AA" w:rsidP="006E26AA">
      <w:pPr>
        <w:pStyle w:val="Naslov8"/>
        <w:ind w:left="76"/>
        <w:rPr>
          <w:i/>
          <w:sz w:val="24"/>
          <w:lang w:val="sl-SI"/>
        </w:rPr>
      </w:pPr>
    </w:p>
    <w:p w14:paraId="64B813A7" w14:textId="77777777" w:rsidR="006E26AA" w:rsidRPr="0053359B" w:rsidRDefault="006E26AA" w:rsidP="006E26AA">
      <w:pPr>
        <w:pStyle w:val="Naslov8"/>
        <w:ind w:left="76"/>
        <w:rPr>
          <w:i/>
          <w:sz w:val="24"/>
          <w:lang w:val="sl-SI"/>
        </w:rPr>
      </w:pPr>
    </w:p>
    <w:p w14:paraId="04D6CA82" w14:textId="77777777"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77777777" w:rsidR="006E26AA" w:rsidRPr="0053359B" w:rsidRDefault="006E26AA" w:rsidP="006E26AA">
      <w:pPr>
        <w:tabs>
          <w:tab w:val="left" w:pos="284"/>
          <w:tab w:val="left" w:pos="3969"/>
          <w:tab w:val="left" w:pos="5954"/>
        </w:tabs>
        <w:jc w:val="both"/>
        <w:rPr>
          <w:b/>
          <w:i/>
        </w:rPr>
      </w:pPr>
    </w:p>
    <w:p w14:paraId="51037825" w14:textId="77777777" w:rsidR="006E26AA" w:rsidRPr="0053359B" w:rsidRDefault="006E26AA" w:rsidP="006E26AA">
      <w:pPr>
        <w:tabs>
          <w:tab w:val="left" w:pos="284"/>
          <w:tab w:val="left" w:pos="3969"/>
          <w:tab w:val="left" w:pos="5954"/>
        </w:tabs>
        <w:jc w:val="both"/>
        <w:rPr>
          <w:b/>
          <w:i/>
        </w:rPr>
      </w:pPr>
    </w:p>
    <w:p w14:paraId="0D250500" w14:textId="77777777"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42B03C2D" w14:textId="77777777"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svojih ustanoviteljih, družbenikih, vključno s tihimi družbeniki, delničarjih, komanditistih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432EE1DF" w14:textId="77777777" w:rsidR="006E26AA" w:rsidRPr="0053359B" w:rsidRDefault="006E26AA"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RS št. 91/2015, 14/2018, </w:t>
      </w:r>
      <w:hyperlink r:id="rId35" w:tgtFrame="_blank" w:tooltip="Zakon o spremembah in dopolnitvah Zakona o javnem naročanju" w:history="1">
        <w:r w:rsidRPr="0053359B">
          <w:t>121/21</w:t>
        </w:r>
      </w:hyperlink>
      <w:r w:rsidRPr="0053359B">
        <w:t>, </w:t>
      </w:r>
      <w:hyperlink r:id="rId36" w:tgtFrame="_blank" w:tooltip="Zakon o spremembah in dopolnitvah Zakona o javnem naročanju" w:history="1">
        <w:r w:rsidRPr="0053359B">
          <w:t>10/22</w:t>
        </w:r>
      </w:hyperlink>
      <w:r w:rsidRPr="0053359B">
        <w:t xml:space="preserve">, </w:t>
      </w:r>
      <w:hyperlink r:id="rId37"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8"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w:t>
      </w:r>
    </w:p>
    <w:p w14:paraId="19C30066" w14:textId="77777777" w:rsidR="006E26AA" w:rsidRPr="0053359B" w:rsidRDefault="006E26AA" w:rsidP="006E26AA">
      <w:pPr>
        <w:tabs>
          <w:tab w:val="left" w:pos="284"/>
          <w:tab w:val="left" w:pos="3969"/>
          <w:tab w:val="left" w:pos="5954"/>
        </w:tabs>
        <w:jc w:val="both"/>
        <w:rPr>
          <w:b/>
          <w:i/>
        </w:rPr>
      </w:pPr>
    </w:p>
    <w:p w14:paraId="68F31328" w14:textId="187E9B67" w:rsidR="006E26AA" w:rsidRDefault="006E26AA" w:rsidP="006E26AA">
      <w:pPr>
        <w:tabs>
          <w:tab w:val="left" w:pos="284"/>
          <w:tab w:val="left" w:pos="3969"/>
          <w:tab w:val="left" w:pos="5954"/>
        </w:tabs>
        <w:jc w:val="both"/>
        <w:rPr>
          <w:b/>
          <w:i/>
        </w:rPr>
      </w:pPr>
    </w:p>
    <w:p w14:paraId="4C1C7A23" w14:textId="77777777" w:rsidR="009C26F2" w:rsidRPr="0053359B" w:rsidRDefault="009C26F2"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lastRenderedPageBreak/>
        <w:t>XXI. VELJAVNOST PONUDBE</w:t>
      </w:r>
    </w:p>
    <w:p w14:paraId="499626A3" w14:textId="77777777" w:rsidR="006E26AA" w:rsidRPr="0053359B" w:rsidRDefault="006E26AA" w:rsidP="006E26AA">
      <w:pPr>
        <w:tabs>
          <w:tab w:val="left" w:pos="284"/>
          <w:tab w:val="left" w:pos="3969"/>
          <w:tab w:val="left" w:pos="5954"/>
        </w:tabs>
        <w:jc w:val="both"/>
      </w:pPr>
    </w:p>
    <w:p w14:paraId="2055077E" w14:textId="5ACB6E1D"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 to je do </w:t>
      </w:r>
      <w:r w:rsidR="0047104C" w:rsidRPr="0047104C">
        <w:rPr>
          <w:i/>
          <w:iCs/>
        </w:rPr>
        <w:t>17. 7.</w:t>
      </w:r>
      <w:r w:rsidRPr="0047104C">
        <w:rPr>
          <w:i/>
          <w:iCs/>
        </w:rPr>
        <w:t xml:space="preserve"> 2023.</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7777777" w:rsidR="006E26AA" w:rsidRPr="0053359B"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ZGD.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E97A5D0"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 </w:t>
      </w:r>
    </w:p>
    <w:p w14:paraId="3AC0E133"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6E26AA">
      <w:pPr>
        <w:numPr>
          <w:ilvl w:val="0"/>
          <w:numId w:val="19"/>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6E26AA">
      <w:pPr>
        <w:numPr>
          <w:ilvl w:val="0"/>
          <w:numId w:val="20"/>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6E26AA">
      <w:pPr>
        <w:numPr>
          <w:ilvl w:val="0"/>
          <w:numId w:val="20"/>
        </w:numPr>
        <w:tabs>
          <w:tab w:val="left" w:pos="284"/>
          <w:tab w:val="left" w:pos="3969"/>
          <w:tab w:val="left" w:pos="5954"/>
        </w:tabs>
        <w:jc w:val="both"/>
        <w:rPr>
          <w:b/>
          <w:color w:val="FF0000"/>
        </w:rPr>
      </w:pPr>
      <w:r w:rsidRPr="0053359B">
        <w:lastRenderedPageBreak/>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sidRPr="0053359B">
          <w:rPr>
            <w:rStyle w:val="Hiperpovezava"/>
          </w:rPr>
          <w:t>43/11</w:t>
        </w:r>
      </w:hyperlink>
      <w:r w:rsidRPr="0053359B">
        <w:t xml:space="preserve">, </w:t>
      </w:r>
      <w:hyperlink r:id="rId40" w:tgtFrame="_blank" w:tooltip="Zakon o dopolnitvi Zakona o tajnih podatkih" w:history="1">
        <w:r w:rsidRPr="0053359B">
          <w:rPr>
            <w:rStyle w:val="Hiperpovezava"/>
          </w:rPr>
          <w:t>60/11</w:t>
        </w:r>
      </w:hyperlink>
      <w:r w:rsidRPr="0053359B">
        <w:t xml:space="preserve"> – ZTP-D, </w:t>
      </w:r>
      <w:hyperlink r:id="rId41" w:tgtFrame="_blank" w:tooltip="Zakon o spremembah in dopolnitvah Zakona o pravnem varstvu v postopkih javnega naročanja" w:history="1">
        <w:r w:rsidRPr="0053359B">
          <w:rPr>
            <w:rStyle w:val="Hiperpovezava"/>
          </w:rPr>
          <w:t>63/13</w:t>
        </w:r>
      </w:hyperlink>
      <w:r w:rsidRPr="0053359B">
        <w:t xml:space="preserve">, </w:t>
      </w:r>
      <w:hyperlink r:id="rId42" w:tgtFrame="_blank" w:tooltip="Zakon o spremembah in dopolnitvah Zakona o državni upravi" w:history="1">
        <w:r w:rsidRPr="0053359B">
          <w:rPr>
            <w:rStyle w:val="Hiperpovezava"/>
          </w:rPr>
          <w:t>90/14</w:t>
        </w:r>
      </w:hyperlink>
      <w:r w:rsidRPr="0053359B">
        <w:t xml:space="preserve"> – ZDU-1I, </w:t>
      </w:r>
      <w:hyperlink r:id="rId43" w:tgtFrame="_blank" w:tooltip="Zakon o spremembah in dopolnitvah Zakona o pravnem varstvu v postopkih javnega naročanja" w:history="1">
        <w:r w:rsidRPr="0053359B">
          <w:rPr>
            <w:rStyle w:val="Hiperpovezava"/>
          </w:rPr>
          <w:t>60/17</w:t>
        </w:r>
      </w:hyperlink>
      <w:r w:rsidRPr="0053359B">
        <w:t xml:space="preserve"> in </w:t>
      </w:r>
      <w:hyperlink r:id="rId44" w:tgtFrame="_blank" w:tooltip="Zakon o spremembah in dopolnitvah Zakona o pravnem varstvu v postopkih javnega naročanja" w:history="1">
        <w:r w:rsidRPr="0053359B">
          <w:rPr>
            <w:rStyle w:val="Hiperpovezava"/>
          </w:rPr>
          <w:t>72/19</w:t>
        </w:r>
      </w:hyperlink>
      <w:r w:rsidRPr="0053359B">
        <w:rPr>
          <w:color w:val="FF0000"/>
        </w:rPr>
        <w:t xml:space="preserve"> </w:t>
      </w:r>
      <w:r w:rsidRPr="0053359B">
        <w:t xml:space="preserve"> v nadaljevanju ZPVPJN),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Zahtevo za pravno varstvo lahko vloži aktivno legitimirana oseba, v skladu z določili 14. člena 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pooblastilo za zastopanje v predrevizijskem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Zahtevek za revizijo, ki se nanaša na vsebino objave, povabilo k oddaji ponudbe ali razpisno dokumentacijo, se v skladu s 25. členom ZPVPJN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lastRenderedPageBreak/>
        <w:t>Vlagatelj mora zahtevku za revizijo priložiti potrdilo o plačilu takse, plačane v skladu z 71. členom ZPVPJN,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36C591C1"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2.000 eurov, če se javno naročilo oddaja po postopku naročila male vrednosti ali postopku zbiranja ponudb po predhodni objavi;</w:t>
      </w:r>
    </w:p>
    <w:p w14:paraId="54755DE6"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35A010A7" w14:textId="77777777" w:rsidR="006E26AA" w:rsidRPr="0053359B" w:rsidRDefault="006E26AA" w:rsidP="006E26AA">
      <w:pPr>
        <w:pStyle w:val="Alineazaodstavkom"/>
        <w:numPr>
          <w:ilvl w:val="0"/>
          <w:numId w:val="0"/>
        </w:numPr>
        <w:ind w:left="720"/>
        <w:rPr>
          <w:rFonts w:ascii="Times New Roman" w:hAnsi="Times New Roman"/>
          <w:sz w:val="24"/>
          <w:szCs w:val="24"/>
          <w:lang w:val="sl-SI"/>
        </w:rPr>
      </w:pPr>
    </w:p>
    <w:p w14:paraId="58ABB72D"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14:paraId="4E9F1163" w14:textId="77777777" w:rsidR="006E26AA" w:rsidRPr="0053359B" w:rsidRDefault="006E26AA" w:rsidP="006E26AA">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7AE96AB"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14:paraId="2FD71808"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predrevizijski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77777777" w:rsidR="006E26AA" w:rsidRPr="0053359B" w:rsidRDefault="006E26AA" w:rsidP="006E26AA">
      <w:pPr>
        <w:jc w:val="both"/>
      </w:pPr>
      <w:r w:rsidRPr="0053359B">
        <w:t xml:space="preserve">Takso je potrebno vplačati na podračun, odprt pri Banki Slovenije za namen plačila taks za predrevizijski in revizijski postopek, številka 01100-1000358802. </w:t>
      </w:r>
    </w:p>
    <w:p w14:paraId="22C86161" w14:textId="77777777" w:rsidR="006E26AA" w:rsidRPr="0053359B" w:rsidRDefault="006E26AA" w:rsidP="006E26AA">
      <w:pPr>
        <w:jc w:val="both"/>
      </w:pPr>
    </w:p>
    <w:p w14:paraId="7C4C89AC" w14:textId="77777777" w:rsidR="006E26AA" w:rsidRPr="0053359B" w:rsidRDefault="006E26AA" w:rsidP="006E26AA">
      <w:pPr>
        <w:jc w:val="both"/>
      </w:pPr>
      <w:r w:rsidRPr="0053359B">
        <w:t>Zahtevek za revizijo se vloži pisno neposredno pri naročniku, po pošti priporočeno ali priporočeno s povratnico, skladno s 24. členom ZPVPJN. Vlagatelj mora kopijo zahtevka za revizijo hkrati posredovati ministrstvu, pristojnemu za finance.</w:t>
      </w:r>
    </w:p>
    <w:p w14:paraId="1F4A779C" w14:textId="77777777" w:rsidR="006E26AA" w:rsidRPr="0053359B" w:rsidRDefault="006E26AA" w:rsidP="006E26AA">
      <w:pPr>
        <w:jc w:val="both"/>
      </w:pPr>
    </w:p>
    <w:p w14:paraId="06DB5359" w14:textId="77777777" w:rsidR="006E26AA" w:rsidRPr="0053359B" w:rsidRDefault="006E26AA" w:rsidP="006E26AA">
      <w:pPr>
        <w:jc w:val="both"/>
        <w:rPr>
          <w:sz w:val="19"/>
          <w:szCs w:val="19"/>
        </w:rPr>
      </w:pPr>
      <w:r w:rsidRPr="0053359B">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r w:rsidRPr="0053359B">
        <w:rPr>
          <w:sz w:val="19"/>
          <w:szCs w:val="19"/>
        </w:rPr>
        <w:t xml:space="preserve">        </w:t>
      </w:r>
    </w:p>
    <w:p w14:paraId="27192F3C" w14:textId="77777777" w:rsidR="006E26AA" w:rsidRPr="0053359B" w:rsidRDefault="006E26AA" w:rsidP="006E26AA">
      <w:pPr>
        <w:pStyle w:val="Telobesedila2"/>
        <w:ind w:left="4956"/>
        <w:rPr>
          <w:sz w:val="19"/>
          <w:szCs w:val="19"/>
        </w:rPr>
      </w:pPr>
    </w:p>
    <w:p w14:paraId="0C35E997" w14:textId="77777777" w:rsidR="006E26AA" w:rsidRPr="0053359B" w:rsidRDefault="006E26AA" w:rsidP="006E26AA">
      <w:pPr>
        <w:pStyle w:val="Telobesedila2"/>
        <w:ind w:left="4956"/>
        <w:rPr>
          <w:sz w:val="19"/>
          <w:szCs w:val="19"/>
        </w:rPr>
      </w:pPr>
    </w:p>
    <w:p w14:paraId="0B4F02B3" w14:textId="77777777" w:rsidR="006E26AA" w:rsidRPr="0053359B" w:rsidRDefault="006E26AA" w:rsidP="006E26AA">
      <w:pPr>
        <w:pStyle w:val="Telobesedila2"/>
        <w:ind w:left="4956"/>
        <w:rPr>
          <w:sz w:val="19"/>
          <w:szCs w:val="19"/>
        </w:rPr>
      </w:pPr>
    </w:p>
    <w:p w14:paraId="71275362"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17D4B3C9" w14:textId="77777777" w:rsidR="006E26AA" w:rsidRPr="0053359B" w:rsidRDefault="006E26AA" w:rsidP="006E26AA">
      <w:pPr>
        <w:pStyle w:val="Telobesedila2"/>
        <w:jc w:val="left"/>
        <w:rPr>
          <w:sz w:val="23"/>
          <w:szCs w:val="23"/>
          <w:u w:val="single"/>
        </w:rPr>
      </w:pPr>
    </w:p>
    <w:p w14:paraId="5601E542" w14:textId="77777777" w:rsidR="006E26AA" w:rsidRPr="0053359B" w:rsidRDefault="006E26AA" w:rsidP="006E26AA">
      <w:pPr>
        <w:pStyle w:val="Telobesedila2"/>
        <w:jc w:val="left"/>
        <w:rPr>
          <w:sz w:val="23"/>
          <w:szCs w:val="23"/>
          <w:u w:val="single"/>
        </w:rPr>
      </w:pPr>
    </w:p>
    <w:p w14:paraId="21C4FA82" w14:textId="77777777" w:rsidR="006E26AA" w:rsidRPr="0053359B" w:rsidRDefault="006E26AA" w:rsidP="006E26AA">
      <w:pPr>
        <w:pStyle w:val="Telobesedila2"/>
        <w:jc w:val="left"/>
        <w:rPr>
          <w:sz w:val="23"/>
          <w:szCs w:val="23"/>
          <w:u w:val="single"/>
        </w:rPr>
      </w:pPr>
    </w:p>
    <w:p w14:paraId="1CCB056D" w14:textId="77777777"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7754412A" w:rsidR="006E26AA" w:rsidRPr="009C26F2" w:rsidRDefault="006E26AA" w:rsidP="006E26AA">
      <w:pPr>
        <w:pStyle w:val="Telobesedila2"/>
        <w:numPr>
          <w:ilvl w:val="0"/>
          <w:numId w:val="22"/>
        </w:numPr>
        <w:ind w:left="360"/>
        <w:jc w:val="left"/>
        <w:rPr>
          <w:sz w:val="23"/>
          <w:szCs w:val="23"/>
        </w:rPr>
      </w:pPr>
      <w:r w:rsidRPr="009C26F2">
        <w:rPr>
          <w:sz w:val="23"/>
          <w:szCs w:val="23"/>
        </w:rPr>
        <w:t>izjave, 1</w:t>
      </w:r>
      <w:r w:rsidR="00917D66" w:rsidRPr="009C26F2">
        <w:rPr>
          <w:sz w:val="23"/>
          <w:szCs w:val="23"/>
        </w:rPr>
        <w:t>4</w:t>
      </w:r>
      <w:r w:rsidRPr="009C26F2">
        <w:rPr>
          <w:sz w:val="23"/>
          <w:szCs w:val="23"/>
        </w:rPr>
        <w:t>x</w:t>
      </w:r>
    </w:p>
    <w:p w14:paraId="7E5D0D4F" w14:textId="77777777" w:rsidR="006E26AA" w:rsidRPr="0053359B" w:rsidRDefault="006E26AA" w:rsidP="006E26AA">
      <w:pPr>
        <w:pStyle w:val="Telobesedila2"/>
        <w:jc w:val="left"/>
        <w:sectPr w:rsidR="006E26AA" w:rsidRPr="0053359B" w:rsidSect="00AD46A0">
          <w:headerReference w:type="default" r:id="rId45"/>
          <w:pgSz w:w="11907" w:h="16840" w:code="9"/>
          <w:pgMar w:top="1418" w:right="1418" w:bottom="1418" w:left="1418" w:header="709" w:footer="709" w:gutter="0"/>
          <w:cols w:space="708"/>
          <w:titlePg/>
          <w:docGrid w:linePitch="326"/>
        </w:sectPr>
      </w:pPr>
    </w:p>
    <w:p w14:paraId="52D49BE4" w14:textId="136002A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7777777" w:rsidR="006E26AA" w:rsidRPr="0053359B" w:rsidRDefault="006E26AA" w:rsidP="006E26AA">
      <w:pPr>
        <w:tabs>
          <w:tab w:val="left" w:pos="284"/>
          <w:tab w:val="left" w:pos="5954"/>
        </w:tabs>
        <w:jc w:val="both"/>
      </w:pPr>
      <w:r w:rsidRPr="0053359B">
        <w:t>Na podlagi javnega razpisa, objavljenega na portalu javnih naročil (EU obrazec), št.:………………………, z dne ……………., za izbiro izvajalca po odprtem postopku, 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15291835" w14:textId="77777777" w:rsidR="006E26AA" w:rsidRPr="0053359B" w:rsidRDefault="006E26AA" w:rsidP="006E26AA">
      <w:pPr>
        <w:tabs>
          <w:tab w:val="left" w:pos="284"/>
          <w:tab w:val="left" w:pos="5954"/>
        </w:tabs>
        <w:jc w:val="both"/>
        <w:rPr>
          <w:b/>
        </w:rPr>
      </w:pPr>
    </w:p>
    <w:p w14:paraId="64927947" w14:textId="6E7F8936"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C4FF1" w:rsidRPr="000C4FF1">
        <w:rPr>
          <w:b/>
          <w:sz w:val="20"/>
          <w:szCs w:val="23"/>
        </w:rPr>
        <w:t>MEDICINSKA OPREMA</w:t>
      </w:r>
      <w:r w:rsidR="000C4FF1" w:rsidRPr="000C4FF1">
        <w:rPr>
          <w:b/>
          <w:szCs w:val="23"/>
        </w:rPr>
        <w:t xml:space="preserve">, </w:t>
      </w:r>
      <w:r w:rsidR="000C4FF1" w:rsidRPr="000C4FF1">
        <w:rPr>
          <w:b/>
          <w:sz w:val="22"/>
          <w:szCs w:val="22"/>
        </w:rPr>
        <w:t xml:space="preserve">razdeljena v </w:t>
      </w:r>
      <w:r w:rsidR="000C4FF1" w:rsidRPr="00AA0364">
        <w:rPr>
          <w:b/>
          <w:sz w:val="22"/>
          <w:szCs w:val="22"/>
        </w:rPr>
        <w:t>32</w:t>
      </w:r>
      <w:r w:rsidR="00EA3C41">
        <w:rPr>
          <w:b/>
          <w:sz w:val="22"/>
          <w:szCs w:val="22"/>
        </w:rPr>
        <w:t xml:space="preserve"> </w:t>
      </w:r>
      <w:r w:rsidR="000C4FF1" w:rsidRPr="000C4FF1">
        <w:rPr>
          <w:b/>
          <w:sz w:val="22"/>
          <w:szCs w:val="22"/>
        </w:rPr>
        <w:t>sklopov</w:t>
      </w:r>
    </w:p>
    <w:p w14:paraId="62437255" w14:textId="77777777" w:rsidR="006E26AA" w:rsidRPr="0053359B" w:rsidRDefault="006E26AA" w:rsidP="006E26AA">
      <w:pPr>
        <w:pStyle w:val="Naslov2"/>
        <w:shd w:val="clear" w:color="auto" w:fill="FFFF99"/>
        <w:rPr>
          <w:bCs/>
          <w:i/>
          <w:iCs/>
          <w:sz w:val="20"/>
          <w:lang w:val="sl-SI"/>
        </w:rPr>
      </w:pPr>
      <w:r w:rsidRPr="0053359B">
        <w:rPr>
          <w:bCs/>
          <w:i/>
          <w:iCs/>
          <w:sz w:val="20"/>
          <w:lang w:val="sl-SI"/>
        </w:rPr>
        <w:t>(Ponudnik priloži in izpolni obrazec za vsak ponujen sklop posebej)</w:t>
      </w:r>
    </w:p>
    <w:p w14:paraId="5086030A" w14:textId="77777777" w:rsidR="006E26AA" w:rsidRPr="0053359B" w:rsidRDefault="006E26AA" w:rsidP="006E26AA">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402F8082" w14:textId="30400763" w:rsidR="006E26AA" w:rsidRPr="0053359B" w:rsidRDefault="006E26AA" w:rsidP="00AD46A0">
            <w:pPr>
              <w:pStyle w:val="Telobesedila2"/>
              <w:jc w:val="left"/>
              <w:rPr>
                <w:sz w:val="20"/>
                <w:szCs w:val="23"/>
              </w:rPr>
            </w:pPr>
            <w:r w:rsidRPr="0053359B">
              <w:t xml:space="preserve">Blago: </w:t>
            </w:r>
            <w:r w:rsidR="00BC5963" w:rsidRPr="0053359B">
              <w:rPr>
                <w:sz w:val="20"/>
                <w:szCs w:val="23"/>
              </w:rPr>
              <w:t>MEDICINSKA OPREMA</w:t>
            </w:r>
            <w:r w:rsidRPr="0053359B">
              <w:rPr>
                <w:szCs w:val="23"/>
              </w:rPr>
              <w:t xml:space="preserve">, </w:t>
            </w:r>
            <w:r w:rsidRPr="0053359B">
              <w:rPr>
                <w:sz w:val="22"/>
                <w:szCs w:val="22"/>
              </w:rPr>
              <w:t>razdeljen</w:t>
            </w:r>
            <w:r w:rsidR="00BC5963" w:rsidRPr="0053359B">
              <w:rPr>
                <w:sz w:val="22"/>
                <w:szCs w:val="22"/>
              </w:rPr>
              <w:t>a</w:t>
            </w:r>
            <w:r w:rsidRPr="0053359B">
              <w:rPr>
                <w:sz w:val="22"/>
                <w:szCs w:val="22"/>
              </w:rPr>
              <w:t xml:space="preserve"> v </w:t>
            </w:r>
            <w:r w:rsidR="000C4FF1" w:rsidRPr="00AA0364">
              <w:rPr>
                <w:sz w:val="22"/>
                <w:szCs w:val="22"/>
              </w:rPr>
              <w:t>32</w:t>
            </w:r>
            <w:r w:rsidRPr="0053359B">
              <w:rPr>
                <w:sz w:val="22"/>
                <w:szCs w:val="22"/>
              </w:rPr>
              <w:t xml:space="preserve"> sklopov</w:t>
            </w:r>
            <w:r w:rsidRPr="0053359B">
              <w:rPr>
                <w:szCs w:val="23"/>
              </w:rPr>
              <w:t xml:space="preserve"> </w:t>
            </w:r>
            <w:r w:rsidRPr="0053359B">
              <w:rPr>
                <w:b/>
                <w:sz w:val="18"/>
                <w:szCs w:val="18"/>
              </w:rPr>
              <w:t>(obkroži sklop):</w:t>
            </w:r>
          </w:p>
          <w:p w14:paraId="50A04FB0" w14:textId="77777777" w:rsidR="000C4FF1" w:rsidRPr="000C4FF1" w:rsidRDefault="000C4FF1" w:rsidP="009C26F2">
            <w:pPr>
              <w:numPr>
                <w:ilvl w:val="0"/>
                <w:numId w:val="54"/>
              </w:numPr>
              <w:rPr>
                <w:iCs/>
                <w:sz w:val="20"/>
                <w:szCs w:val="20"/>
              </w:rPr>
            </w:pPr>
            <w:r w:rsidRPr="000C4FF1">
              <w:rPr>
                <w:iCs/>
                <w:sz w:val="20"/>
                <w:szCs w:val="20"/>
              </w:rPr>
              <w:t>sklop: Audiometer</w:t>
            </w:r>
          </w:p>
          <w:p w14:paraId="311DFFBC" w14:textId="77777777" w:rsidR="000C4FF1" w:rsidRPr="000C4FF1" w:rsidRDefault="000C4FF1" w:rsidP="009C26F2">
            <w:pPr>
              <w:pStyle w:val="Odstavekseznama"/>
              <w:numPr>
                <w:ilvl w:val="0"/>
                <w:numId w:val="54"/>
              </w:numPr>
              <w:rPr>
                <w:iCs/>
                <w:sz w:val="20"/>
              </w:rPr>
            </w:pPr>
            <w:r w:rsidRPr="000C4FF1">
              <w:rPr>
                <w:iCs/>
                <w:sz w:val="20"/>
              </w:rPr>
              <w:t xml:space="preserve">sklop: </w:t>
            </w:r>
            <w:r w:rsidRPr="000C4FF1">
              <w:rPr>
                <w:bCs/>
                <w:iCs/>
                <w:sz w:val="20"/>
              </w:rPr>
              <w:t>Oprema za objektivne avdiološke meritve OAE - otoakustične emisije</w:t>
            </w:r>
          </w:p>
          <w:p w14:paraId="66E89F3E" w14:textId="77777777" w:rsidR="000C4FF1" w:rsidRPr="000C4FF1" w:rsidRDefault="000C4FF1" w:rsidP="009C26F2">
            <w:pPr>
              <w:pStyle w:val="Odstavekseznama"/>
              <w:numPr>
                <w:ilvl w:val="0"/>
                <w:numId w:val="54"/>
              </w:numPr>
              <w:rPr>
                <w:iCs/>
                <w:sz w:val="20"/>
              </w:rPr>
            </w:pPr>
            <w:r w:rsidRPr="000C4FF1">
              <w:rPr>
                <w:bCs/>
                <w:iCs/>
                <w:sz w:val="20"/>
              </w:rPr>
              <w:t>sklop: Heidelberg OCT</w:t>
            </w:r>
          </w:p>
          <w:p w14:paraId="05320676" w14:textId="77777777" w:rsidR="000C4FF1" w:rsidRPr="000C4FF1" w:rsidRDefault="000C4FF1" w:rsidP="009C26F2">
            <w:pPr>
              <w:pStyle w:val="Odstavekseznama"/>
              <w:numPr>
                <w:ilvl w:val="0"/>
                <w:numId w:val="54"/>
              </w:numPr>
              <w:rPr>
                <w:bCs/>
                <w:iCs/>
                <w:sz w:val="20"/>
              </w:rPr>
            </w:pPr>
            <w:r w:rsidRPr="000C4FF1">
              <w:rPr>
                <w:bCs/>
                <w:iCs/>
                <w:sz w:val="20"/>
              </w:rPr>
              <w:t>sklop: Aparat za statično in kinetično preiskavo vidnega polja</w:t>
            </w:r>
          </w:p>
          <w:p w14:paraId="6B2E96C9" w14:textId="77777777" w:rsidR="000C4FF1" w:rsidRPr="000C4FF1" w:rsidRDefault="000C4FF1" w:rsidP="009C26F2">
            <w:pPr>
              <w:pStyle w:val="Odstavekseznama"/>
              <w:numPr>
                <w:ilvl w:val="0"/>
                <w:numId w:val="54"/>
              </w:numPr>
              <w:rPr>
                <w:bCs/>
                <w:iCs/>
                <w:sz w:val="20"/>
              </w:rPr>
            </w:pPr>
            <w:r w:rsidRPr="000C4FF1">
              <w:rPr>
                <w:bCs/>
                <w:iCs/>
                <w:sz w:val="20"/>
              </w:rPr>
              <w:t>sklop</w:t>
            </w:r>
            <w:r w:rsidRPr="000C4FF1">
              <w:rPr>
                <w:bCs/>
                <w:iCs/>
                <w:sz w:val="20"/>
                <w:lang w:val="sl-SI"/>
              </w:rPr>
              <w:t>:</w:t>
            </w:r>
            <w:r w:rsidRPr="000C4FF1">
              <w:rPr>
                <w:bCs/>
                <w:iCs/>
                <w:sz w:val="20"/>
              </w:rPr>
              <w:t xml:space="preserve"> Premična špranjska svetilka s pripadajočo mizico</w:t>
            </w:r>
          </w:p>
          <w:p w14:paraId="755B8684" w14:textId="77777777" w:rsidR="000C4FF1" w:rsidRPr="000C4FF1" w:rsidRDefault="000C4FF1" w:rsidP="009C26F2">
            <w:pPr>
              <w:pStyle w:val="Odstavekseznama"/>
              <w:numPr>
                <w:ilvl w:val="0"/>
                <w:numId w:val="54"/>
              </w:numPr>
              <w:rPr>
                <w:bCs/>
                <w:iCs/>
                <w:sz w:val="20"/>
              </w:rPr>
            </w:pPr>
            <w:r w:rsidRPr="000C4FF1">
              <w:rPr>
                <w:bCs/>
                <w:iCs/>
                <w:sz w:val="20"/>
              </w:rPr>
              <w:t>sklop: Oftamaloške leče</w:t>
            </w:r>
          </w:p>
          <w:p w14:paraId="53446C90" w14:textId="77777777" w:rsidR="000C4FF1" w:rsidRPr="000C4FF1" w:rsidRDefault="000C4FF1" w:rsidP="009C26F2">
            <w:pPr>
              <w:pStyle w:val="Odstavekseznama"/>
              <w:numPr>
                <w:ilvl w:val="0"/>
                <w:numId w:val="54"/>
              </w:numPr>
              <w:rPr>
                <w:bCs/>
                <w:iCs/>
                <w:sz w:val="20"/>
              </w:rPr>
            </w:pPr>
            <w:r w:rsidRPr="000C4FF1">
              <w:rPr>
                <w:bCs/>
                <w:iCs/>
                <w:sz w:val="20"/>
              </w:rPr>
              <w:t>sklop: Prenosni tonometer za otroško/šolska očesna ambulanta</w:t>
            </w:r>
          </w:p>
          <w:p w14:paraId="0305BED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Prenosni refrakto-keratometer za pregled otrok</w:t>
            </w:r>
          </w:p>
          <w:p w14:paraId="0E76C82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Probni set leč in testni okvirji</w:t>
            </w:r>
          </w:p>
          <w:p w14:paraId="7DE91A51" w14:textId="77777777" w:rsidR="000C4FF1" w:rsidRPr="000C4FF1" w:rsidRDefault="000C4FF1" w:rsidP="009C26F2">
            <w:pPr>
              <w:pStyle w:val="Odstavekseznama"/>
              <w:numPr>
                <w:ilvl w:val="0"/>
                <w:numId w:val="54"/>
              </w:numPr>
              <w:rPr>
                <w:bCs/>
                <w:iCs/>
                <w:sz w:val="20"/>
              </w:rPr>
            </w:pPr>
            <w:r w:rsidRPr="000C4FF1">
              <w:rPr>
                <w:bCs/>
                <w:iCs/>
                <w:sz w:val="20"/>
              </w:rPr>
              <w:t>sklop: Roženični topograf</w:t>
            </w:r>
          </w:p>
          <w:p w14:paraId="72A39553"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Sinoptofor</w:t>
            </w:r>
          </w:p>
          <w:p w14:paraId="08A493C2" w14:textId="77777777" w:rsidR="000C4FF1" w:rsidRPr="000C4FF1" w:rsidRDefault="000C4FF1" w:rsidP="009C26F2">
            <w:pPr>
              <w:pStyle w:val="Odstavekseznama"/>
              <w:numPr>
                <w:ilvl w:val="0"/>
                <w:numId w:val="54"/>
              </w:numPr>
              <w:rPr>
                <w:bCs/>
                <w:iCs/>
                <w:sz w:val="20"/>
              </w:rPr>
            </w:pPr>
            <w:r w:rsidRPr="000C4FF1">
              <w:rPr>
                <w:bCs/>
                <w:iCs/>
                <w:sz w:val="20"/>
              </w:rPr>
              <w:t>sklop: UZ aparat za ginekologijo</w:t>
            </w:r>
          </w:p>
          <w:p w14:paraId="2CC51DAB" w14:textId="77777777" w:rsidR="000C4FF1" w:rsidRPr="000C4FF1" w:rsidRDefault="000C4FF1" w:rsidP="009C26F2">
            <w:pPr>
              <w:pStyle w:val="Odstavekseznama"/>
              <w:numPr>
                <w:ilvl w:val="0"/>
                <w:numId w:val="54"/>
              </w:numPr>
              <w:rPr>
                <w:bCs/>
                <w:iCs/>
                <w:sz w:val="20"/>
              </w:rPr>
            </w:pPr>
            <w:r w:rsidRPr="000C4FF1">
              <w:rPr>
                <w:bCs/>
                <w:iCs/>
                <w:sz w:val="20"/>
              </w:rPr>
              <w:t>sklop: UZ aparat za specialistične ambulante</w:t>
            </w:r>
          </w:p>
          <w:p w14:paraId="210FF8B2" w14:textId="77777777" w:rsidR="000C4FF1" w:rsidRPr="000C4FF1" w:rsidRDefault="000C4FF1" w:rsidP="009C26F2">
            <w:pPr>
              <w:pStyle w:val="Odstavekseznama"/>
              <w:numPr>
                <w:ilvl w:val="0"/>
                <w:numId w:val="54"/>
              </w:numPr>
              <w:rPr>
                <w:bCs/>
                <w:iCs/>
                <w:sz w:val="20"/>
              </w:rPr>
            </w:pPr>
            <w:r w:rsidRPr="000C4FF1">
              <w:rPr>
                <w:bCs/>
                <w:iCs/>
                <w:sz w:val="20"/>
              </w:rPr>
              <w:t>sklop: UZ aparat za Center za medicinsko rehabilitacijo</w:t>
            </w:r>
          </w:p>
          <w:p w14:paraId="7CC49AC1" w14:textId="77777777" w:rsidR="000C4FF1" w:rsidRPr="000C4FF1" w:rsidRDefault="000C4FF1" w:rsidP="009C26F2">
            <w:pPr>
              <w:pStyle w:val="Odstavekseznama"/>
              <w:numPr>
                <w:ilvl w:val="0"/>
                <w:numId w:val="54"/>
              </w:numPr>
              <w:rPr>
                <w:iCs/>
                <w:sz w:val="20"/>
              </w:rPr>
            </w:pPr>
            <w:r w:rsidRPr="000C4FF1">
              <w:rPr>
                <w:iCs/>
                <w:sz w:val="20"/>
              </w:rPr>
              <w:t>sklop: UZ aparat za antikoagulantno ambulanto</w:t>
            </w:r>
          </w:p>
          <w:p w14:paraId="1D71D301" w14:textId="77777777" w:rsidR="000C4FF1" w:rsidRPr="000C4FF1" w:rsidRDefault="000C4FF1" w:rsidP="009C26F2">
            <w:pPr>
              <w:pStyle w:val="Odstavekseznama"/>
              <w:numPr>
                <w:ilvl w:val="0"/>
                <w:numId w:val="54"/>
              </w:numPr>
              <w:rPr>
                <w:bCs/>
                <w:iCs/>
                <w:sz w:val="20"/>
              </w:rPr>
            </w:pPr>
            <w:r w:rsidRPr="000C4FF1">
              <w:rPr>
                <w:bCs/>
                <w:iCs/>
                <w:sz w:val="20"/>
              </w:rPr>
              <w:t>sklop: UZ aparat za PTD –  stacionarni</w:t>
            </w:r>
          </w:p>
          <w:p w14:paraId="32B88EA1" w14:textId="77777777" w:rsidR="000C4FF1" w:rsidRPr="000C4FF1" w:rsidRDefault="000C4FF1" w:rsidP="009C26F2">
            <w:pPr>
              <w:pStyle w:val="Odstavekseznama"/>
              <w:numPr>
                <w:ilvl w:val="0"/>
                <w:numId w:val="54"/>
              </w:numPr>
              <w:rPr>
                <w:bCs/>
                <w:iCs/>
                <w:sz w:val="20"/>
              </w:rPr>
            </w:pPr>
            <w:r w:rsidRPr="000C4FF1">
              <w:rPr>
                <w:bCs/>
                <w:iCs/>
                <w:sz w:val="20"/>
              </w:rPr>
              <w:t>sklop: UZ aparat za PTD –  prenosni</w:t>
            </w:r>
          </w:p>
          <w:p w14:paraId="6D4471FB" w14:textId="77777777" w:rsidR="000C4FF1" w:rsidRPr="000C4FF1" w:rsidRDefault="000C4FF1" w:rsidP="009C26F2">
            <w:pPr>
              <w:pStyle w:val="Odstavekseznama"/>
              <w:numPr>
                <w:ilvl w:val="0"/>
                <w:numId w:val="54"/>
              </w:numPr>
              <w:rPr>
                <w:bCs/>
                <w:iCs/>
                <w:sz w:val="20"/>
              </w:rPr>
            </w:pPr>
            <w:r w:rsidRPr="000C4FF1">
              <w:rPr>
                <w:bCs/>
                <w:iCs/>
                <w:sz w:val="20"/>
              </w:rPr>
              <w:t>sklop: UZ za kardiološko ambulanto</w:t>
            </w:r>
          </w:p>
          <w:p w14:paraId="75D58C90" w14:textId="77777777" w:rsidR="000C4FF1" w:rsidRPr="000C4FF1" w:rsidRDefault="000C4FF1" w:rsidP="009C26F2">
            <w:pPr>
              <w:pStyle w:val="Odstavekseznama"/>
              <w:numPr>
                <w:ilvl w:val="0"/>
                <w:numId w:val="54"/>
              </w:numPr>
              <w:rPr>
                <w:bCs/>
                <w:iCs/>
                <w:sz w:val="20"/>
              </w:rPr>
            </w:pPr>
            <w:r w:rsidRPr="000C4FF1">
              <w:rPr>
                <w:bCs/>
                <w:iCs/>
                <w:sz w:val="20"/>
              </w:rPr>
              <w:t>sklop: EKG – 12 kanalni za PTD</w:t>
            </w:r>
          </w:p>
          <w:p w14:paraId="1C7E5D30" w14:textId="77777777" w:rsidR="000C4FF1" w:rsidRPr="00AA0364" w:rsidRDefault="000C4FF1" w:rsidP="009C26F2">
            <w:pPr>
              <w:pStyle w:val="Odstavekseznama"/>
              <w:numPr>
                <w:ilvl w:val="0"/>
                <w:numId w:val="54"/>
              </w:numPr>
              <w:rPr>
                <w:bCs/>
                <w:iCs/>
                <w:sz w:val="20"/>
              </w:rPr>
            </w:pPr>
            <w:r w:rsidRPr="00AA0364">
              <w:rPr>
                <w:bCs/>
                <w:iCs/>
                <w:sz w:val="20"/>
              </w:rPr>
              <w:t>sklop: 12 kanalni HOLTER večdnevni za PTD</w:t>
            </w:r>
          </w:p>
          <w:p w14:paraId="36C9AB11" w14:textId="77777777" w:rsidR="000C4FF1" w:rsidRPr="000C4FF1" w:rsidRDefault="000C4FF1" w:rsidP="009C26F2">
            <w:pPr>
              <w:pStyle w:val="Odstavekseznama"/>
              <w:numPr>
                <w:ilvl w:val="0"/>
                <w:numId w:val="54"/>
              </w:numPr>
              <w:rPr>
                <w:bCs/>
                <w:iCs/>
                <w:sz w:val="20"/>
              </w:rPr>
            </w:pPr>
            <w:r w:rsidRPr="000C4FF1">
              <w:rPr>
                <w:bCs/>
                <w:iCs/>
                <w:sz w:val="20"/>
              </w:rPr>
              <w:t>sklop: 3 kanalna prenosna snemalna enota</w:t>
            </w:r>
          </w:p>
          <w:p w14:paraId="71B48097" w14:textId="77777777" w:rsidR="000C4FF1" w:rsidRPr="000C4FF1" w:rsidRDefault="000C4FF1" w:rsidP="009C26F2">
            <w:pPr>
              <w:pStyle w:val="Odstavekseznama"/>
              <w:numPr>
                <w:ilvl w:val="0"/>
                <w:numId w:val="54"/>
              </w:numPr>
              <w:rPr>
                <w:bCs/>
                <w:iCs/>
                <w:sz w:val="20"/>
              </w:rPr>
            </w:pPr>
            <w:r w:rsidRPr="000C4FF1">
              <w:rPr>
                <w:bCs/>
                <w:iCs/>
                <w:sz w:val="20"/>
              </w:rPr>
              <w:t>sklop: 24 urni merilnik krvnega tlaka</w:t>
            </w:r>
          </w:p>
          <w:p w14:paraId="34B623C2" w14:textId="77777777" w:rsidR="000C4FF1" w:rsidRPr="000C4FF1" w:rsidRDefault="000C4FF1" w:rsidP="009C26F2">
            <w:pPr>
              <w:pStyle w:val="Odstavekseznama"/>
              <w:numPr>
                <w:ilvl w:val="0"/>
                <w:numId w:val="54"/>
              </w:numPr>
              <w:rPr>
                <w:bCs/>
                <w:iCs/>
                <w:sz w:val="20"/>
              </w:rPr>
            </w:pPr>
            <w:r w:rsidRPr="000C4FF1">
              <w:rPr>
                <w:bCs/>
                <w:iCs/>
                <w:sz w:val="20"/>
              </w:rPr>
              <w:t>sklop: EKG aparati s spirometrom</w:t>
            </w:r>
          </w:p>
          <w:p w14:paraId="4A86898A" w14:textId="77777777" w:rsidR="000C4FF1" w:rsidRPr="000C4FF1" w:rsidRDefault="000C4FF1" w:rsidP="009C26F2">
            <w:pPr>
              <w:pStyle w:val="Odstavekseznama"/>
              <w:numPr>
                <w:ilvl w:val="0"/>
                <w:numId w:val="54"/>
              </w:numPr>
              <w:rPr>
                <w:bCs/>
                <w:iCs/>
                <w:sz w:val="20"/>
              </w:rPr>
            </w:pPr>
            <w:r w:rsidRPr="000C4FF1">
              <w:rPr>
                <w:bCs/>
                <w:iCs/>
                <w:sz w:val="20"/>
              </w:rPr>
              <w:t>sklop: Defibrilator</w:t>
            </w:r>
          </w:p>
          <w:p w14:paraId="26575896" w14:textId="77777777" w:rsidR="000C4FF1" w:rsidRPr="000C4FF1" w:rsidRDefault="000C4FF1" w:rsidP="009C26F2">
            <w:pPr>
              <w:pStyle w:val="Odstavekseznama"/>
              <w:numPr>
                <w:ilvl w:val="0"/>
                <w:numId w:val="54"/>
              </w:numPr>
              <w:rPr>
                <w:bCs/>
                <w:iCs/>
                <w:sz w:val="20"/>
                <w:lang w:val="de-DE"/>
              </w:rPr>
            </w:pPr>
            <w:r w:rsidRPr="000C4FF1">
              <w:rPr>
                <w:bCs/>
                <w:iCs/>
                <w:sz w:val="20"/>
              </w:rPr>
              <w:t>sklop: Aparat</w:t>
            </w:r>
            <w:r w:rsidRPr="000C4FF1">
              <w:rPr>
                <w:bCs/>
                <w:iCs/>
                <w:sz w:val="20"/>
                <w:lang w:val="de-DE"/>
              </w:rPr>
              <w:t>a za merjenje NO v izdihanem zraku</w:t>
            </w:r>
          </w:p>
          <w:p w14:paraId="7FEE4A14" w14:textId="77777777" w:rsidR="000C4FF1" w:rsidRPr="000C4FF1" w:rsidRDefault="000C4FF1" w:rsidP="009C26F2">
            <w:pPr>
              <w:pStyle w:val="Odstavekseznama"/>
              <w:numPr>
                <w:ilvl w:val="0"/>
                <w:numId w:val="54"/>
              </w:numPr>
              <w:rPr>
                <w:iCs/>
                <w:sz w:val="20"/>
              </w:rPr>
            </w:pPr>
            <w:r w:rsidRPr="000C4FF1">
              <w:rPr>
                <w:bCs/>
                <w:iCs/>
                <w:sz w:val="20"/>
              </w:rPr>
              <w:t xml:space="preserve">sklop: </w:t>
            </w:r>
            <w:r w:rsidRPr="000C4FF1">
              <w:rPr>
                <w:iCs/>
                <w:sz w:val="20"/>
              </w:rPr>
              <w:t>Aparat za izvajanje laserske terapije z integrirano toplotno kamero</w:t>
            </w:r>
          </w:p>
          <w:p w14:paraId="739CEE6D"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s tremi valovnimi dolžinami</w:t>
            </w:r>
          </w:p>
          <w:p w14:paraId="6673D3E4"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z minimalno delovno močjo 15W</w:t>
            </w:r>
          </w:p>
          <w:p w14:paraId="0494BB42" w14:textId="77777777" w:rsidR="000C4FF1" w:rsidRPr="000C4FF1" w:rsidRDefault="000C4FF1" w:rsidP="009C26F2">
            <w:pPr>
              <w:pStyle w:val="Odstavekseznama"/>
              <w:numPr>
                <w:ilvl w:val="0"/>
                <w:numId w:val="54"/>
              </w:numPr>
              <w:rPr>
                <w:bCs/>
                <w:iCs/>
                <w:sz w:val="20"/>
              </w:rPr>
            </w:pPr>
            <w:r w:rsidRPr="000C4FF1">
              <w:rPr>
                <w:bCs/>
                <w:iCs/>
                <w:sz w:val="20"/>
              </w:rPr>
              <w:t>sklop: Aparat za izvajanje tarčne radiofrekvenčne terapije</w:t>
            </w:r>
          </w:p>
          <w:p w14:paraId="58E075E4" w14:textId="77777777" w:rsidR="000C4FF1" w:rsidRPr="000C4FF1" w:rsidRDefault="000C4FF1" w:rsidP="009C26F2">
            <w:pPr>
              <w:pStyle w:val="Odstavekseznama"/>
              <w:numPr>
                <w:ilvl w:val="0"/>
                <w:numId w:val="54"/>
              </w:numPr>
              <w:rPr>
                <w:bCs/>
                <w:iCs/>
                <w:sz w:val="20"/>
              </w:rPr>
            </w:pPr>
            <w:r w:rsidRPr="000C4FF1">
              <w:rPr>
                <w:bCs/>
                <w:iCs/>
                <w:sz w:val="20"/>
              </w:rPr>
              <w:t>sklop: Multifunkcijski aparat za elektroterapijo in ultrazvok</w:t>
            </w:r>
          </w:p>
          <w:p w14:paraId="36179E65" w14:textId="77777777" w:rsidR="000C4FF1" w:rsidRPr="000C4FF1" w:rsidRDefault="000C4FF1" w:rsidP="009C26F2">
            <w:pPr>
              <w:pStyle w:val="Odstavekseznama"/>
              <w:numPr>
                <w:ilvl w:val="0"/>
                <w:numId w:val="54"/>
              </w:numPr>
              <w:rPr>
                <w:bCs/>
                <w:iCs/>
                <w:sz w:val="20"/>
              </w:rPr>
            </w:pPr>
            <w:r w:rsidRPr="000C4FF1">
              <w:rPr>
                <w:bCs/>
                <w:iCs/>
                <w:sz w:val="20"/>
              </w:rPr>
              <w:t>sklop: Sistem za funkcionalni prikaz reakcijskih sil med hojo</w:t>
            </w:r>
          </w:p>
          <w:p w14:paraId="785DDF87" w14:textId="06D2D210" w:rsidR="002173E3" w:rsidRPr="000C4FF1" w:rsidRDefault="000C4FF1" w:rsidP="009C26F2">
            <w:pPr>
              <w:pStyle w:val="Odstavekseznama"/>
              <w:numPr>
                <w:ilvl w:val="0"/>
                <w:numId w:val="54"/>
              </w:numPr>
              <w:rPr>
                <w:b/>
                <w:iCs/>
                <w:sz w:val="20"/>
              </w:rPr>
            </w:pPr>
            <w:r w:rsidRPr="000C4FF1">
              <w:rPr>
                <w:bCs/>
                <w:iCs/>
                <w:sz w:val="20"/>
              </w:rPr>
              <w:t>sklop: Miza za specialno fizioterapevtsko obravnavo</w:t>
            </w: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7777777" w:rsidR="006E26AA" w:rsidRPr="0053359B" w:rsidRDefault="006E26AA" w:rsidP="00AD46A0">
            <w:pPr>
              <w:tabs>
                <w:tab w:val="left" w:pos="284"/>
                <w:tab w:val="left" w:pos="5954"/>
              </w:tabs>
              <w:jc w:val="both"/>
            </w:pPr>
            <w:r w:rsidRPr="0053359B">
              <w:t>Končna vrednost ponudbe po posameznem sklopu: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lastRenderedPageBreak/>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06A67DB"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2407DD" w:rsidRPr="009C26F2">
              <w:t>17</w:t>
            </w:r>
            <w:r w:rsidRPr="009C26F2">
              <w:t xml:space="preserve">. </w:t>
            </w:r>
            <w:r w:rsidR="002407DD" w:rsidRPr="009C26F2">
              <w:t>7</w:t>
            </w:r>
            <w:r w:rsidRPr="009C26F2">
              <w:t>. 2023</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03B4BA6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3F10DA16" w14:textId="77777777" w:rsidR="006E26AA" w:rsidRPr="0053359B" w:rsidRDefault="006E26AA" w:rsidP="006E26AA">
      <w:pPr>
        <w:tabs>
          <w:tab w:val="left" w:pos="284"/>
        </w:tabs>
        <w:jc w:val="both"/>
        <w:rPr>
          <w:b/>
        </w:rPr>
      </w:pPr>
    </w:p>
    <w:p w14:paraId="048B4EB2"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B5221A" w14:textId="77777777" w:rsidR="006E26AA" w:rsidRPr="0053359B" w:rsidRDefault="006E26AA" w:rsidP="00AD46A0">
            <w:pPr>
              <w:tabs>
                <w:tab w:val="left" w:pos="284"/>
                <w:tab w:val="left" w:pos="5954"/>
              </w:tabs>
              <w:jc w:val="both"/>
              <w:rPr>
                <w:b/>
                <w:sz w:val="20"/>
              </w:rPr>
            </w:pPr>
            <w:r w:rsidRPr="0053359B">
              <w:t>Predmet javnega naročila:</w:t>
            </w:r>
            <w:r w:rsidRPr="0053359B">
              <w:rPr>
                <w:b/>
                <w:sz w:val="20"/>
              </w:rPr>
              <w:t xml:space="preserve"> </w:t>
            </w:r>
          </w:p>
          <w:p w14:paraId="1AE9F373" w14:textId="5460FD72" w:rsidR="006E26AA" w:rsidRPr="0053359B" w:rsidRDefault="00BC5963" w:rsidP="00AD46A0">
            <w:pPr>
              <w:tabs>
                <w:tab w:val="left" w:pos="284"/>
                <w:tab w:val="left" w:pos="5954"/>
              </w:tabs>
              <w:jc w:val="both"/>
            </w:pPr>
            <w:r w:rsidRPr="0053359B">
              <w:rPr>
                <w:b/>
                <w:sz w:val="20"/>
                <w:szCs w:val="23"/>
              </w:rPr>
              <w:t>MEDICINSKA OPREMA</w:t>
            </w:r>
            <w:r w:rsidR="006E26AA" w:rsidRPr="0053359B">
              <w:rPr>
                <w:b/>
                <w:szCs w:val="23"/>
              </w:rPr>
              <w:t>, razdeljen</w:t>
            </w:r>
            <w:r w:rsidRPr="0053359B">
              <w:rPr>
                <w:b/>
                <w:szCs w:val="23"/>
              </w:rPr>
              <w:t>a</w:t>
            </w:r>
            <w:r w:rsidR="006E26AA" w:rsidRPr="0053359B">
              <w:rPr>
                <w:b/>
                <w:szCs w:val="23"/>
              </w:rPr>
              <w:t xml:space="preserve"> v </w:t>
            </w:r>
            <w:r w:rsidR="000C4FF1" w:rsidRPr="006F1D42">
              <w:rPr>
                <w:b/>
                <w:szCs w:val="23"/>
              </w:rPr>
              <w:t>32</w:t>
            </w:r>
            <w:r w:rsidR="00EA3C41">
              <w:rPr>
                <w:b/>
                <w:szCs w:val="23"/>
              </w:rPr>
              <w:t xml:space="preserve"> </w:t>
            </w:r>
            <w:r w:rsidR="006E26AA" w:rsidRPr="0053359B">
              <w:rPr>
                <w:b/>
                <w:szCs w:val="23"/>
              </w:rPr>
              <w:t>sklopov</w:t>
            </w:r>
            <w:r w:rsidR="006E26AA" w:rsidRPr="0053359B">
              <w:t xml:space="preserve"> </w:t>
            </w:r>
          </w:p>
          <w:p w14:paraId="1C2D3881" w14:textId="77777777" w:rsidR="006E26AA" w:rsidRPr="0053359B" w:rsidRDefault="006E26AA" w:rsidP="00AD46A0">
            <w:pPr>
              <w:tabs>
                <w:tab w:val="left" w:pos="284"/>
                <w:tab w:val="left" w:pos="5954"/>
              </w:tabs>
              <w:jc w:val="both"/>
            </w:pPr>
          </w:p>
        </w:tc>
      </w:tr>
      <w:tr w:rsidR="006E26AA" w:rsidRPr="0053359B" w14:paraId="0438D961" w14:textId="77777777" w:rsidTr="00AD46A0">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Identifikacijska številka za DDV:</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Ponudnik spada v kategorijo MSP (mikro,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20055BDD" w14:textId="77777777" w:rsidR="006E26AA" w:rsidRPr="0053359B" w:rsidRDefault="006E26AA" w:rsidP="006E26AA">
      <w:pPr>
        <w:tabs>
          <w:tab w:val="left" w:pos="284"/>
        </w:tabs>
        <w:jc w:val="both"/>
      </w:pPr>
    </w:p>
    <w:p w14:paraId="08A1FD76" w14:textId="77777777" w:rsidR="006E26AA" w:rsidRPr="0053359B" w:rsidRDefault="006E26AA" w:rsidP="006E26AA">
      <w:pPr>
        <w:tabs>
          <w:tab w:val="left" w:pos="284"/>
        </w:tabs>
        <w:jc w:val="both"/>
      </w:pPr>
    </w:p>
    <w:p w14:paraId="498558FB" w14:textId="77777777" w:rsidR="006E26AA" w:rsidRPr="0053359B" w:rsidRDefault="006E26AA" w:rsidP="006E26AA">
      <w:pPr>
        <w:tabs>
          <w:tab w:val="left" w:pos="284"/>
        </w:tabs>
        <w:jc w:val="both"/>
      </w:pPr>
      <w:r w:rsidRPr="0053359B">
        <w:t>Kraj:</w:t>
      </w:r>
    </w:p>
    <w:p w14:paraId="1BB3691B" w14:textId="77777777" w:rsidR="006E26AA" w:rsidRPr="0053359B" w:rsidRDefault="006E26AA" w:rsidP="006E26AA">
      <w:pPr>
        <w:tabs>
          <w:tab w:val="left" w:pos="284"/>
        </w:tabs>
        <w:jc w:val="both"/>
      </w:pPr>
      <w:r w:rsidRPr="0053359B">
        <w:t>Datum:                                                                                         Podpis odgovorne osebe</w:t>
      </w:r>
    </w:p>
    <w:p w14:paraId="4CD3F511" w14:textId="77777777" w:rsidR="006E26AA" w:rsidRPr="0053359B" w:rsidRDefault="006E26AA" w:rsidP="006E26AA">
      <w:pPr>
        <w:tabs>
          <w:tab w:val="left" w:pos="284"/>
          <w:tab w:val="left" w:pos="5954"/>
        </w:tabs>
        <w:jc w:val="both"/>
      </w:pPr>
      <w:r w:rsidRPr="0053359B">
        <w:tab/>
      </w:r>
      <w:r w:rsidRPr="0053359B">
        <w:tab/>
        <w:t xml:space="preserve">              Žig</w:t>
      </w:r>
    </w:p>
    <w:p w14:paraId="7A6D7938" w14:textId="77777777" w:rsidR="006E26AA" w:rsidRPr="0053359B" w:rsidRDefault="006E26AA" w:rsidP="006E26AA">
      <w:pPr>
        <w:tabs>
          <w:tab w:val="left" w:pos="284"/>
          <w:tab w:val="left" w:pos="5954"/>
        </w:tabs>
        <w:jc w:val="both"/>
        <w:sectPr w:rsidR="006E26AA" w:rsidRPr="0053359B" w:rsidSect="00AD46A0">
          <w:pgSz w:w="11907" w:h="16840" w:code="9"/>
          <w:pgMar w:top="1418" w:right="1418" w:bottom="1418" w:left="1418" w:header="709" w:footer="709" w:gutter="0"/>
          <w:cols w:space="708"/>
          <w:titlePg/>
          <w:docGrid w:linePitch="326"/>
        </w:sectPr>
      </w:pPr>
    </w:p>
    <w:p w14:paraId="54D056B3" w14:textId="0FDB052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JN1</w:t>
      </w:r>
      <w:r w:rsidR="00B616AC" w:rsidRPr="0053359B">
        <w:rPr>
          <w:b/>
          <w:sz w:val="20"/>
        </w:rPr>
        <w:t>9</w:t>
      </w:r>
      <w:r w:rsidRPr="0053359B">
        <w:rPr>
          <w:b/>
          <w:sz w:val="20"/>
        </w:rPr>
        <w:t>-B/22</w:t>
      </w:r>
      <w:r w:rsidRPr="0053359B">
        <w:rPr>
          <w:b/>
          <w:sz w:val="20"/>
        </w:rPr>
        <w:tab/>
        <w:t>OBRAZEC</w:t>
      </w:r>
    </w:p>
    <w:p w14:paraId="579AE685" w14:textId="77777777" w:rsidR="006E26AA" w:rsidRPr="0053359B" w:rsidRDefault="006E26AA"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138ADD86" w14:textId="77777777"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p w14:paraId="51611640"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149F7469" w14:textId="77777777" w:rsidR="006E26AA" w:rsidRPr="0053359B" w:rsidRDefault="006E26AA" w:rsidP="00AD46A0">
            <w:pPr>
              <w:tabs>
                <w:tab w:val="left" w:pos="284"/>
              </w:tabs>
              <w:jc w:val="both"/>
            </w:pPr>
            <w:r w:rsidRPr="0053359B">
              <w:t>Predmet javnega naročila:</w:t>
            </w:r>
          </w:p>
          <w:p w14:paraId="4441ADD8" w14:textId="6C80123A" w:rsidR="006E26AA" w:rsidRPr="0053359B" w:rsidRDefault="00B616AC" w:rsidP="00B616AC">
            <w:pPr>
              <w:tabs>
                <w:tab w:val="left" w:pos="284"/>
                <w:tab w:val="left" w:pos="5954"/>
              </w:tabs>
              <w:jc w:val="both"/>
            </w:pPr>
            <w:r w:rsidRPr="0053359B">
              <w:rPr>
                <w:b/>
                <w:sz w:val="20"/>
                <w:szCs w:val="23"/>
              </w:rPr>
              <w:t>MEDICINSKA OPREMA</w:t>
            </w:r>
            <w:r w:rsidRPr="0053359B">
              <w:rPr>
                <w:b/>
                <w:szCs w:val="23"/>
              </w:rPr>
              <w:t>, razdeljena v</w:t>
            </w:r>
            <w:r w:rsidRPr="00AA0364">
              <w:rPr>
                <w:b/>
                <w:szCs w:val="23"/>
              </w:rPr>
              <w:t xml:space="preserve"> </w:t>
            </w:r>
            <w:r w:rsidR="000C4FF1" w:rsidRPr="00AA0364">
              <w:rPr>
                <w:b/>
                <w:szCs w:val="23"/>
              </w:rPr>
              <w:t>32</w:t>
            </w:r>
            <w:r w:rsidR="00EA3C41">
              <w:rPr>
                <w:b/>
                <w:szCs w:val="23"/>
              </w:rPr>
              <w:t xml:space="preserve"> </w:t>
            </w:r>
            <w:r w:rsidRPr="0053359B">
              <w:rPr>
                <w:b/>
                <w:szCs w:val="23"/>
              </w:rPr>
              <w:t>sklopov</w:t>
            </w:r>
            <w:r w:rsidRPr="0053359B">
              <w:t xml:space="preserve"> </w:t>
            </w:r>
            <w:r w:rsidR="006E26AA" w:rsidRPr="0053359B">
              <w:rPr>
                <w:b/>
              </w:rPr>
              <w:t xml:space="preserve"> </w:t>
            </w:r>
          </w:p>
          <w:p w14:paraId="26B71F2C" w14:textId="77777777" w:rsidR="006E26AA" w:rsidRPr="0053359B" w:rsidRDefault="006E26AA" w:rsidP="00AD46A0">
            <w:pPr>
              <w:tabs>
                <w:tab w:val="left" w:pos="284"/>
              </w:tabs>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Identifikacijska številka za DDV:</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MSP (mikro,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920F16A" w14:textId="77777777" w:rsidR="006E26AA" w:rsidRPr="0053359B" w:rsidRDefault="006E26AA" w:rsidP="006E26AA">
      <w:pPr>
        <w:tabs>
          <w:tab w:val="left" w:pos="284"/>
        </w:tabs>
        <w:jc w:val="both"/>
      </w:pPr>
    </w:p>
    <w:p w14:paraId="3FDA49CC" w14:textId="77777777" w:rsidR="006E26AA" w:rsidRPr="0053359B" w:rsidRDefault="006E26AA" w:rsidP="006E26AA">
      <w:pPr>
        <w:tabs>
          <w:tab w:val="left" w:pos="284"/>
        </w:tabs>
        <w:jc w:val="both"/>
      </w:pPr>
      <w:r w:rsidRPr="0053359B">
        <w:t>Kraj:</w:t>
      </w:r>
    </w:p>
    <w:p w14:paraId="344DEC3B" w14:textId="77777777" w:rsidR="006E26AA" w:rsidRPr="0053359B" w:rsidRDefault="006E26AA" w:rsidP="006E26AA">
      <w:pPr>
        <w:tabs>
          <w:tab w:val="left" w:pos="284"/>
        </w:tabs>
        <w:jc w:val="both"/>
      </w:pPr>
      <w:r w:rsidRPr="0053359B">
        <w:t>Datum:                                                                                          Podpis odgovorne osebe</w:t>
      </w:r>
    </w:p>
    <w:p w14:paraId="2C6C5419" w14:textId="77777777" w:rsidR="006E26AA" w:rsidRPr="0053359B" w:rsidRDefault="006E26AA" w:rsidP="006E26AA">
      <w:pPr>
        <w:tabs>
          <w:tab w:val="left" w:pos="284"/>
          <w:tab w:val="left" w:pos="5954"/>
        </w:tabs>
        <w:jc w:val="both"/>
      </w:pPr>
      <w:r w:rsidRPr="0053359B">
        <w:tab/>
      </w:r>
      <w:r w:rsidRPr="0053359B">
        <w:tab/>
        <w:t xml:space="preserve">               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6"/>
          <w:pgSz w:w="11907" w:h="16840" w:code="9"/>
          <w:pgMar w:top="1418" w:right="1418" w:bottom="1418" w:left="1418" w:header="709" w:footer="709" w:gutter="0"/>
          <w:cols w:space="708"/>
          <w:titlePg/>
          <w:docGrid w:linePitch="326"/>
        </w:sectPr>
      </w:pPr>
    </w:p>
    <w:p w14:paraId="6C720B92" w14:textId="5E47014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JN1</w:t>
      </w:r>
      <w:r w:rsidR="00DC1107" w:rsidRPr="0053359B">
        <w:rPr>
          <w:b/>
          <w:sz w:val="20"/>
        </w:rPr>
        <w:t>9</w:t>
      </w:r>
      <w:r w:rsidRPr="0053359B">
        <w:rPr>
          <w:b/>
          <w:sz w:val="20"/>
        </w:rPr>
        <w:t>-B/22</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777840B6" w14:textId="5832BE78" w:rsidR="00B616AC" w:rsidRPr="0053359B" w:rsidRDefault="006E26AA" w:rsidP="00B616AC">
      <w:pPr>
        <w:tabs>
          <w:tab w:val="left" w:pos="284"/>
          <w:tab w:val="left" w:pos="5954"/>
        </w:tabs>
        <w:jc w:val="both"/>
      </w:pPr>
      <w:r w:rsidRPr="0053359B">
        <w:t xml:space="preserve">Predmet javnega naročila: </w:t>
      </w:r>
      <w:r w:rsidR="00B616AC" w:rsidRPr="0053359B">
        <w:rPr>
          <w:b/>
          <w:sz w:val="20"/>
          <w:szCs w:val="23"/>
        </w:rPr>
        <w:t>MEDICINSKA OPREMA</w:t>
      </w:r>
      <w:r w:rsidR="00B616AC" w:rsidRPr="0053359B">
        <w:rPr>
          <w:b/>
          <w:szCs w:val="23"/>
        </w:rPr>
        <w:t xml:space="preserve">, razdeljena v </w:t>
      </w:r>
      <w:r w:rsidR="000C4FF1" w:rsidRPr="00FD1AA7">
        <w:rPr>
          <w:b/>
          <w:szCs w:val="23"/>
        </w:rPr>
        <w:t>32</w:t>
      </w:r>
      <w:r w:rsidR="00B616AC" w:rsidRPr="0053359B">
        <w:rPr>
          <w:b/>
          <w:szCs w:val="23"/>
        </w:rPr>
        <w:t xml:space="preserve"> sklopov</w:t>
      </w:r>
      <w:r w:rsidR="00B616AC" w:rsidRPr="0053359B">
        <w:t xml:space="preserve"> </w:t>
      </w:r>
    </w:p>
    <w:p w14:paraId="4166FF64" w14:textId="5B579035" w:rsidR="006E26AA" w:rsidRPr="0053359B" w:rsidRDefault="006E26AA" w:rsidP="00B616AC">
      <w:pPr>
        <w:pBdr>
          <w:top w:val="single" w:sz="4" w:space="1" w:color="auto"/>
        </w:pBdr>
        <w:tabs>
          <w:tab w:val="left" w:pos="284"/>
          <w:tab w:val="left" w:pos="5954"/>
        </w:tabs>
        <w:jc w:val="both"/>
        <w:rPr>
          <w:b/>
          <w:sz w:val="22"/>
          <w:szCs w:val="22"/>
        </w:rPr>
      </w:pPr>
    </w:p>
    <w:p w14:paraId="2760762C" w14:textId="77777777" w:rsidR="006E26AA" w:rsidRPr="0053359B" w:rsidRDefault="006E26AA" w:rsidP="006E26AA">
      <w:pPr>
        <w:tabs>
          <w:tab w:val="left" w:pos="284"/>
          <w:tab w:val="left" w:pos="5954"/>
        </w:tabs>
        <w:jc w:val="center"/>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6E26AA">
      <w:pPr>
        <w:numPr>
          <w:ilvl w:val="0"/>
          <w:numId w:val="28"/>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Naziv in sedež podizv./partn.</w:t>
            </w:r>
          </w:p>
        </w:tc>
        <w:tc>
          <w:tcPr>
            <w:tcW w:w="2661" w:type="dxa"/>
          </w:tcPr>
          <w:p w14:paraId="62CAC744" w14:textId="77777777" w:rsidR="006E26AA" w:rsidRPr="0053359B" w:rsidRDefault="006E26AA" w:rsidP="00AD46A0">
            <w:r w:rsidRPr="0053359B">
              <w:t>Vrsta, opis dela podizv./partn.</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Vrednost v € brez 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77777777" w:rsidR="006E26AA" w:rsidRPr="0053359B" w:rsidRDefault="006E26AA" w:rsidP="006E26AA">
      <w:pPr>
        <w:pStyle w:val="Telobesedila"/>
        <w:numPr>
          <w:ilvl w:val="0"/>
          <w:numId w:val="29"/>
        </w:numPr>
        <w:rPr>
          <w:bCs/>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6E26AA">
      <w:pPr>
        <w:pStyle w:val="Telobesedila"/>
        <w:numPr>
          <w:ilvl w:val="0"/>
          <w:numId w:val="29"/>
        </w:numPr>
        <w:rPr>
          <w:bCs/>
          <w:szCs w:val="24"/>
          <w:lang w:val="sl-SI"/>
        </w:rPr>
      </w:pPr>
      <w:r w:rsidRPr="0053359B">
        <w:rPr>
          <w:bCs/>
          <w:lang w:val="sl-SI"/>
        </w:rPr>
        <w:t>da pristojni državni organ ali sodišče s pravnomočno odločitvijo zoper nas in našega podizvajalca ni ugotovilo kršitev delovne, okoljske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6E26AA">
      <w:pPr>
        <w:numPr>
          <w:ilvl w:val="0"/>
          <w:numId w:val="29"/>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EBC28F8" w14:textId="77777777"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0D83F0D1" w14:textId="77777777"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77777777" w:rsidR="006E26AA" w:rsidRPr="0053359B" w:rsidRDefault="006E26AA" w:rsidP="006E26AA">
      <w:pPr>
        <w:tabs>
          <w:tab w:val="left" w:pos="284"/>
          <w:tab w:val="left" w:pos="465"/>
          <w:tab w:val="left" w:pos="5954"/>
          <w:tab w:val="left" w:pos="6372"/>
          <w:tab w:val="left" w:pos="7080"/>
          <w:tab w:val="left" w:pos="7515"/>
        </w:tabs>
        <w:jc w:val="both"/>
      </w:pPr>
    </w:p>
    <w:p w14:paraId="08B30C67" w14:textId="77777777" w:rsidR="006E26AA" w:rsidRPr="0053359B" w:rsidRDefault="006E26AA" w:rsidP="006E26AA">
      <w:pPr>
        <w:tabs>
          <w:tab w:val="left" w:pos="284"/>
          <w:tab w:val="left" w:pos="465"/>
          <w:tab w:val="left" w:pos="5954"/>
          <w:tab w:val="left" w:pos="6372"/>
          <w:tab w:val="left" w:pos="7080"/>
          <w:tab w:val="left" w:pos="7515"/>
        </w:tabs>
        <w:jc w:val="both"/>
      </w:pPr>
      <w:r w:rsidRPr="0053359B">
        <w:tab/>
      </w: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3A7F89F6"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sidRPr="00FD1AA7">
        <w:rPr>
          <w:b/>
          <w:szCs w:val="23"/>
        </w:rPr>
        <w:t>32</w:t>
      </w:r>
      <w:r w:rsidRPr="00FD1AA7">
        <w:rPr>
          <w:b/>
          <w:szCs w:val="23"/>
        </w:rPr>
        <w:t xml:space="preserve"> </w:t>
      </w:r>
      <w:r w:rsidRPr="0053359B">
        <w:rPr>
          <w:b/>
          <w:szCs w:val="23"/>
        </w:rPr>
        <w:t>sklopov</w:t>
      </w:r>
      <w:r w:rsidRPr="0053359B">
        <w:t>,</w:t>
      </w:r>
      <w:r w:rsidRPr="0053359B">
        <w:rPr>
          <w:rFonts w:ascii="Arial" w:eastAsia="Calibri" w:hAnsi="Arial" w:cs="Arial"/>
          <w:sz w:val="20"/>
          <w:szCs w:val="20"/>
          <w:lang w:eastAsia="en-US"/>
        </w:rPr>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77777777" w:rsidR="006E26AA" w:rsidRPr="0053359B" w:rsidRDefault="006E26AA" w:rsidP="006E26AA">
      <w:pPr>
        <w:tabs>
          <w:tab w:val="left" w:pos="284"/>
          <w:tab w:val="left" w:pos="5954"/>
        </w:tabs>
        <w:jc w:val="both"/>
      </w:pPr>
      <w:r w:rsidRPr="0053359B">
        <w:tab/>
      </w:r>
      <w:r w:rsidRPr="0053359B">
        <w:tab/>
        <w:t xml:space="preserve">                     Žig</w:t>
      </w:r>
    </w:p>
    <w:p w14:paraId="681F1EDF" w14:textId="77777777" w:rsidR="006E26AA" w:rsidRPr="0053359B" w:rsidRDefault="006E26AA" w:rsidP="006E26AA"/>
    <w:p w14:paraId="0CF048C0" w14:textId="77777777" w:rsidR="006E26AA" w:rsidRPr="0053359B" w:rsidRDefault="006E26AA" w:rsidP="006E26AA">
      <w:pPr>
        <w:tabs>
          <w:tab w:val="left" w:pos="284"/>
          <w:tab w:val="left" w:pos="465"/>
          <w:tab w:val="left" w:pos="5954"/>
          <w:tab w:val="left" w:pos="6372"/>
          <w:tab w:val="left" w:pos="7080"/>
          <w:tab w:val="left" w:pos="7515"/>
        </w:tabs>
        <w:jc w:val="both"/>
      </w:pPr>
    </w:p>
    <w:p w14:paraId="7923AB43" w14:textId="77777777" w:rsidR="006E26AA" w:rsidRPr="0053359B" w:rsidRDefault="006E26AA" w:rsidP="006E26AA">
      <w:pPr>
        <w:tabs>
          <w:tab w:val="left" w:pos="284"/>
          <w:tab w:val="left" w:pos="465"/>
          <w:tab w:val="left" w:pos="5954"/>
          <w:tab w:val="left" w:pos="6372"/>
          <w:tab w:val="left" w:pos="7080"/>
          <w:tab w:val="left" w:pos="7515"/>
        </w:tabs>
        <w:jc w:val="both"/>
      </w:pPr>
    </w:p>
    <w:p w14:paraId="686E2E69" w14:textId="77777777" w:rsidR="006E26AA" w:rsidRPr="0053359B" w:rsidRDefault="006E26AA" w:rsidP="006E26AA">
      <w:pPr>
        <w:tabs>
          <w:tab w:val="left" w:pos="284"/>
          <w:tab w:val="left" w:pos="465"/>
          <w:tab w:val="left" w:pos="5954"/>
          <w:tab w:val="left" w:pos="6372"/>
          <w:tab w:val="left" w:pos="7080"/>
          <w:tab w:val="left" w:pos="7515"/>
        </w:tabs>
        <w:jc w:val="both"/>
      </w:pPr>
    </w:p>
    <w:p w14:paraId="65F762C2" w14:textId="77777777" w:rsidR="006E26AA" w:rsidRPr="0053359B" w:rsidRDefault="006E26AA" w:rsidP="006E26AA">
      <w:pPr>
        <w:tabs>
          <w:tab w:val="left" w:pos="284"/>
          <w:tab w:val="left" w:pos="465"/>
          <w:tab w:val="left" w:pos="5954"/>
          <w:tab w:val="left" w:pos="6372"/>
          <w:tab w:val="left" w:pos="7080"/>
          <w:tab w:val="left" w:pos="7515"/>
        </w:tabs>
        <w:jc w:val="both"/>
      </w:pPr>
    </w:p>
    <w:p w14:paraId="5E94ACE7" w14:textId="77777777" w:rsidR="006E26AA" w:rsidRPr="0053359B" w:rsidRDefault="006E26AA" w:rsidP="006E26AA">
      <w:pPr>
        <w:tabs>
          <w:tab w:val="left" w:pos="284"/>
          <w:tab w:val="left" w:pos="465"/>
          <w:tab w:val="left" w:pos="5954"/>
          <w:tab w:val="left" w:pos="6372"/>
          <w:tab w:val="left" w:pos="7080"/>
          <w:tab w:val="left" w:pos="7515"/>
        </w:tabs>
        <w:jc w:val="both"/>
      </w:pPr>
    </w:p>
    <w:p w14:paraId="08BA0080" w14:textId="77777777" w:rsidR="006E26AA" w:rsidRPr="0053359B" w:rsidRDefault="006E26AA" w:rsidP="006E26AA">
      <w:pPr>
        <w:tabs>
          <w:tab w:val="left" w:pos="284"/>
          <w:tab w:val="left" w:pos="465"/>
          <w:tab w:val="left" w:pos="5954"/>
          <w:tab w:val="left" w:pos="6372"/>
          <w:tab w:val="left" w:pos="7080"/>
          <w:tab w:val="left" w:pos="7515"/>
        </w:tabs>
        <w:jc w:val="both"/>
      </w:pPr>
    </w:p>
    <w:p w14:paraId="62B1D529" w14:textId="77777777" w:rsidR="006E26AA" w:rsidRPr="0053359B" w:rsidRDefault="006E26AA" w:rsidP="006E26AA">
      <w:pPr>
        <w:tabs>
          <w:tab w:val="left" w:pos="284"/>
          <w:tab w:val="left" w:pos="465"/>
          <w:tab w:val="left" w:pos="5954"/>
          <w:tab w:val="left" w:pos="6372"/>
          <w:tab w:val="left" w:pos="7080"/>
          <w:tab w:val="left" w:pos="7515"/>
        </w:tabs>
        <w:jc w:val="both"/>
      </w:pPr>
    </w:p>
    <w:p w14:paraId="5B4B7B9B" w14:textId="77777777" w:rsidR="006E26AA" w:rsidRPr="0053359B" w:rsidRDefault="006E26AA" w:rsidP="006E26AA">
      <w:pPr>
        <w:tabs>
          <w:tab w:val="left" w:pos="284"/>
          <w:tab w:val="left" w:pos="465"/>
          <w:tab w:val="left" w:pos="5954"/>
          <w:tab w:val="left" w:pos="6372"/>
          <w:tab w:val="left" w:pos="7080"/>
          <w:tab w:val="left" w:pos="7515"/>
        </w:tabs>
        <w:jc w:val="both"/>
      </w:pPr>
    </w:p>
    <w:p w14:paraId="79D1D0DB" w14:textId="77777777" w:rsidR="006E26AA" w:rsidRPr="0053359B" w:rsidRDefault="006E26AA" w:rsidP="006E26AA">
      <w:pPr>
        <w:tabs>
          <w:tab w:val="left" w:pos="284"/>
          <w:tab w:val="left" w:pos="465"/>
          <w:tab w:val="left" w:pos="5954"/>
          <w:tab w:val="left" w:pos="6372"/>
          <w:tab w:val="left" w:pos="7080"/>
          <w:tab w:val="left" w:pos="7515"/>
        </w:tabs>
        <w:jc w:val="both"/>
      </w:pPr>
    </w:p>
    <w:p w14:paraId="014662D0" w14:textId="77777777" w:rsidR="006E26AA" w:rsidRPr="0053359B" w:rsidRDefault="006E26AA" w:rsidP="006E26AA">
      <w:pPr>
        <w:tabs>
          <w:tab w:val="left" w:pos="284"/>
          <w:tab w:val="left" w:pos="465"/>
          <w:tab w:val="left" w:pos="5954"/>
          <w:tab w:val="left" w:pos="6372"/>
          <w:tab w:val="left" w:pos="7080"/>
          <w:tab w:val="left" w:pos="7515"/>
        </w:tabs>
        <w:jc w:val="both"/>
      </w:pPr>
    </w:p>
    <w:p w14:paraId="044985C8" w14:textId="77777777" w:rsidR="006E26AA" w:rsidRPr="0053359B" w:rsidRDefault="006E26AA" w:rsidP="006E26AA">
      <w:pPr>
        <w:tabs>
          <w:tab w:val="left" w:pos="284"/>
          <w:tab w:val="left" w:pos="465"/>
          <w:tab w:val="left" w:pos="5954"/>
          <w:tab w:val="left" w:pos="6372"/>
          <w:tab w:val="left" w:pos="7080"/>
          <w:tab w:val="left" w:pos="7515"/>
        </w:tabs>
        <w:jc w:val="both"/>
      </w:pPr>
    </w:p>
    <w:p w14:paraId="139DF053" w14:textId="77777777" w:rsidR="006E26AA" w:rsidRPr="0053359B" w:rsidRDefault="006E26AA" w:rsidP="006E26AA">
      <w:pPr>
        <w:tabs>
          <w:tab w:val="left" w:pos="284"/>
          <w:tab w:val="left" w:pos="465"/>
          <w:tab w:val="left" w:pos="5954"/>
          <w:tab w:val="left" w:pos="6372"/>
          <w:tab w:val="left" w:pos="7080"/>
          <w:tab w:val="left" w:pos="7515"/>
        </w:tabs>
        <w:jc w:val="both"/>
      </w:pPr>
    </w:p>
    <w:p w14:paraId="2D1954A3" w14:textId="77777777" w:rsidR="006E26AA" w:rsidRPr="0053359B" w:rsidRDefault="006E26AA" w:rsidP="006E26AA">
      <w:pPr>
        <w:tabs>
          <w:tab w:val="left" w:pos="284"/>
          <w:tab w:val="left" w:pos="465"/>
          <w:tab w:val="left" w:pos="5954"/>
          <w:tab w:val="left" w:pos="6372"/>
          <w:tab w:val="left" w:pos="7080"/>
          <w:tab w:val="left" w:pos="7515"/>
        </w:tabs>
        <w:jc w:val="both"/>
      </w:pPr>
    </w:p>
    <w:p w14:paraId="3FD0B96D" w14:textId="77777777" w:rsidR="006E26AA" w:rsidRPr="0053359B" w:rsidRDefault="006E26AA" w:rsidP="006E26AA">
      <w:pPr>
        <w:tabs>
          <w:tab w:val="left" w:pos="284"/>
          <w:tab w:val="left" w:pos="465"/>
          <w:tab w:val="left" w:pos="5954"/>
          <w:tab w:val="left" w:pos="6372"/>
          <w:tab w:val="left" w:pos="7080"/>
          <w:tab w:val="left" w:pos="7515"/>
        </w:tabs>
        <w:jc w:val="both"/>
      </w:pPr>
    </w:p>
    <w:p w14:paraId="45667033" w14:textId="77777777" w:rsidR="006E26AA" w:rsidRPr="0053359B" w:rsidRDefault="006E26AA" w:rsidP="006E26AA">
      <w:pPr>
        <w:tabs>
          <w:tab w:val="left" w:pos="284"/>
          <w:tab w:val="left" w:pos="465"/>
          <w:tab w:val="left" w:pos="5954"/>
          <w:tab w:val="left" w:pos="6372"/>
          <w:tab w:val="left" w:pos="7080"/>
          <w:tab w:val="left" w:pos="7515"/>
        </w:tabs>
        <w:jc w:val="both"/>
      </w:pPr>
    </w:p>
    <w:p w14:paraId="05EB3A0F" w14:textId="77777777" w:rsidR="006E26AA" w:rsidRPr="0053359B" w:rsidRDefault="006E26AA" w:rsidP="006E26AA">
      <w:pPr>
        <w:tabs>
          <w:tab w:val="left" w:pos="284"/>
          <w:tab w:val="left" w:pos="465"/>
          <w:tab w:val="left" w:pos="5954"/>
          <w:tab w:val="left" w:pos="6372"/>
          <w:tab w:val="left" w:pos="7080"/>
          <w:tab w:val="left" w:pos="7515"/>
        </w:tabs>
        <w:jc w:val="both"/>
      </w:pP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3DC1E19F"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71C5EB20" w14:textId="49DC6487"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sidRPr="00FD1AA7">
        <w:rPr>
          <w:b/>
          <w:szCs w:val="23"/>
        </w:rPr>
        <w:t>32</w:t>
      </w:r>
      <w:r w:rsidR="00EA3C41">
        <w:rPr>
          <w:b/>
          <w:szCs w:val="23"/>
        </w:rPr>
        <w:t xml:space="preserve"> </w:t>
      </w:r>
      <w:r w:rsidRPr="0053359B">
        <w:rPr>
          <w:b/>
          <w:szCs w:val="23"/>
        </w:rPr>
        <w:t>sklopov</w:t>
      </w:r>
      <w:r w:rsidRPr="0053359B">
        <w:t xml:space="preserve">, naše terjatve poravnal ponudniku:_________________________________________________________________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6E26AA">
      <w:pPr>
        <w:keepNext/>
        <w:widowControl w:val="0"/>
        <w:jc w:val="both"/>
        <w:rPr>
          <w:rFonts w:ascii="Arial" w:hAnsi="Arial" w:cs="Arial"/>
          <w:i/>
          <w:sz w:val="18"/>
          <w:szCs w:val="18"/>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AD46A0">
          <w:headerReference w:type="default" r:id="rId47"/>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4F7125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JN1</w:t>
      </w:r>
      <w:r w:rsidR="00751F16" w:rsidRPr="0053359B">
        <w:rPr>
          <w:b/>
          <w:sz w:val="20"/>
        </w:rPr>
        <w:t>9</w:t>
      </w:r>
      <w:r w:rsidRPr="0053359B">
        <w:rPr>
          <w:b/>
          <w:sz w:val="20"/>
        </w:rPr>
        <w:t>-B/22</w:t>
      </w:r>
      <w:r w:rsidRPr="0053359B">
        <w:rPr>
          <w:b/>
          <w:sz w:val="20"/>
        </w:rPr>
        <w:tab/>
        <w:t>OBRAZEC</w:t>
      </w:r>
    </w:p>
    <w:p w14:paraId="6DECA8AF" w14:textId="77777777" w:rsidR="006E26AA" w:rsidRPr="0053359B" w:rsidRDefault="006E26AA" w:rsidP="006E26AA">
      <w:pPr>
        <w:tabs>
          <w:tab w:val="left" w:pos="284"/>
          <w:tab w:val="left" w:pos="5954"/>
        </w:tabs>
        <w:jc w:val="both"/>
        <w:rPr>
          <w:i/>
          <w:sz w:val="20"/>
          <w:szCs w:val="20"/>
        </w:rPr>
      </w:pPr>
      <w:r w:rsidRPr="0053359B">
        <w:rPr>
          <w:i/>
          <w:sz w:val="20"/>
          <w:szCs w:val="20"/>
          <w:highlight w:val="yellow"/>
        </w:rPr>
        <w:t>Ponudnik pogodbo izpolni z manjkajočimi podatki</w:t>
      </w:r>
    </w:p>
    <w:p w14:paraId="2B103C02" w14:textId="77777777"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77777777" w:rsidR="006E26AA" w:rsidRPr="0053359B" w:rsidRDefault="006E26AA" w:rsidP="006E26AA">
      <w:pPr>
        <w:tabs>
          <w:tab w:val="left" w:pos="284"/>
          <w:tab w:val="left" w:pos="5954"/>
        </w:tabs>
        <w:jc w:val="center"/>
        <w:rPr>
          <w:b/>
          <w:bCs/>
          <w:sz w:val="28"/>
          <w:szCs w:val="28"/>
        </w:rPr>
      </w:pPr>
      <w:r w:rsidRPr="0053359B">
        <w:rPr>
          <w:b/>
          <w:bCs/>
          <w:sz w:val="28"/>
          <w:szCs w:val="28"/>
        </w:rPr>
        <w:t xml:space="preserve">KUPOPRODAJNA POGODBA </w:t>
      </w:r>
    </w:p>
    <w:p w14:paraId="4A7FB0A8" w14:textId="67B835AE" w:rsidR="006E26AA" w:rsidRPr="0053359B" w:rsidRDefault="006E26AA" w:rsidP="006E26AA">
      <w:pPr>
        <w:tabs>
          <w:tab w:val="left" w:pos="284"/>
          <w:tab w:val="left" w:pos="5954"/>
        </w:tabs>
        <w:jc w:val="center"/>
        <w:rPr>
          <w:b/>
        </w:rPr>
      </w:pPr>
      <w:r w:rsidRPr="0053359B">
        <w:rPr>
          <w:b/>
        </w:rPr>
        <w:t xml:space="preserve">o dobavi </w:t>
      </w:r>
      <w:r w:rsidR="0058224A" w:rsidRPr="0053359B">
        <w:rPr>
          <w:b/>
        </w:rPr>
        <w:t>medicinske opreme</w:t>
      </w:r>
    </w:p>
    <w:p w14:paraId="1FA8EC3C" w14:textId="77777777" w:rsidR="006E26AA" w:rsidRPr="0053359B" w:rsidRDefault="006E26AA" w:rsidP="006E26AA">
      <w:pPr>
        <w:tabs>
          <w:tab w:val="left" w:pos="284"/>
          <w:tab w:val="left" w:pos="5954"/>
        </w:tabs>
        <w:jc w:val="both"/>
      </w:pPr>
    </w:p>
    <w:p w14:paraId="2E7B6D0D" w14:textId="77777777" w:rsidR="006E26AA" w:rsidRPr="0053359B" w:rsidRDefault="006E26AA" w:rsidP="006E26AA">
      <w:pPr>
        <w:tabs>
          <w:tab w:val="left" w:pos="284"/>
          <w:tab w:val="left" w:pos="5954"/>
        </w:tabs>
        <w:jc w:val="both"/>
      </w:pPr>
      <w:r w:rsidRPr="0053359B">
        <w:t>ki  jo skleneta</w:t>
      </w:r>
    </w:p>
    <w:p w14:paraId="5013487D" w14:textId="77777777" w:rsidR="006E26AA" w:rsidRPr="0053359B" w:rsidRDefault="006E26AA" w:rsidP="006E26AA">
      <w:pPr>
        <w:tabs>
          <w:tab w:val="left" w:pos="284"/>
          <w:tab w:val="left" w:pos="5954"/>
        </w:tabs>
        <w:jc w:val="both"/>
        <w:rPr>
          <w:bCs/>
          <w:sz w:val="20"/>
        </w:rPr>
      </w:pPr>
    </w:p>
    <w:p w14:paraId="0ED0C92B" w14:textId="77777777" w:rsidR="006E26AA" w:rsidRPr="0053359B" w:rsidRDefault="006E26AA" w:rsidP="006E26AA">
      <w:pPr>
        <w:tabs>
          <w:tab w:val="left" w:pos="284"/>
          <w:tab w:val="left" w:pos="5954"/>
        </w:tabs>
        <w:jc w:val="both"/>
      </w:pPr>
      <w:r w:rsidRPr="0053359B">
        <w:rPr>
          <w:sz w:val="20"/>
        </w:rPr>
        <w:t>ZDRAVSTVENI DOM dr. ADOLFA DROLCA MARIBOR</w:t>
      </w:r>
      <w:r w:rsidRPr="0053359B">
        <w:t xml:space="preserve">, Ulica talcev 9, 2000 Maribor, ki ga zastopa direktor </w:t>
      </w:r>
      <w:r w:rsidRPr="0053359B">
        <w:rPr>
          <w:bCs/>
        </w:rPr>
        <w:t>Izr. prof. dr., prim. Jernej ZAVRŠNIK,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Identifikacijska številka za DDV: SI49672509</w:t>
      </w:r>
    </w:p>
    <w:p w14:paraId="3C40BE17" w14:textId="77777777"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3899B761" w14:textId="77777777" w:rsidR="006E26AA" w:rsidRPr="0053359B" w:rsidRDefault="006E26AA" w:rsidP="006E26AA">
      <w:pPr>
        <w:tabs>
          <w:tab w:val="left" w:pos="284"/>
          <w:tab w:val="left" w:pos="5954"/>
        </w:tabs>
        <w:jc w:val="both"/>
      </w:pPr>
      <w:r w:rsidRPr="0053359B">
        <w:t xml:space="preserve">……………………………………………………….., ki jo zastopa ……………………….., kot prodajalec </w:t>
      </w:r>
    </w:p>
    <w:p w14:paraId="7C1CDC0D" w14:textId="77777777"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DDV: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7777777" w:rsidR="006E26AA" w:rsidRPr="0053359B" w:rsidRDefault="006E26AA" w:rsidP="00715455">
      <w:pPr>
        <w:jc w:val="both"/>
      </w:pPr>
      <w:r w:rsidRPr="0053359B">
        <w:t xml:space="preserve">Stranki ugotavljata, da je naročnik, v skladu z Zakonom o javnem naročanju ZJN (Uradni list RS št. 91/2015, 14/2018, </w:t>
      </w:r>
      <w:hyperlink r:id="rId48" w:tgtFrame="_blank" w:tooltip="Zakon o spremembah in dopolnitvah Zakona o javnem naročanju" w:history="1">
        <w:r w:rsidRPr="0053359B">
          <w:t>121/21</w:t>
        </w:r>
      </w:hyperlink>
      <w:r w:rsidRPr="0053359B">
        <w:t>, </w:t>
      </w:r>
      <w:hyperlink r:id="rId49" w:tgtFrame="_blank" w:tooltip="Zakon o spremembah in dopolnitvah Zakona o javnem naročanju" w:history="1">
        <w:r w:rsidRPr="0053359B">
          <w:t>10/22</w:t>
        </w:r>
      </w:hyperlink>
      <w:r w:rsidRPr="0053359B">
        <w:t xml:space="preserve">, </w:t>
      </w:r>
      <w:hyperlink r:id="rId50"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1"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r w:rsidRPr="0053359B">
        <w:rPr>
          <w:szCs w:val="23"/>
        </w:rPr>
        <w:t xml:space="preserve">in </w:t>
      </w:r>
      <w:r w:rsidRPr="0053359B">
        <w:t>predpisi s področja javnega naročila, na podlagi javnega razpisa, objavljenega na portalu javnih naročil (EU obrazec), št.: …………………,  z dne ………………, oddal naročilo po odprtem postopku, za blago, ki je predmet te kupoprodajne pogodbe (v nadaljevanju pogodbe).</w:t>
      </w:r>
    </w:p>
    <w:p w14:paraId="08727FB4" w14:textId="77777777" w:rsidR="006E26AA" w:rsidRPr="0053359B" w:rsidRDefault="006E26AA" w:rsidP="006E26AA">
      <w:pPr>
        <w:tabs>
          <w:tab w:val="left" w:pos="284"/>
          <w:tab w:val="left" w:pos="5954"/>
        </w:tabs>
        <w:jc w:val="center"/>
      </w:pPr>
    </w:p>
    <w:p w14:paraId="2B99C9A6" w14:textId="77777777" w:rsidR="006E26AA" w:rsidRPr="0053359B" w:rsidRDefault="006E26AA" w:rsidP="006E26AA">
      <w:pPr>
        <w:tabs>
          <w:tab w:val="left" w:pos="284"/>
          <w:tab w:val="left" w:pos="5954"/>
        </w:tabs>
        <w:jc w:val="center"/>
      </w:pPr>
      <w:r w:rsidRPr="0053359B">
        <w:t>2. člen</w:t>
      </w:r>
    </w:p>
    <w:p w14:paraId="45D9B40E" w14:textId="77777777" w:rsidR="006E26AA" w:rsidRPr="0053359B" w:rsidRDefault="006E26AA" w:rsidP="006E26AA">
      <w:pPr>
        <w:tabs>
          <w:tab w:val="left" w:pos="284"/>
          <w:tab w:val="left" w:pos="5954"/>
        </w:tabs>
        <w:jc w:val="center"/>
      </w:pPr>
    </w:p>
    <w:p w14:paraId="4BDD5341" w14:textId="77777777" w:rsidR="006E26AA" w:rsidRPr="0053359B" w:rsidRDefault="006E26AA" w:rsidP="006E26AA">
      <w:pPr>
        <w:pStyle w:val="Telobesedila"/>
        <w:tabs>
          <w:tab w:val="left" w:pos="284"/>
          <w:tab w:val="left" w:pos="5954"/>
        </w:tabs>
        <w:rPr>
          <w:szCs w:val="24"/>
          <w:lang w:val="sl-SI"/>
        </w:rPr>
      </w:pPr>
      <w:r w:rsidRPr="0053359B">
        <w:rPr>
          <w:szCs w:val="24"/>
          <w:lang w:val="sl-SI"/>
        </w:rPr>
        <w:t>S tem dokumentom se naročnik in prodajalec dogovorita o medsebojnih obveznostih, pravicah in dolžnostih pri nemotenem poslovanju.</w:t>
      </w:r>
    </w:p>
    <w:p w14:paraId="04CFBA1C" w14:textId="77777777" w:rsidR="006E26AA" w:rsidRPr="0053359B" w:rsidRDefault="006E26AA" w:rsidP="006E26AA">
      <w:pPr>
        <w:tabs>
          <w:tab w:val="left" w:pos="284"/>
          <w:tab w:val="left" w:pos="5954"/>
        </w:tabs>
        <w:jc w:val="both"/>
      </w:pPr>
    </w:p>
    <w:p w14:paraId="30238151" w14:textId="77777777" w:rsidR="006E26AA" w:rsidRPr="0053359B" w:rsidRDefault="006E26AA" w:rsidP="006E26AA">
      <w:pPr>
        <w:tabs>
          <w:tab w:val="left" w:pos="284"/>
          <w:tab w:val="left" w:pos="5954"/>
        </w:tabs>
        <w:jc w:val="center"/>
      </w:pPr>
      <w:r w:rsidRPr="0053359B">
        <w:t>3. člen</w:t>
      </w:r>
    </w:p>
    <w:p w14:paraId="5D24BC4B" w14:textId="77777777" w:rsidR="006E26AA" w:rsidRPr="0053359B" w:rsidRDefault="006E26AA" w:rsidP="006E26AA">
      <w:pPr>
        <w:tabs>
          <w:tab w:val="left" w:pos="284"/>
          <w:tab w:val="left" w:pos="5954"/>
        </w:tabs>
        <w:jc w:val="center"/>
      </w:pPr>
    </w:p>
    <w:p w14:paraId="6558681A" w14:textId="31457E0A" w:rsidR="006E26AA" w:rsidRPr="000C4FF1" w:rsidRDefault="006E26AA" w:rsidP="006E26AA">
      <w:pPr>
        <w:pStyle w:val="Telobesedila2"/>
        <w:jc w:val="left"/>
        <w:rPr>
          <w:szCs w:val="24"/>
        </w:rPr>
      </w:pPr>
      <w:r w:rsidRPr="000C4FF1">
        <w:rPr>
          <w:bCs/>
          <w:szCs w:val="24"/>
        </w:rPr>
        <w:t>Predmet:</w:t>
      </w:r>
      <w:r w:rsidRPr="000C4FF1">
        <w:rPr>
          <w:szCs w:val="24"/>
        </w:rPr>
        <w:t xml:space="preserve"> </w:t>
      </w:r>
      <w:r w:rsidR="0058224A" w:rsidRPr="000C4FF1">
        <w:rPr>
          <w:szCs w:val="24"/>
        </w:rPr>
        <w:t>MEDICINSKA OPREMA</w:t>
      </w:r>
      <w:r w:rsidRPr="000C4FF1">
        <w:rPr>
          <w:szCs w:val="24"/>
        </w:rPr>
        <w:t>, razdeljen</w:t>
      </w:r>
      <w:r w:rsidR="00751F16" w:rsidRPr="000C4FF1">
        <w:rPr>
          <w:szCs w:val="24"/>
        </w:rPr>
        <w:t>a</w:t>
      </w:r>
      <w:r w:rsidRPr="000C4FF1">
        <w:rPr>
          <w:szCs w:val="24"/>
        </w:rPr>
        <w:t xml:space="preserve"> v </w:t>
      </w:r>
      <w:r w:rsidR="000C4FF1" w:rsidRPr="00FD1AA7">
        <w:rPr>
          <w:szCs w:val="24"/>
        </w:rPr>
        <w:t>32</w:t>
      </w:r>
      <w:r w:rsidR="00EA3C41">
        <w:rPr>
          <w:szCs w:val="24"/>
        </w:rPr>
        <w:t xml:space="preserve"> </w:t>
      </w:r>
      <w:r w:rsidRPr="000C4FF1">
        <w:rPr>
          <w:szCs w:val="24"/>
        </w:rPr>
        <w:t>sklopov:</w:t>
      </w:r>
    </w:p>
    <w:p w14:paraId="42492F20" w14:textId="77777777" w:rsidR="000C4FF1" w:rsidRPr="000C4FF1" w:rsidRDefault="000C4FF1" w:rsidP="009C26F2">
      <w:pPr>
        <w:numPr>
          <w:ilvl w:val="0"/>
          <w:numId w:val="147"/>
        </w:numPr>
        <w:rPr>
          <w:iCs/>
        </w:rPr>
      </w:pPr>
      <w:r w:rsidRPr="000C4FF1">
        <w:rPr>
          <w:iCs/>
        </w:rPr>
        <w:t>sklop: Audiometer</w:t>
      </w:r>
    </w:p>
    <w:p w14:paraId="0CA1C475" w14:textId="77777777" w:rsidR="000C4FF1" w:rsidRPr="000C4FF1" w:rsidRDefault="000C4FF1" w:rsidP="009C26F2">
      <w:pPr>
        <w:pStyle w:val="Odstavekseznama"/>
        <w:numPr>
          <w:ilvl w:val="0"/>
          <w:numId w:val="147"/>
        </w:numPr>
        <w:rPr>
          <w:iCs/>
          <w:szCs w:val="24"/>
        </w:rPr>
      </w:pPr>
      <w:r w:rsidRPr="000C4FF1">
        <w:rPr>
          <w:iCs/>
          <w:szCs w:val="24"/>
        </w:rPr>
        <w:t xml:space="preserve">sklop: </w:t>
      </w:r>
      <w:r w:rsidRPr="000C4FF1">
        <w:rPr>
          <w:bCs/>
          <w:iCs/>
          <w:szCs w:val="24"/>
        </w:rPr>
        <w:t>Oprema za objektivne avdiološke meritve OAE - otoakustične emisije</w:t>
      </w:r>
    </w:p>
    <w:p w14:paraId="34FA6A36" w14:textId="77777777" w:rsidR="000C4FF1" w:rsidRPr="000C4FF1" w:rsidRDefault="000C4FF1" w:rsidP="009C26F2">
      <w:pPr>
        <w:pStyle w:val="Odstavekseznama"/>
        <w:numPr>
          <w:ilvl w:val="0"/>
          <w:numId w:val="147"/>
        </w:numPr>
        <w:rPr>
          <w:iCs/>
          <w:szCs w:val="24"/>
        </w:rPr>
      </w:pPr>
      <w:r w:rsidRPr="000C4FF1">
        <w:rPr>
          <w:bCs/>
          <w:iCs/>
          <w:szCs w:val="24"/>
        </w:rPr>
        <w:t>sklop: Heidelberg OCT</w:t>
      </w:r>
    </w:p>
    <w:p w14:paraId="05C96BD1" w14:textId="77777777" w:rsidR="000C4FF1" w:rsidRPr="000C4FF1" w:rsidRDefault="000C4FF1" w:rsidP="009C26F2">
      <w:pPr>
        <w:pStyle w:val="Odstavekseznama"/>
        <w:numPr>
          <w:ilvl w:val="0"/>
          <w:numId w:val="147"/>
        </w:numPr>
        <w:rPr>
          <w:bCs/>
          <w:iCs/>
          <w:szCs w:val="24"/>
        </w:rPr>
      </w:pPr>
      <w:r w:rsidRPr="000C4FF1">
        <w:rPr>
          <w:bCs/>
          <w:iCs/>
          <w:szCs w:val="24"/>
        </w:rPr>
        <w:t>sklop: Aparat za statično in kinetično preiskavo vidnega polja</w:t>
      </w:r>
    </w:p>
    <w:p w14:paraId="1B39EE5F" w14:textId="77777777" w:rsidR="000C4FF1" w:rsidRPr="000C4FF1" w:rsidRDefault="000C4FF1" w:rsidP="009C26F2">
      <w:pPr>
        <w:pStyle w:val="Odstavekseznama"/>
        <w:numPr>
          <w:ilvl w:val="0"/>
          <w:numId w:val="147"/>
        </w:numPr>
        <w:rPr>
          <w:bCs/>
          <w:iCs/>
          <w:szCs w:val="24"/>
        </w:rPr>
      </w:pPr>
      <w:r w:rsidRPr="000C4FF1">
        <w:rPr>
          <w:bCs/>
          <w:iCs/>
          <w:szCs w:val="24"/>
        </w:rPr>
        <w:t>sklop</w:t>
      </w:r>
      <w:r w:rsidRPr="000C4FF1">
        <w:rPr>
          <w:bCs/>
          <w:iCs/>
          <w:szCs w:val="24"/>
          <w:lang w:val="sl-SI"/>
        </w:rPr>
        <w:t>:</w:t>
      </w:r>
      <w:r w:rsidRPr="000C4FF1">
        <w:rPr>
          <w:bCs/>
          <w:iCs/>
          <w:szCs w:val="24"/>
        </w:rPr>
        <w:t xml:space="preserve"> Premična špranjska svetilka s pripadajočo mizico</w:t>
      </w:r>
    </w:p>
    <w:p w14:paraId="187A63E4" w14:textId="77777777" w:rsidR="000C4FF1" w:rsidRPr="000C4FF1" w:rsidRDefault="000C4FF1" w:rsidP="009C26F2">
      <w:pPr>
        <w:pStyle w:val="Odstavekseznama"/>
        <w:numPr>
          <w:ilvl w:val="0"/>
          <w:numId w:val="147"/>
        </w:numPr>
        <w:rPr>
          <w:bCs/>
          <w:iCs/>
          <w:szCs w:val="24"/>
        </w:rPr>
      </w:pPr>
      <w:r w:rsidRPr="000C4FF1">
        <w:rPr>
          <w:bCs/>
          <w:iCs/>
          <w:szCs w:val="24"/>
        </w:rPr>
        <w:t>sklop: Oftamaloške leče</w:t>
      </w:r>
    </w:p>
    <w:p w14:paraId="2A56F034" w14:textId="77777777" w:rsidR="000C4FF1" w:rsidRPr="000C4FF1" w:rsidRDefault="000C4FF1" w:rsidP="009C26F2">
      <w:pPr>
        <w:pStyle w:val="Odstavekseznama"/>
        <w:numPr>
          <w:ilvl w:val="0"/>
          <w:numId w:val="147"/>
        </w:numPr>
        <w:rPr>
          <w:bCs/>
          <w:iCs/>
          <w:szCs w:val="24"/>
        </w:rPr>
      </w:pPr>
      <w:r w:rsidRPr="000C4FF1">
        <w:rPr>
          <w:bCs/>
          <w:iCs/>
          <w:szCs w:val="24"/>
        </w:rPr>
        <w:t>sklop: Prenosni tonometer za otroško/šolska očesna ambulanta</w:t>
      </w:r>
    </w:p>
    <w:p w14:paraId="6449D494"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Prenosni refrakto-keratometer za pregled otrok</w:t>
      </w:r>
    </w:p>
    <w:p w14:paraId="7F6D1BDC"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Probni set leč in testni okvirji</w:t>
      </w:r>
    </w:p>
    <w:p w14:paraId="17D2CEEB" w14:textId="77777777" w:rsidR="000C4FF1" w:rsidRPr="000C4FF1" w:rsidRDefault="000C4FF1" w:rsidP="009C26F2">
      <w:pPr>
        <w:pStyle w:val="Odstavekseznama"/>
        <w:numPr>
          <w:ilvl w:val="0"/>
          <w:numId w:val="147"/>
        </w:numPr>
        <w:rPr>
          <w:bCs/>
          <w:iCs/>
          <w:szCs w:val="24"/>
        </w:rPr>
      </w:pPr>
      <w:r w:rsidRPr="000C4FF1">
        <w:rPr>
          <w:bCs/>
          <w:iCs/>
          <w:szCs w:val="24"/>
        </w:rPr>
        <w:t>sklop: Roženični topograf</w:t>
      </w:r>
    </w:p>
    <w:p w14:paraId="0D58DAED"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Sinoptofor</w:t>
      </w:r>
    </w:p>
    <w:p w14:paraId="24D36980" w14:textId="77777777" w:rsidR="000C4FF1" w:rsidRPr="000C4FF1" w:rsidRDefault="000C4FF1" w:rsidP="009C26F2">
      <w:pPr>
        <w:pStyle w:val="Odstavekseznama"/>
        <w:numPr>
          <w:ilvl w:val="0"/>
          <w:numId w:val="147"/>
        </w:numPr>
        <w:rPr>
          <w:bCs/>
          <w:iCs/>
          <w:szCs w:val="24"/>
        </w:rPr>
      </w:pPr>
      <w:r w:rsidRPr="000C4FF1">
        <w:rPr>
          <w:bCs/>
          <w:iCs/>
          <w:szCs w:val="24"/>
        </w:rPr>
        <w:lastRenderedPageBreak/>
        <w:t>sklop: UZ aparat za ginekologijo</w:t>
      </w:r>
    </w:p>
    <w:p w14:paraId="5D831E34" w14:textId="77777777" w:rsidR="000C4FF1" w:rsidRPr="000C4FF1" w:rsidRDefault="000C4FF1" w:rsidP="009C26F2">
      <w:pPr>
        <w:pStyle w:val="Odstavekseznama"/>
        <w:numPr>
          <w:ilvl w:val="0"/>
          <w:numId w:val="147"/>
        </w:numPr>
        <w:rPr>
          <w:bCs/>
          <w:iCs/>
          <w:szCs w:val="24"/>
        </w:rPr>
      </w:pPr>
      <w:r w:rsidRPr="000C4FF1">
        <w:rPr>
          <w:bCs/>
          <w:iCs/>
          <w:szCs w:val="24"/>
        </w:rPr>
        <w:t>sklop: UZ aparat za specialistične ambulante</w:t>
      </w:r>
    </w:p>
    <w:p w14:paraId="0A2A8E68" w14:textId="77777777" w:rsidR="000C4FF1" w:rsidRPr="000C4FF1" w:rsidRDefault="000C4FF1" w:rsidP="009C26F2">
      <w:pPr>
        <w:pStyle w:val="Odstavekseznama"/>
        <w:numPr>
          <w:ilvl w:val="0"/>
          <w:numId w:val="147"/>
        </w:numPr>
        <w:rPr>
          <w:bCs/>
          <w:iCs/>
          <w:szCs w:val="24"/>
        </w:rPr>
      </w:pPr>
      <w:r w:rsidRPr="000C4FF1">
        <w:rPr>
          <w:bCs/>
          <w:iCs/>
          <w:szCs w:val="24"/>
        </w:rPr>
        <w:t>sklop: UZ aparat za Center za medicinsko rehabilitacijo</w:t>
      </w:r>
    </w:p>
    <w:p w14:paraId="1DA5D345" w14:textId="77777777" w:rsidR="000C4FF1" w:rsidRPr="000C4FF1" w:rsidRDefault="000C4FF1" w:rsidP="009C26F2">
      <w:pPr>
        <w:pStyle w:val="Odstavekseznama"/>
        <w:numPr>
          <w:ilvl w:val="0"/>
          <w:numId w:val="147"/>
        </w:numPr>
        <w:rPr>
          <w:iCs/>
          <w:szCs w:val="24"/>
        </w:rPr>
      </w:pPr>
      <w:r w:rsidRPr="000C4FF1">
        <w:rPr>
          <w:iCs/>
          <w:szCs w:val="24"/>
        </w:rPr>
        <w:t>sklop: UZ aparat za antikoagulantno ambulanto</w:t>
      </w:r>
    </w:p>
    <w:p w14:paraId="7DA6CD56" w14:textId="77777777" w:rsidR="000C4FF1" w:rsidRPr="000C4FF1" w:rsidRDefault="000C4FF1" w:rsidP="009C26F2">
      <w:pPr>
        <w:pStyle w:val="Odstavekseznama"/>
        <w:numPr>
          <w:ilvl w:val="0"/>
          <w:numId w:val="147"/>
        </w:numPr>
        <w:rPr>
          <w:bCs/>
          <w:iCs/>
          <w:szCs w:val="24"/>
        </w:rPr>
      </w:pPr>
      <w:r w:rsidRPr="000C4FF1">
        <w:rPr>
          <w:bCs/>
          <w:iCs/>
          <w:szCs w:val="24"/>
        </w:rPr>
        <w:t>sklop: UZ aparat za PTD –  stacionarni</w:t>
      </w:r>
    </w:p>
    <w:p w14:paraId="03206331" w14:textId="77777777" w:rsidR="000C4FF1" w:rsidRPr="000C4FF1" w:rsidRDefault="000C4FF1" w:rsidP="009C26F2">
      <w:pPr>
        <w:pStyle w:val="Odstavekseznama"/>
        <w:numPr>
          <w:ilvl w:val="0"/>
          <w:numId w:val="147"/>
        </w:numPr>
        <w:rPr>
          <w:bCs/>
          <w:iCs/>
          <w:szCs w:val="24"/>
        </w:rPr>
      </w:pPr>
      <w:r w:rsidRPr="000C4FF1">
        <w:rPr>
          <w:bCs/>
          <w:iCs/>
          <w:szCs w:val="24"/>
        </w:rPr>
        <w:t>sklop: UZ aparat za PTD –  prenosni</w:t>
      </w:r>
    </w:p>
    <w:p w14:paraId="0C8A0786" w14:textId="77777777" w:rsidR="000C4FF1" w:rsidRPr="000C4FF1" w:rsidRDefault="000C4FF1" w:rsidP="009C26F2">
      <w:pPr>
        <w:pStyle w:val="Odstavekseznama"/>
        <w:numPr>
          <w:ilvl w:val="0"/>
          <w:numId w:val="147"/>
        </w:numPr>
        <w:rPr>
          <w:bCs/>
          <w:iCs/>
          <w:szCs w:val="24"/>
        </w:rPr>
      </w:pPr>
      <w:r w:rsidRPr="000C4FF1">
        <w:rPr>
          <w:bCs/>
          <w:iCs/>
          <w:szCs w:val="24"/>
        </w:rPr>
        <w:t>sklop: UZ za kardiološko ambulanto</w:t>
      </w:r>
    </w:p>
    <w:p w14:paraId="264F666B" w14:textId="77777777" w:rsidR="000C4FF1" w:rsidRPr="000C4FF1" w:rsidRDefault="000C4FF1" w:rsidP="009C26F2">
      <w:pPr>
        <w:pStyle w:val="Odstavekseznama"/>
        <w:numPr>
          <w:ilvl w:val="0"/>
          <w:numId w:val="147"/>
        </w:numPr>
        <w:rPr>
          <w:bCs/>
          <w:iCs/>
          <w:szCs w:val="24"/>
        </w:rPr>
      </w:pPr>
      <w:r w:rsidRPr="000C4FF1">
        <w:rPr>
          <w:bCs/>
          <w:iCs/>
          <w:szCs w:val="24"/>
        </w:rPr>
        <w:t>sklop: EKG – 12 kanalni za PTD</w:t>
      </w:r>
    </w:p>
    <w:p w14:paraId="4F18CCF6" w14:textId="77777777" w:rsidR="000C4FF1" w:rsidRPr="00FD1AA7" w:rsidRDefault="000C4FF1" w:rsidP="009C26F2">
      <w:pPr>
        <w:pStyle w:val="Odstavekseznama"/>
        <w:numPr>
          <w:ilvl w:val="0"/>
          <w:numId w:val="147"/>
        </w:numPr>
        <w:rPr>
          <w:bCs/>
          <w:iCs/>
          <w:szCs w:val="24"/>
        </w:rPr>
      </w:pPr>
      <w:r w:rsidRPr="00FD1AA7">
        <w:rPr>
          <w:bCs/>
          <w:iCs/>
          <w:szCs w:val="24"/>
        </w:rPr>
        <w:t>sklop: 12 kanalni HOLTER večdnevni za PTD</w:t>
      </w:r>
    </w:p>
    <w:p w14:paraId="057BC982" w14:textId="77777777" w:rsidR="000C4FF1" w:rsidRPr="000C4FF1" w:rsidRDefault="000C4FF1" w:rsidP="009C26F2">
      <w:pPr>
        <w:pStyle w:val="Odstavekseznama"/>
        <w:numPr>
          <w:ilvl w:val="0"/>
          <w:numId w:val="147"/>
        </w:numPr>
        <w:rPr>
          <w:bCs/>
          <w:iCs/>
          <w:szCs w:val="24"/>
        </w:rPr>
      </w:pPr>
      <w:r w:rsidRPr="000C4FF1">
        <w:rPr>
          <w:bCs/>
          <w:iCs/>
          <w:szCs w:val="24"/>
        </w:rPr>
        <w:t>sklop: 3 kanalna prenosna snemalna enota</w:t>
      </w:r>
    </w:p>
    <w:p w14:paraId="78EE2AA2" w14:textId="77777777" w:rsidR="000C4FF1" w:rsidRPr="000C4FF1" w:rsidRDefault="000C4FF1" w:rsidP="009C26F2">
      <w:pPr>
        <w:pStyle w:val="Odstavekseznama"/>
        <w:numPr>
          <w:ilvl w:val="0"/>
          <w:numId w:val="147"/>
        </w:numPr>
        <w:rPr>
          <w:bCs/>
          <w:iCs/>
          <w:szCs w:val="24"/>
        </w:rPr>
      </w:pPr>
      <w:r w:rsidRPr="000C4FF1">
        <w:rPr>
          <w:bCs/>
          <w:iCs/>
          <w:szCs w:val="24"/>
        </w:rPr>
        <w:t>sklop: 24 urni merilnik krvnega tlaka</w:t>
      </w:r>
    </w:p>
    <w:p w14:paraId="63E681B6" w14:textId="77777777" w:rsidR="000C4FF1" w:rsidRPr="000C4FF1" w:rsidRDefault="000C4FF1" w:rsidP="009C26F2">
      <w:pPr>
        <w:pStyle w:val="Odstavekseznama"/>
        <w:numPr>
          <w:ilvl w:val="0"/>
          <w:numId w:val="147"/>
        </w:numPr>
        <w:rPr>
          <w:bCs/>
          <w:iCs/>
          <w:szCs w:val="24"/>
        </w:rPr>
      </w:pPr>
      <w:r w:rsidRPr="000C4FF1">
        <w:rPr>
          <w:bCs/>
          <w:iCs/>
          <w:szCs w:val="24"/>
        </w:rPr>
        <w:t>sklop: EKG aparati s spirometrom</w:t>
      </w:r>
    </w:p>
    <w:p w14:paraId="1D0AFC82" w14:textId="77777777" w:rsidR="000C4FF1" w:rsidRPr="000C4FF1" w:rsidRDefault="000C4FF1" w:rsidP="009C26F2">
      <w:pPr>
        <w:pStyle w:val="Odstavekseznama"/>
        <w:numPr>
          <w:ilvl w:val="0"/>
          <w:numId w:val="147"/>
        </w:numPr>
        <w:rPr>
          <w:bCs/>
          <w:iCs/>
          <w:szCs w:val="24"/>
        </w:rPr>
      </w:pPr>
      <w:r w:rsidRPr="000C4FF1">
        <w:rPr>
          <w:bCs/>
          <w:iCs/>
          <w:szCs w:val="24"/>
        </w:rPr>
        <w:t>sklop: Defibrilator</w:t>
      </w:r>
    </w:p>
    <w:p w14:paraId="4985D574" w14:textId="77777777" w:rsidR="000C4FF1" w:rsidRPr="000C4FF1" w:rsidRDefault="000C4FF1" w:rsidP="009C26F2">
      <w:pPr>
        <w:pStyle w:val="Odstavekseznama"/>
        <w:numPr>
          <w:ilvl w:val="0"/>
          <w:numId w:val="147"/>
        </w:numPr>
        <w:rPr>
          <w:bCs/>
          <w:iCs/>
          <w:szCs w:val="24"/>
          <w:lang w:val="de-DE"/>
        </w:rPr>
      </w:pPr>
      <w:r w:rsidRPr="000C4FF1">
        <w:rPr>
          <w:bCs/>
          <w:iCs/>
          <w:szCs w:val="24"/>
        </w:rPr>
        <w:t>sklop: Aparat</w:t>
      </w:r>
      <w:r w:rsidRPr="000C4FF1">
        <w:rPr>
          <w:bCs/>
          <w:iCs/>
          <w:szCs w:val="24"/>
          <w:lang w:val="de-DE"/>
        </w:rPr>
        <w:t>a za merjenje NO v izdihanem zraku</w:t>
      </w:r>
    </w:p>
    <w:p w14:paraId="2E5A8EE5" w14:textId="77777777" w:rsidR="000C4FF1" w:rsidRPr="000C4FF1" w:rsidRDefault="000C4FF1" w:rsidP="009C26F2">
      <w:pPr>
        <w:pStyle w:val="Odstavekseznama"/>
        <w:numPr>
          <w:ilvl w:val="0"/>
          <w:numId w:val="147"/>
        </w:numPr>
        <w:rPr>
          <w:iCs/>
          <w:szCs w:val="24"/>
        </w:rPr>
      </w:pPr>
      <w:r w:rsidRPr="000C4FF1">
        <w:rPr>
          <w:bCs/>
          <w:iCs/>
          <w:szCs w:val="24"/>
        </w:rPr>
        <w:t xml:space="preserve">sklop: </w:t>
      </w:r>
      <w:r w:rsidRPr="000C4FF1">
        <w:rPr>
          <w:iCs/>
          <w:szCs w:val="24"/>
        </w:rPr>
        <w:t>Aparat za izvajanje laserske terapije z integrirano toplotno kamero</w:t>
      </w:r>
    </w:p>
    <w:p w14:paraId="6328B32B"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s tremi valovnimi dolžinami</w:t>
      </w:r>
    </w:p>
    <w:p w14:paraId="2B6E5981"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z minimalno delovno močjo 15W</w:t>
      </w:r>
    </w:p>
    <w:p w14:paraId="436C7E62"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tarčne radiofrekvenčne terapije</w:t>
      </w:r>
    </w:p>
    <w:p w14:paraId="34394B3F" w14:textId="77777777" w:rsidR="000C4FF1" w:rsidRPr="000C4FF1" w:rsidRDefault="000C4FF1" w:rsidP="009C26F2">
      <w:pPr>
        <w:pStyle w:val="Odstavekseznama"/>
        <w:numPr>
          <w:ilvl w:val="0"/>
          <w:numId w:val="147"/>
        </w:numPr>
        <w:rPr>
          <w:bCs/>
          <w:iCs/>
          <w:szCs w:val="24"/>
        </w:rPr>
      </w:pPr>
      <w:r w:rsidRPr="000C4FF1">
        <w:rPr>
          <w:bCs/>
          <w:iCs/>
          <w:szCs w:val="24"/>
        </w:rPr>
        <w:t>sklop: Multifunkcijski aparat za elektroterapijo in ultrazvok</w:t>
      </w:r>
    </w:p>
    <w:p w14:paraId="15087AF8" w14:textId="77777777" w:rsidR="000C4FF1" w:rsidRPr="000C4FF1" w:rsidRDefault="000C4FF1" w:rsidP="009C26F2">
      <w:pPr>
        <w:pStyle w:val="Odstavekseznama"/>
        <w:numPr>
          <w:ilvl w:val="0"/>
          <w:numId w:val="147"/>
        </w:numPr>
        <w:rPr>
          <w:bCs/>
          <w:iCs/>
          <w:szCs w:val="24"/>
        </w:rPr>
      </w:pPr>
      <w:r w:rsidRPr="000C4FF1">
        <w:rPr>
          <w:bCs/>
          <w:iCs/>
          <w:szCs w:val="24"/>
        </w:rPr>
        <w:t>sklop: Sistem za funkcionalni prikaz reakcijskih sil med hojo</w:t>
      </w:r>
    </w:p>
    <w:p w14:paraId="01622FB9" w14:textId="77777777" w:rsidR="000C4FF1" w:rsidRPr="000C4FF1" w:rsidRDefault="000C4FF1" w:rsidP="009C26F2">
      <w:pPr>
        <w:pStyle w:val="Odstavekseznama"/>
        <w:numPr>
          <w:ilvl w:val="0"/>
          <w:numId w:val="147"/>
        </w:numPr>
        <w:rPr>
          <w:iCs/>
          <w:szCs w:val="24"/>
        </w:rPr>
      </w:pPr>
      <w:r w:rsidRPr="000C4FF1">
        <w:rPr>
          <w:bCs/>
          <w:iCs/>
          <w:szCs w:val="24"/>
        </w:rPr>
        <w:t>sklop: Miza za specialno fizioterapevtsko obravnavo</w:t>
      </w:r>
    </w:p>
    <w:p w14:paraId="291E9ED6" w14:textId="77777777" w:rsidR="006E26AA" w:rsidRPr="0053359B" w:rsidRDefault="006E26AA" w:rsidP="006E26AA">
      <w:pPr>
        <w:tabs>
          <w:tab w:val="left" w:pos="284"/>
          <w:tab w:val="left" w:pos="5954"/>
        </w:tabs>
        <w:jc w:val="both"/>
      </w:pPr>
    </w:p>
    <w:p w14:paraId="16C04106" w14:textId="77777777" w:rsidR="006E26AA" w:rsidRPr="0053359B" w:rsidRDefault="006E26AA" w:rsidP="006E26AA">
      <w:pPr>
        <w:tabs>
          <w:tab w:val="left" w:pos="284"/>
          <w:tab w:val="left" w:pos="5954"/>
        </w:tabs>
        <w:jc w:val="both"/>
      </w:pPr>
      <w:r w:rsidRPr="0053359B">
        <w:t>Naročnik izjavlja, da blago naroča za lastno uporabo z obračunanimi davki.</w:t>
      </w:r>
    </w:p>
    <w:p w14:paraId="688B4F61" w14:textId="77777777" w:rsidR="006E26AA" w:rsidRPr="0053359B" w:rsidRDefault="006E26AA" w:rsidP="006E26AA">
      <w:pPr>
        <w:tabs>
          <w:tab w:val="left" w:pos="284"/>
          <w:tab w:val="left" w:pos="5954"/>
        </w:tabs>
        <w:rPr>
          <w:bCs/>
          <w:i/>
          <w:iCs/>
          <w:sz w:val="16"/>
          <w:szCs w:val="18"/>
        </w:rPr>
      </w:pPr>
      <w:r w:rsidRPr="0053359B">
        <w:rPr>
          <w:bCs/>
          <w:i/>
          <w:iCs/>
          <w:sz w:val="16"/>
          <w:szCs w:val="18"/>
        </w:rPr>
        <w:t xml:space="preserve">                    </w:t>
      </w:r>
    </w:p>
    <w:p w14:paraId="43713207" w14:textId="77777777" w:rsidR="006E26AA" w:rsidRPr="0053359B" w:rsidRDefault="006E26AA" w:rsidP="006E26AA">
      <w:pPr>
        <w:tabs>
          <w:tab w:val="left" w:pos="284"/>
          <w:tab w:val="left" w:pos="5954"/>
        </w:tabs>
        <w:jc w:val="both"/>
        <w:rPr>
          <w:b/>
          <w:bCs/>
        </w:rPr>
      </w:pPr>
    </w:p>
    <w:p w14:paraId="6898FEB2" w14:textId="77777777" w:rsidR="006E26AA" w:rsidRPr="0053359B" w:rsidRDefault="006E26AA" w:rsidP="006E26AA">
      <w:pPr>
        <w:tabs>
          <w:tab w:val="left" w:pos="284"/>
          <w:tab w:val="left" w:pos="5954"/>
        </w:tabs>
        <w:jc w:val="both"/>
        <w:rPr>
          <w:b/>
          <w:bCs/>
        </w:rPr>
      </w:pPr>
      <w:r w:rsidRPr="0053359B">
        <w:rPr>
          <w:b/>
          <w:bCs/>
        </w:rPr>
        <w:t>II. KOLIČINA IN VRSTA BLAGA</w:t>
      </w:r>
    </w:p>
    <w:p w14:paraId="506FEFCB" w14:textId="77777777" w:rsidR="006E26AA" w:rsidRPr="0053359B" w:rsidRDefault="006E26AA" w:rsidP="006E26AA">
      <w:pPr>
        <w:tabs>
          <w:tab w:val="left" w:pos="284"/>
          <w:tab w:val="left" w:pos="5954"/>
        </w:tabs>
        <w:jc w:val="center"/>
      </w:pPr>
    </w:p>
    <w:p w14:paraId="714F259F" w14:textId="77777777" w:rsidR="006E26AA" w:rsidRPr="0053359B" w:rsidRDefault="006E26AA" w:rsidP="006E26AA">
      <w:pPr>
        <w:tabs>
          <w:tab w:val="left" w:pos="284"/>
          <w:tab w:val="left" w:pos="5954"/>
        </w:tabs>
        <w:jc w:val="center"/>
      </w:pPr>
      <w:r w:rsidRPr="0053359B">
        <w:t>4. člen</w:t>
      </w:r>
    </w:p>
    <w:p w14:paraId="04632DAA" w14:textId="77777777" w:rsidR="006E26AA" w:rsidRPr="0053359B" w:rsidRDefault="006E26AA" w:rsidP="006E26AA">
      <w:pPr>
        <w:tabs>
          <w:tab w:val="left" w:pos="284"/>
          <w:tab w:val="left" w:pos="5954"/>
        </w:tabs>
        <w:jc w:val="center"/>
      </w:pPr>
    </w:p>
    <w:p w14:paraId="6BDB919F" w14:textId="77777777" w:rsidR="006E26AA" w:rsidRPr="0053359B" w:rsidRDefault="006E26AA" w:rsidP="006E26AA">
      <w:pPr>
        <w:tabs>
          <w:tab w:val="left" w:pos="284"/>
          <w:tab w:val="left" w:pos="5954"/>
        </w:tabs>
        <w:jc w:val="both"/>
      </w:pPr>
      <w:r w:rsidRPr="0053359B">
        <w:t>Količina in vrsta blaga je razvidna iz specifikacije predračuna in opisa blaga, ki je sestavni del te pogodbe.</w:t>
      </w:r>
    </w:p>
    <w:p w14:paraId="616E69CF" w14:textId="77777777" w:rsidR="006E26AA" w:rsidRPr="0053359B" w:rsidRDefault="006E26AA" w:rsidP="006E26AA">
      <w:pPr>
        <w:tabs>
          <w:tab w:val="left" w:pos="284"/>
          <w:tab w:val="left" w:pos="5954"/>
        </w:tabs>
      </w:pPr>
    </w:p>
    <w:p w14:paraId="63DE1D83" w14:textId="77777777" w:rsidR="006E26AA" w:rsidRPr="0053359B" w:rsidRDefault="006E26AA" w:rsidP="006E26AA">
      <w:pPr>
        <w:tabs>
          <w:tab w:val="left" w:pos="284"/>
          <w:tab w:val="left" w:pos="5954"/>
        </w:tabs>
        <w:jc w:val="both"/>
      </w:pPr>
    </w:p>
    <w:p w14:paraId="5B1F1955" w14:textId="77777777"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77777777" w:rsidR="006E26AA" w:rsidRPr="0053359B" w:rsidRDefault="006E26AA" w:rsidP="006E26AA">
      <w:pPr>
        <w:tabs>
          <w:tab w:val="left" w:pos="284"/>
          <w:tab w:val="left" w:pos="5954"/>
        </w:tabs>
        <w:jc w:val="center"/>
      </w:pPr>
      <w:r w:rsidRPr="0053359B">
        <w:t>5. člen</w:t>
      </w:r>
    </w:p>
    <w:p w14:paraId="4013AA52" w14:textId="77777777" w:rsidR="006E26AA" w:rsidRPr="0053359B" w:rsidRDefault="006E26AA" w:rsidP="006E26AA">
      <w:pPr>
        <w:pStyle w:val="Telobesedila"/>
        <w:rPr>
          <w:b/>
          <w:bCs/>
          <w:lang w:val="sl-SI"/>
        </w:rPr>
      </w:pPr>
    </w:p>
    <w:p w14:paraId="4D79E674" w14:textId="77777777" w:rsidR="006E26AA" w:rsidRPr="0053359B" w:rsidRDefault="006E26AA" w:rsidP="006E26AA">
      <w:pPr>
        <w:tabs>
          <w:tab w:val="left" w:pos="142"/>
          <w:tab w:val="left" w:pos="3969"/>
          <w:tab w:val="left" w:pos="5954"/>
        </w:tabs>
        <w:jc w:val="both"/>
      </w:pPr>
      <w:r w:rsidRPr="0053359B">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88AC1BD" w14:textId="77777777" w:rsidR="006E26AA" w:rsidRPr="0053359B" w:rsidRDefault="006E26AA" w:rsidP="006E26AA">
      <w:pPr>
        <w:tabs>
          <w:tab w:val="left" w:pos="284"/>
          <w:tab w:val="left" w:pos="5954"/>
        </w:tabs>
        <w:jc w:val="both"/>
        <w:rPr>
          <w:b/>
          <w:bCs/>
        </w:rPr>
      </w:pPr>
    </w:p>
    <w:p w14:paraId="5E374214" w14:textId="77777777" w:rsidR="006E26AA" w:rsidRPr="0053359B" w:rsidRDefault="006E26AA" w:rsidP="006E26AA">
      <w:pPr>
        <w:tabs>
          <w:tab w:val="left" w:pos="284"/>
          <w:tab w:val="left" w:pos="5954"/>
        </w:tabs>
        <w:jc w:val="both"/>
        <w:rPr>
          <w:b/>
          <w:bCs/>
        </w:rPr>
      </w:pPr>
    </w:p>
    <w:p w14:paraId="08EEF1FB" w14:textId="77777777" w:rsidR="006E26AA" w:rsidRPr="0053359B" w:rsidRDefault="006E26AA" w:rsidP="006E26AA">
      <w:pPr>
        <w:tabs>
          <w:tab w:val="left" w:pos="284"/>
          <w:tab w:val="left" w:pos="5954"/>
        </w:tabs>
        <w:jc w:val="both"/>
        <w:rPr>
          <w:b/>
          <w:bCs/>
        </w:rPr>
      </w:pPr>
      <w:r w:rsidRPr="0053359B">
        <w:rPr>
          <w:b/>
          <w:bCs/>
        </w:rPr>
        <w:t xml:space="preserve">IV. ČAS IN NAČIN DOBAVE </w:t>
      </w:r>
    </w:p>
    <w:p w14:paraId="51C5CF33" w14:textId="77777777" w:rsidR="006E26AA" w:rsidRPr="0053359B" w:rsidRDefault="006E26AA" w:rsidP="006E26AA">
      <w:pPr>
        <w:tabs>
          <w:tab w:val="left" w:pos="284"/>
          <w:tab w:val="left" w:pos="5954"/>
        </w:tabs>
        <w:jc w:val="center"/>
      </w:pPr>
    </w:p>
    <w:p w14:paraId="2CAAA707" w14:textId="77777777" w:rsidR="006E26AA" w:rsidRPr="0053359B" w:rsidRDefault="006E26AA" w:rsidP="006E26AA">
      <w:pPr>
        <w:tabs>
          <w:tab w:val="left" w:pos="284"/>
          <w:tab w:val="left" w:pos="5954"/>
        </w:tabs>
        <w:jc w:val="center"/>
      </w:pPr>
      <w:r w:rsidRPr="0053359B">
        <w:t>6. člen</w:t>
      </w:r>
    </w:p>
    <w:p w14:paraId="29D686AB" w14:textId="77777777" w:rsidR="006E26AA" w:rsidRPr="0053359B" w:rsidRDefault="006E26AA" w:rsidP="006E26AA">
      <w:pPr>
        <w:pStyle w:val="Telobesedila"/>
        <w:tabs>
          <w:tab w:val="left" w:pos="284"/>
          <w:tab w:val="left" w:pos="5954"/>
        </w:tabs>
        <w:rPr>
          <w:lang w:val="sl-SI"/>
        </w:rPr>
      </w:pPr>
    </w:p>
    <w:p w14:paraId="1D0DE4AB" w14:textId="77777777" w:rsidR="00225664" w:rsidRDefault="006E26AA" w:rsidP="006E26AA">
      <w:pPr>
        <w:tabs>
          <w:tab w:val="left" w:pos="284"/>
          <w:tab w:val="left" w:pos="5954"/>
        </w:tabs>
        <w:jc w:val="both"/>
      </w:pPr>
      <w:r w:rsidRPr="0053359B">
        <w:t xml:space="preserve">Prodajalec se zavezuje, da bo opravil svojo obveznost do naročnika </w:t>
      </w:r>
      <w:r w:rsidR="00225664">
        <w:t xml:space="preserve">po posameznem sklopu: </w:t>
      </w:r>
    </w:p>
    <w:p w14:paraId="390A2A38" w14:textId="77777777" w:rsidR="00225664" w:rsidRPr="0053359B" w:rsidRDefault="00225664" w:rsidP="00225664">
      <w:pPr>
        <w:tabs>
          <w:tab w:val="left" w:pos="284"/>
          <w:tab w:val="left" w:pos="5954"/>
        </w:tabs>
        <w:jc w:val="both"/>
      </w:pPr>
      <w:r w:rsidRPr="0053359B">
        <w:t xml:space="preserve">posameznem sklopu:    </w:t>
      </w:r>
    </w:p>
    <w:p w14:paraId="560285BA" w14:textId="77777777" w:rsidR="00225664" w:rsidRPr="0053359B" w:rsidRDefault="00225664" w:rsidP="00225664">
      <w:pPr>
        <w:tabs>
          <w:tab w:val="left" w:pos="284"/>
          <w:tab w:val="left" w:pos="5954"/>
        </w:tabs>
        <w:jc w:val="both"/>
      </w:pPr>
    </w:p>
    <w:p w14:paraId="39D1132D" w14:textId="35951D3D" w:rsidR="00225664" w:rsidRPr="0053359B" w:rsidRDefault="00225664" w:rsidP="00225664">
      <w:pPr>
        <w:tabs>
          <w:tab w:val="left" w:pos="284"/>
          <w:tab w:val="left" w:pos="5954"/>
        </w:tabs>
        <w:spacing w:line="360" w:lineRule="auto"/>
        <w:jc w:val="both"/>
      </w:pPr>
      <w:r w:rsidRPr="0053359B">
        <w:t>- za 1. sklop</w:t>
      </w:r>
      <w:r>
        <w:t xml:space="preserve"> v roku …… oz. najkasneje v roku 45 dni od pisnega naročila</w:t>
      </w:r>
    </w:p>
    <w:p w14:paraId="24D980B0" w14:textId="4DFAAF4C" w:rsidR="00225664" w:rsidRPr="0053359B" w:rsidRDefault="00225664" w:rsidP="00225664">
      <w:pPr>
        <w:tabs>
          <w:tab w:val="left" w:pos="284"/>
          <w:tab w:val="left" w:pos="5954"/>
        </w:tabs>
        <w:spacing w:line="360" w:lineRule="auto"/>
        <w:jc w:val="both"/>
      </w:pPr>
      <w:r w:rsidRPr="0053359B">
        <w:lastRenderedPageBreak/>
        <w:t>- za 2. sklop</w:t>
      </w:r>
      <w:r w:rsidRPr="00225664">
        <w:t xml:space="preserve"> </w:t>
      </w:r>
      <w:r>
        <w:t>v roku ……</w:t>
      </w:r>
      <w:r w:rsidR="005C367D">
        <w:t>..</w:t>
      </w:r>
      <w:r>
        <w:t xml:space="preserve"> oz. najkasneje v roku 45 dni od pisnega naročila</w:t>
      </w:r>
    </w:p>
    <w:p w14:paraId="472AA386" w14:textId="05AAAFB0" w:rsidR="00225664" w:rsidRPr="0053359B" w:rsidRDefault="00225664" w:rsidP="00225664">
      <w:pPr>
        <w:tabs>
          <w:tab w:val="left" w:pos="284"/>
          <w:tab w:val="left" w:pos="5954"/>
        </w:tabs>
        <w:spacing w:line="360" w:lineRule="auto"/>
        <w:jc w:val="both"/>
      </w:pPr>
      <w:r w:rsidRPr="0053359B">
        <w:t>- za 3. sklop</w:t>
      </w:r>
      <w:r w:rsidRPr="00225664">
        <w:t xml:space="preserve"> </w:t>
      </w:r>
      <w:r>
        <w:t>v roku ……</w:t>
      </w:r>
      <w:r w:rsidR="005C367D">
        <w:t>..</w:t>
      </w:r>
      <w:r>
        <w:t xml:space="preserve"> oz. najkasneje v roku 30 dni od pisnega naročila</w:t>
      </w:r>
    </w:p>
    <w:p w14:paraId="49D01F60" w14:textId="23609BDC" w:rsidR="00225664" w:rsidRPr="0053359B" w:rsidRDefault="00225664" w:rsidP="00225664">
      <w:pPr>
        <w:tabs>
          <w:tab w:val="left" w:pos="284"/>
          <w:tab w:val="left" w:pos="5954"/>
        </w:tabs>
        <w:spacing w:line="360" w:lineRule="auto"/>
        <w:jc w:val="both"/>
      </w:pPr>
      <w:r w:rsidRPr="0053359B">
        <w:t>- za 4. sklop</w:t>
      </w:r>
      <w:r w:rsidRPr="00225664">
        <w:t xml:space="preserve"> </w:t>
      </w:r>
      <w:r>
        <w:t>v roku ……</w:t>
      </w:r>
      <w:r w:rsidR="005C367D">
        <w:t>..</w:t>
      </w:r>
      <w:r>
        <w:t xml:space="preserve"> oz. najkasneje v roku 45 dni od pisnega naročila</w:t>
      </w:r>
    </w:p>
    <w:p w14:paraId="50507B98" w14:textId="2353F139" w:rsidR="00225664" w:rsidRPr="0053359B" w:rsidRDefault="00225664" w:rsidP="00225664">
      <w:pPr>
        <w:tabs>
          <w:tab w:val="left" w:pos="284"/>
          <w:tab w:val="left" w:pos="5954"/>
        </w:tabs>
        <w:spacing w:line="360" w:lineRule="auto"/>
        <w:jc w:val="both"/>
      </w:pPr>
      <w:r w:rsidRPr="0053359B">
        <w:t>- za 5, sklop</w:t>
      </w:r>
      <w:r w:rsidRPr="00225664">
        <w:t xml:space="preserve"> </w:t>
      </w:r>
      <w:r>
        <w:t>v roku ……</w:t>
      </w:r>
      <w:r w:rsidR="005C367D">
        <w:t>..</w:t>
      </w:r>
      <w:r>
        <w:t xml:space="preserve"> oz. najkasneje v roku 45 dni od pisnega naročila</w:t>
      </w:r>
    </w:p>
    <w:p w14:paraId="3AA24844" w14:textId="66A5A0E0" w:rsidR="00225664" w:rsidRPr="0053359B" w:rsidRDefault="00225664" w:rsidP="00225664">
      <w:pPr>
        <w:tabs>
          <w:tab w:val="left" w:pos="284"/>
          <w:tab w:val="left" w:pos="5954"/>
        </w:tabs>
        <w:spacing w:line="360" w:lineRule="auto"/>
        <w:jc w:val="both"/>
      </w:pPr>
      <w:r w:rsidRPr="0053359B">
        <w:t>- za 6. sklop</w:t>
      </w:r>
      <w:r w:rsidRPr="00225664">
        <w:t xml:space="preserve"> </w:t>
      </w:r>
      <w:r>
        <w:t>v roku ……</w:t>
      </w:r>
      <w:r w:rsidR="005C367D">
        <w:t>..</w:t>
      </w:r>
      <w:r>
        <w:t xml:space="preserve"> oz. najkasneje v roku 45 dni od pisnega naročila</w:t>
      </w:r>
    </w:p>
    <w:p w14:paraId="7EBB2E91" w14:textId="77ECB31A" w:rsidR="00225664" w:rsidRPr="0053359B" w:rsidRDefault="00225664" w:rsidP="00225664">
      <w:pPr>
        <w:tabs>
          <w:tab w:val="left" w:pos="284"/>
          <w:tab w:val="left" w:pos="5954"/>
        </w:tabs>
        <w:spacing w:line="360" w:lineRule="auto"/>
        <w:jc w:val="both"/>
      </w:pPr>
      <w:r w:rsidRPr="0053359B">
        <w:t>- za 7. sklop</w:t>
      </w:r>
      <w:r w:rsidRPr="00225664">
        <w:t xml:space="preserve"> </w:t>
      </w:r>
      <w:r>
        <w:t xml:space="preserve">v roku …… </w:t>
      </w:r>
      <w:r w:rsidR="005C367D">
        <w:t>..</w:t>
      </w:r>
      <w:r>
        <w:t>oz. najkasneje v roku 45 dni od pisnega naročila</w:t>
      </w:r>
    </w:p>
    <w:p w14:paraId="6DF67705" w14:textId="70600B92" w:rsidR="00225664" w:rsidRPr="0053359B" w:rsidRDefault="00225664" w:rsidP="00225664">
      <w:pPr>
        <w:tabs>
          <w:tab w:val="left" w:pos="284"/>
          <w:tab w:val="left" w:pos="5954"/>
        </w:tabs>
        <w:spacing w:line="360" w:lineRule="auto"/>
        <w:jc w:val="both"/>
      </w:pPr>
      <w:r w:rsidRPr="0053359B">
        <w:t>- za 8. sklop</w:t>
      </w:r>
      <w:r w:rsidRPr="00225664">
        <w:t xml:space="preserve"> </w:t>
      </w:r>
      <w:r>
        <w:t xml:space="preserve">v roku …… </w:t>
      </w:r>
      <w:r w:rsidR="005C367D">
        <w:t>..</w:t>
      </w:r>
      <w:r>
        <w:t>oz. najkasneje v roku 45 dni od pisnega naročila</w:t>
      </w:r>
    </w:p>
    <w:p w14:paraId="2340EEE2" w14:textId="074E415E" w:rsidR="00225664" w:rsidRPr="0053359B" w:rsidRDefault="00225664" w:rsidP="00225664">
      <w:pPr>
        <w:tabs>
          <w:tab w:val="left" w:pos="284"/>
          <w:tab w:val="left" w:pos="5954"/>
        </w:tabs>
        <w:spacing w:line="360" w:lineRule="auto"/>
        <w:jc w:val="both"/>
      </w:pPr>
      <w:r w:rsidRPr="0053359B">
        <w:t>- za 9. sklop</w:t>
      </w:r>
      <w:r w:rsidRPr="00225664">
        <w:t xml:space="preserve"> </w:t>
      </w:r>
      <w:r>
        <w:t>v roku ……</w:t>
      </w:r>
      <w:r w:rsidR="005C367D">
        <w:t>...</w:t>
      </w:r>
      <w:r>
        <w:t>oz. najkasneje v roku 45 dni od pisnega naročila</w:t>
      </w:r>
    </w:p>
    <w:p w14:paraId="0D191584" w14:textId="1A1F9C04" w:rsidR="00225664" w:rsidRPr="0053359B" w:rsidRDefault="00225664" w:rsidP="00225664">
      <w:pPr>
        <w:tabs>
          <w:tab w:val="left" w:pos="284"/>
          <w:tab w:val="left" w:pos="5954"/>
        </w:tabs>
        <w:spacing w:line="360" w:lineRule="auto"/>
        <w:jc w:val="both"/>
      </w:pPr>
      <w:r w:rsidRPr="0053359B">
        <w:t>- za 10. sklop</w:t>
      </w:r>
      <w:r w:rsidRPr="00225664">
        <w:t xml:space="preserve"> </w:t>
      </w:r>
      <w:r>
        <w:t xml:space="preserve">v roku …… oz. najkasneje v roku </w:t>
      </w:r>
      <w:r w:rsidR="00624E4F">
        <w:t>60</w:t>
      </w:r>
      <w:r>
        <w:t xml:space="preserve"> dni od pisnega naročila</w:t>
      </w:r>
    </w:p>
    <w:p w14:paraId="165B3263" w14:textId="27E57622" w:rsidR="00225664" w:rsidRPr="0053359B" w:rsidRDefault="00225664" w:rsidP="00225664">
      <w:pPr>
        <w:tabs>
          <w:tab w:val="left" w:pos="284"/>
          <w:tab w:val="left" w:pos="5954"/>
        </w:tabs>
        <w:spacing w:line="360" w:lineRule="auto"/>
        <w:jc w:val="both"/>
      </w:pPr>
      <w:r w:rsidRPr="0053359B">
        <w:t>- za 11. sklop</w:t>
      </w:r>
      <w:r w:rsidRPr="00225664">
        <w:t xml:space="preserve"> </w:t>
      </w:r>
      <w:r>
        <w:t xml:space="preserve">v roku …… oz. najkasneje v roku </w:t>
      </w:r>
      <w:r w:rsidR="00624E4F">
        <w:t>6</w:t>
      </w:r>
      <w:r>
        <w:t>0 dni od pisnega naročila</w:t>
      </w:r>
    </w:p>
    <w:p w14:paraId="43A8B3BE" w14:textId="647A789C" w:rsidR="00225664" w:rsidRPr="0053359B" w:rsidRDefault="00225664" w:rsidP="00225664">
      <w:pPr>
        <w:tabs>
          <w:tab w:val="left" w:pos="284"/>
          <w:tab w:val="left" w:pos="5954"/>
        </w:tabs>
        <w:spacing w:line="360" w:lineRule="auto"/>
        <w:jc w:val="both"/>
      </w:pPr>
      <w:r w:rsidRPr="0053359B">
        <w:t>- za 12. sklop</w:t>
      </w:r>
      <w:r w:rsidRPr="00225664">
        <w:t xml:space="preserve"> </w:t>
      </w:r>
      <w:r>
        <w:t xml:space="preserve">v roku …… oz. najkasneje v roku </w:t>
      </w:r>
      <w:r w:rsidR="00624E4F">
        <w:t>60</w:t>
      </w:r>
      <w:r>
        <w:t xml:space="preserve"> dni od pisnega naročila</w:t>
      </w:r>
    </w:p>
    <w:p w14:paraId="3A044735" w14:textId="1D7AC117" w:rsidR="00225664" w:rsidRPr="0053359B" w:rsidRDefault="00225664" w:rsidP="00225664">
      <w:pPr>
        <w:tabs>
          <w:tab w:val="left" w:pos="284"/>
          <w:tab w:val="left" w:pos="5954"/>
        </w:tabs>
        <w:spacing w:line="360" w:lineRule="auto"/>
        <w:jc w:val="both"/>
      </w:pPr>
      <w:r w:rsidRPr="0053359B">
        <w:t>- za 13. sklop</w:t>
      </w:r>
      <w:r w:rsidRPr="00225664">
        <w:t xml:space="preserve"> </w:t>
      </w:r>
      <w:r>
        <w:t xml:space="preserve">v roku …… oz. najkasneje v roku </w:t>
      </w:r>
      <w:r w:rsidR="00624E4F">
        <w:t>75</w:t>
      </w:r>
      <w:r>
        <w:t xml:space="preserve"> dni od pisnega naročila</w:t>
      </w:r>
    </w:p>
    <w:p w14:paraId="512C8529" w14:textId="1F407F2F" w:rsidR="00225664" w:rsidRPr="0053359B" w:rsidRDefault="00225664" w:rsidP="00225664">
      <w:pPr>
        <w:tabs>
          <w:tab w:val="left" w:pos="284"/>
          <w:tab w:val="left" w:pos="5954"/>
        </w:tabs>
        <w:spacing w:line="360" w:lineRule="auto"/>
        <w:jc w:val="both"/>
      </w:pPr>
      <w:r w:rsidRPr="0053359B">
        <w:t>- za 14. sklop</w:t>
      </w:r>
      <w:r w:rsidRPr="00225664">
        <w:t xml:space="preserve"> </w:t>
      </w:r>
      <w:r>
        <w:t xml:space="preserve">v roku …… oz. najkasneje v roku </w:t>
      </w:r>
      <w:r w:rsidR="00624E4F">
        <w:t>9</w:t>
      </w:r>
      <w:r>
        <w:t>0 dni od pisnega naročila</w:t>
      </w:r>
    </w:p>
    <w:p w14:paraId="33FD459F" w14:textId="22A80100" w:rsidR="00225664" w:rsidRPr="0053359B" w:rsidRDefault="00225664" w:rsidP="00225664">
      <w:pPr>
        <w:tabs>
          <w:tab w:val="left" w:pos="284"/>
          <w:tab w:val="left" w:pos="5954"/>
        </w:tabs>
        <w:spacing w:line="360" w:lineRule="auto"/>
        <w:jc w:val="both"/>
      </w:pPr>
      <w:r w:rsidRPr="0053359B">
        <w:t>- za 15. sklop</w:t>
      </w:r>
      <w:r w:rsidRPr="00225664">
        <w:t xml:space="preserve"> </w:t>
      </w:r>
      <w:r>
        <w:t xml:space="preserve">v roku …… oz. najkasneje v roku </w:t>
      </w:r>
      <w:r w:rsidR="00624E4F">
        <w:t>60</w:t>
      </w:r>
      <w:r>
        <w:t xml:space="preserve"> dni od pisnega naročila</w:t>
      </w:r>
    </w:p>
    <w:p w14:paraId="1664A26E" w14:textId="75EF32A8" w:rsidR="00225664" w:rsidRPr="0053359B" w:rsidRDefault="00225664" w:rsidP="00225664">
      <w:pPr>
        <w:tabs>
          <w:tab w:val="left" w:pos="284"/>
          <w:tab w:val="left" w:pos="5954"/>
        </w:tabs>
        <w:spacing w:line="360" w:lineRule="auto"/>
        <w:jc w:val="both"/>
      </w:pPr>
      <w:r w:rsidRPr="0053359B">
        <w:t>- za 16. sklop</w:t>
      </w:r>
      <w:r w:rsidRPr="00225664">
        <w:t xml:space="preserve"> </w:t>
      </w:r>
      <w:r>
        <w:t xml:space="preserve">v roku …… oz. najkasneje v roku </w:t>
      </w:r>
      <w:r w:rsidR="00624E4F">
        <w:t>60</w:t>
      </w:r>
      <w:r>
        <w:t xml:space="preserve"> dni od pisnega naročila</w:t>
      </w:r>
    </w:p>
    <w:p w14:paraId="2DB81C3F" w14:textId="0F4DF5CD" w:rsidR="00225664" w:rsidRPr="0053359B" w:rsidRDefault="00225664" w:rsidP="00225664">
      <w:pPr>
        <w:tabs>
          <w:tab w:val="left" w:pos="284"/>
          <w:tab w:val="left" w:pos="5954"/>
        </w:tabs>
        <w:spacing w:line="360" w:lineRule="auto"/>
        <w:jc w:val="both"/>
      </w:pPr>
      <w:r w:rsidRPr="0053359B">
        <w:t>- za 17. sklop</w:t>
      </w:r>
      <w:r w:rsidRPr="00225664">
        <w:t xml:space="preserve"> </w:t>
      </w:r>
      <w:r>
        <w:t xml:space="preserve">v roku …… oz. najkasneje v roku </w:t>
      </w:r>
      <w:r w:rsidR="00624E4F">
        <w:t>60</w:t>
      </w:r>
      <w:r>
        <w:t xml:space="preserve"> dni od pisnega naročila</w:t>
      </w:r>
    </w:p>
    <w:p w14:paraId="0B205EE7" w14:textId="6E4963D8" w:rsidR="00225664" w:rsidRPr="0053359B" w:rsidRDefault="00225664" w:rsidP="00225664">
      <w:pPr>
        <w:tabs>
          <w:tab w:val="left" w:pos="284"/>
          <w:tab w:val="left" w:pos="5954"/>
        </w:tabs>
        <w:spacing w:line="360" w:lineRule="auto"/>
        <w:jc w:val="both"/>
      </w:pPr>
      <w:r w:rsidRPr="0053359B">
        <w:t>- za 18. sklop</w:t>
      </w:r>
      <w:r w:rsidRPr="00225664">
        <w:t xml:space="preserve"> </w:t>
      </w:r>
      <w:r>
        <w:t xml:space="preserve">v roku …… oz. najkasneje v roku </w:t>
      </w:r>
      <w:r w:rsidR="00624E4F">
        <w:t>75</w:t>
      </w:r>
      <w:r>
        <w:t xml:space="preserve"> dni od pisnega naročila</w:t>
      </w:r>
    </w:p>
    <w:p w14:paraId="73E5785D" w14:textId="3CD19DCF" w:rsidR="00225664" w:rsidRPr="0053359B" w:rsidRDefault="00225664" w:rsidP="00225664">
      <w:pPr>
        <w:tabs>
          <w:tab w:val="left" w:pos="284"/>
          <w:tab w:val="left" w:pos="5954"/>
        </w:tabs>
        <w:spacing w:line="360" w:lineRule="auto"/>
        <w:jc w:val="both"/>
      </w:pPr>
      <w:r w:rsidRPr="0053359B">
        <w:t>- za 19. sklop</w:t>
      </w:r>
      <w:r w:rsidRPr="00225664">
        <w:t xml:space="preserve"> </w:t>
      </w:r>
      <w:r>
        <w:t>v roku …… oz. najkasneje v roku 30 dni od pisnega naročila</w:t>
      </w:r>
    </w:p>
    <w:p w14:paraId="45478DAF" w14:textId="0CA9930C" w:rsidR="00225664" w:rsidRPr="00FD1AA7" w:rsidRDefault="00225664" w:rsidP="00225664">
      <w:pPr>
        <w:tabs>
          <w:tab w:val="left" w:pos="284"/>
          <w:tab w:val="left" w:pos="5954"/>
        </w:tabs>
        <w:spacing w:line="360" w:lineRule="auto"/>
        <w:jc w:val="both"/>
      </w:pPr>
      <w:r w:rsidRPr="00FD1AA7">
        <w:t>- za 20. sklop v roku …… oz. najkasneje v roku 30 dni od pisnega naročila</w:t>
      </w:r>
    </w:p>
    <w:p w14:paraId="65133CD4" w14:textId="1880296D" w:rsidR="00225664" w:rsidRDefault="00225664" w:rsidP="00225664">
      <w:pPr>
        <w:tabs>
          <w:tab w:val="left" w:pos="284"/>
          <w:tab w:val="left" w:pos="5954"/>
        </w:tabs>
        <w:spacing w:line="360" w:lineRule="auto"/>
        <w:jc w:val="both"/>
      </w:pPr>
      <w:r w:rsidRPr="0053359B">
        <w:t>- za 2</w:t>
      </w:r>
      <w:r>
        <w:t>1</w:t>
      </w:r>
      <w:r w:rsidRPr="0053359B">
        <w:t>. sklop</w:t>
      </w:r>
      <w:r w:rsidRPr="00225664">
        <w:t xml:space="preserve"> </w:t>
      </w:r>
      <w:r>
        <w:t>v roku …… oz. najkasneje v roku 30 dni od pisnega naročila</w:t>
      </w:r>
    </w:p>
    <w:p w14:paraId="2E116B15" w14:textId="112FB653" w:rsidR="00225664" w:rsidRDefault="00225664" w:rsidP="00225664">
      <w:pPr>
        <w:tabs>
          <w:tab w:val="left" w:pos="284"/>
          <w:tab w:val="left" w:pos="5954"/>
        </w:tabs>
        <w:spacing w:line="360" w:lineRule="auto"/>
        <w:jc w:val="both"/>
      </w:pPr>
      <w:r w:rsidRPr="0053359B">
        <w:t>- za 2</w:t>
      </w:r>
      <w:r>
        <w:t>2</w:t>
      </w:r>
      <w:r w:rsidRPr="0053359B">
        <w:t>. sklop</w:t>
      </w:r>
      <w:r w:rsidRPr="00225664">
        <w:t xml:space="preserve"> </w:t>
      </w:r>
      <w:r>
        <w:t>v roku …… oz. najkasneje v roku 30 dni od pisnega naročila</w:t>
      </w:r>
    </w:p>
    <w:p w14:paraId="6D45C4D7" w14:textId="250DA7FB" w:rsidR="00225664" w:rsidRDefault="00225664" w:rsidP="00225664">
      <w:pPr>
        <w:tabs>
          <w:tab w:val="left" w:pos="284"/>
          <w:tab w:val="left" w:pos="5954"/>
        </w:tabs>
        <w:spacing w:line="360" w:lineRule="auto"/>
        <w:jc w:val="both"/>
      </w:pPr>
      <w:r w:rsidRPr="0053359B">
        <w:t>- za 2</w:t>
      </w:r>
      <w:r>
        <w:t>3</w:t>
      </w:r>
      <w:r w:rsidRPr="0053359B">
        <w:t>. sklop</w:t>
      </w:r>
      <w:r w:rsidRPr="00225664">
        <w:t xml:space="preserve"> </w:t>
      </w:r>
      <w:r>
        <w:t>v roku …… oz. najkasneje v roku 30 dni od pisnega naročila</w:t>
      </w:r>
    </w:p>
    <w:p w14:paraId="289D5F7F" w14:textId="2FB44568" w:rsidR="00225664" w:rsidRDefault="00225664" w:rsidP="00225664">
      <w:pPr>
        <w:tabs>
          <w:tab w:val="left" w:pos="284"/>
          <w:tab w:val="left" w:pos="5954"/>
        </w:tabs>
        <w:spacing w:line="360" w:lineRule="auto"/>
        <w:jc w:val="both"/>
      </w:pPr>
      <w:r w:rsidRPr="0053359B">
        <w:t>- za 2</w:t>
      </w:r>
      <w:r>
        <w:t>4</w:t>
      </w:r>
      <w:r w:rsidRPr="0053359B">
        <w:t>. sklop</w:t>
      </w:r>
      <w:r w:rsidRPr="00225664">
        <w:t xml:space="preserve"> </w:t>
      </w:r>
      <w:r>
        <w:t>v roku …… oz. najkasneje v roku 30 dni od pisnega naročila</w:t>
      </w:r>
    </w:p>
    <w:p w14:paraId="38655A7D" w14:textId="667942CF" w:rsidR="00225664" w:rsidRDefault="00225664" w:rsidP="00225664">
      <w:pPr>
        <w:tabs>
          <w:tab w:val="left" w:pos="284"/>
          <w:tab w:val="left" w:pos="5954"/>
        </w:tabs>
        <w:spacing w:line="360" w:lineRule="auto"/>
        <w:jc w:val="both"/>
      </w:pPr>
      <w:r w:rsidRPr="0053359B">
        <w:t>- za 2</w:t>
      </w:r>
      <w:r>
        <w:t>5</w:t>
      </w:r>
      <w:r w:rsidRPr="0053359B">
        <w:t>. sklop</w:t>
      </w:r>
      <w:r w:rsidRPr="00225664">
        <w:t xml:space="preserve"> </w:t>
      </w:r>
      <w:r>
        <w:t>v roku …… oz. najkasneje v roku 30 dni od pisnega naročila</w:t>
      </w:r>
    </w:p>
    <w:p w14:paraId="234D2E9A" w14:textId="4B5C799A" w:rsidR="00225664" w:rsidRDefault="00225664" w:rsidP="00225664">
      <w:pPr>
        <w:tabs>
          <w:tab w:val="left" w:pos="284"/>
          <w:tab w:val="left" w:pos="5954"/>
        </w:tabs>
        <w:spacing w:line="360" w:lineRule="auto"/>
        <w:jc w:val="both"/>
      </w:pPr>
      <w:r w:rsidRPr="0053359B">
        <w:t>- za 2</w:t>
      </w:r>
      <w:r>
        <w:t>6</w:t>
      </w:r>
      <w:r w:rsidRPr="0053359B">
        <w:t>. sklop</w:t>
      </w:r>
      <w:r w:rsidRPr="00225664">
        <w:t xml:space="preserve"> </w:t>
      </w:r>
      <w:r>
        <w:t xml:space="preserve">v roku …… oz. najkasneje v roku </w:t>
      </w:r>
      <w:r w:rsidR="00624E4F">
        <w:t>60</w:t>
      </w:r>
      <w:r>
        <w:t xml:space="preserve"> dni od pisnega naročila</w:t>
      </w:r>
    </w:p>
    <w:p w14:paraId="63017E78" w14:textId="4672ECB9" w:rsidR="00225664" w:rsidRDefault="00225664" w:rsidP="00225664">
      <w:pPr>
        <w:tabs>
          <w:tab w:val="left" w:pos="284"/>
          <w:tab w:val="left" w:pos="5954"/>
        </w:tabs>
        <w:spacing w:line="360" w:lineRule="auto"/>
        <w:jc w:val="both"/>
      </w:pPr>
      <w:r w:rsidRPr="0053359B">
        <w:t>- za 2</w:t>
      </w:r>
      <w:r>
        <w:t>7</w:t>
      </w:r>
      <w:r w:rsidRPr="0053359B">
        <w:t>. sklop</w:t>
      </w:r>
      <w:r w:rsidRPr="00225664">
        <w:t xml:space="preserve"> </w:t>
      </w:r>
      <w:r>
        <w:t xml:space="preserve">v roku …… oz. najkasneje v roku </w:t>
      </w:r>
      <w:r w:rsidR="00624E4F">
        <w:t>60</w:t>
      </w:r>
      <w:r>
        <w:t xml:space="preserve"> dni od pisnega naročila</w:t>
      </w:r>
    </w:p>
    <w:p w14:paraId="4B5DA818" w14:textId="3DF2500E" w:rsidR="00225664" w:rsidRDefault="00225664" w:rsidP="00225664">
      <w:pPr>
        <w:tabs>
          <w:tab w:val="left" w:pos="284"/>
          <w:tab w:val="left" w:pos="5954"/>
        </w:tabs>
        <w:spacing w:line="360" w:lineRule="auto"/>
        <w:jc w:val="both"/>
      </w:pPr>
      <w:r w:rsidRPr="0053359B">
        <w:t>- za 2</w:t>
      </w:r>
      <w:r>
        <w:t>8</w:t>
      </w:r>
      <w:r w:rsidRPr="0053359B">
        <w:t>. sklop</w:t>
      </w:r>
      <w:r w:rsidRPr="00225664">
        <w:t xml:space="preserve"> </w:t>
      </w:r>
      <w:r>
        <w:t xml:space="preserve">v roku …… oz. najkasneje v roku </w:t>
      </w:r>
      <w:r w:rsidR="00624E4F">
        <w:t>6</w:t>
      </w:r>
      <w:r>
        <w:t>0 dni od pisnega naročila</w:t>
      </w:r>
    </w:p>
    <w:p w14:paraId="63068D23" w14:textId="5D880A8A" w:rsidR="00225664" w:rsidRDefault="00225664" w:rsidP="00225664">
      <w:pPr>
        <w:tabs>
          <w:tab w:val="left" w:pos="284"/>
          <w:tab w:val="left" w:pos="5954"/>
        </w:tabs>
        <w:spacing w:line="360" w:lineRule="auto"/>
        <w:jc w:val="both"/>
      </w:pPr>
      <w:r w:rsidRPr="0053359B">
        <w:t>- za 2</w:t>
      </w:r>
      <w:r>
        <w:t>9</w:t>
      </w:r>
      <w:r w:rsidRPr="0053359B">
        <w:t>. sklop</w:t>
      </w:r>
      <w:r w:rsidRPr="00225664">
        <w:t xml:space="preserve"> </w:t>
      </w:r>
      <w:r>
        <w:t xml:space="preserve">v roku …… oz. najkasneje v roku </w:t>
      </w:r>
      <w:r w:rsidR="00624E4F">
        <w:t>6</w:t>
      </w:r>
      <w:r>
        <w:t>0 dni od pisnega naročila</w:t>
      </w:r>
    </w:p>
    <w:p w14:paraId="0D61718D" w14:textId="46E69842" w:rsidR="00225664" w:rsidRDefault="00225664" w:rsidP="00225664">
      <w:pPr>
        <w:tabs>
          <w:tab w:val="left" w:pos="284"/>
          <w:tab w:val="left" w:pos="5954"/>
        </w:tabs>
        <w:spacing w:line="360" w:lineRule="auto"/>
        <w:jc w:val="both"/>
      </w:pPr>
      <w:r w:rsidRPr="0053359B">
        <w:t xml:space="preserve">- za </w:t>
      </w:r>
      <w:r>
        <w:t>30</w:t>
      </w:r>
      <w:r w:rsidRPr="0053359B">
        <w:t>. sklop</w:t>
      </w:r>
      <w:r w:rsidRPr="00225664">
        <w:t xml:space="preserve"> </w:t>
      </w:r>
      <w:r>
        <w:t xml:space="preserve">v roku …… oz. najkasneje v roku </w:t>
      </w:r>
      <w:r w:rsidR="00624E4F">
        <w:t>6</w:t>
      </w:r>
      <w:r>
        <w:t>0 dni od pisnega naročila</w:t>
      </w:r>
    </w:p>
    <w:p w14:paraId="6E4DEF08" w14:textId="21A89CC9" w:rsidR="00225664" w:rsidRDefault="00225664" w:rsidP="00225664">
      <w:pPr>
        <w:tabs>
          <w:tab w:val="left" w:pos="284"/>
          <w:tab w:val="left" w:pos="5954"/>
        </w:tabs>
        <w:spacing w:line="360" w:lineRule="auto"/>
        <w:jc w:val="both"/>
      </w:pPr>
      <w:r w:rsidRPr="0053359B">
        <w:t xml:space="preserve">- za </w:t>
      </w:r>
      <w:r>
        <w:t>31</w:t>
      </w:r>
      <w:r w:rsidRPr="0053359B">
        <w:t>. sklop</w:t>
      </w:r>
      <w:r w:rsidRPr="00225664">
        <w:t xml:space="preserve"> </w:t>
      </w:r>
      <w:r>
        <w:t xml:space="preserve">v roku …… oz. najkasneje v roku </w:t>
      </w:r>
      <w:r w:rsidR="00624E4F">
        <w:t>6</w:t>
      </w:r>
      <w:r>
        <w:t>0 dni od pisnega naročila</w:t>
      </w:r>
    </w:p>
    <w:p w14:paraId="3ED80AAE" w14:textId="21D8BAC4" w:rsidR="00225664" w:rsidRDefault="00225664" w:rsidP="00225664">
      <w:pPr>
        <w:tabs>
          <w:tab w:val="left" w:pos="284"/>
          <w:tab w:val="left" w:pos="5954"/>
        </w:tabs>
        <w:spacing w:line="360" w:lineRule="auto"/>
        <w:jc w:val="both"/>
      </w:pPr>
      <w:r w:rsidRPr="0053359B">
        <w:t xml:space="preserve">- za </w:t>
      </w:r>
      <w:r>
        <w:t>32</w:t>
      </w:r>
      <w:r w:rsidRPr="0053359B">
        <w:t>. sklop</w:t>
      </w:r>
      <w:r w:rsidRPr="00225664">
        <w:t xml:space="preserve"> </w:t>
      </w:r>
      <w:r>
        <w:t xml:space="preserve">v roku …… oz. najkasneje v roku </w:t>
      </w:r>
      <w:r w:rsidR="00624E4F">
        <w:t>6</w:t>
      </w:r>
      <w:r>
        <w:t>0 dni od pisnega naročila</w:t>
      </w:r>
    </w:p>
    <w:p w14:paraId="2715AFF1" w14:textId="77777777" w:rsidR="00225664" w:rsidRDefault="00225664" w:rsidP="006E26AA">
      <w:pPr>
        <w:tabs>
          <w:tab w:val="left" w:pos="284"/>
          <w:tab w:val="left" w:pos="5954"/>
        </w:tabs>
        <w:jc w:val="both"/>
      </w:pPr>
    </w:p>
    <w:p w14:paraId="25F920C5" w14:textId="3944FFCA" w:rsidR="006E26AA" w:rsidRPr="0053359B" w:rsidRDefault="00225664" w:rsidP="006E26AA">
      <w:pPr>
        <w:tabs>
          <w:tab w:val="left" w:pos="284"/>
          <w:tab w:val="left" w:pos="5954"/>
        </w:tabs>
        <w:jc w:val="both"/>
      </w:pPr>
      <w:r>
        <w:t>Prodajalec bo dobavo izvršil</w:t>
      </w:r>
      <w:r w:rsidR="006E26AA" w:rsidRPr="0053359B">
        <w:t xml:space="preserve"> na lokacijo naročnika – kvantitetni, kvalitetni in funkcionalni prevzem – ključ v roke</w:t>
      </w:r>
      <w:r>
        <w:t>.</w:t>
      </w:r>
    </w:p>
    <w:p w14:paraId="616AE674" w14:textId="77777777" w:rsidR="006E26AA" w:rsidRPr="0053359B" w:rsidRDefault="006E26AA" w:rsidP="006E26AA">
      <w:pPr>
        <w:tabs>
          <w:tab w:val="left" w:pos="284"/>
          <w:tab w:val="left" w:pos="5954"/>
        </w:tabs>
        <w:jc w:val="center"/>
      </w:pPr>
    </w:p>
    <w:p w14:paraId="5D17D584" w14:textId="77777777" w:rsidR="006E26AA" w:rsidRPr="0053359B" w:rsidRDefault="006E26AA" w:rsidP="006E26AA">
      <w:pPr>
        <w:tabs>
          <w:tab w:val="left" w:pos="284"/>
          <w:tab w:val="left" w:pos="5954"/>
        </w:tabs>
        <w:jc w:val="center"/>
      </w:pPr>
      <w:r w:rsidRPr="0053359B">
        <w:lastRenderedPageBreak/>
        <w:t>7. člen</w:t>
      </w:r>
    </w:p>
    <w:p w14:paraId="76671FF0" w14:textId="77777777" w:rsidR="006E26AA" w:rsidRPr="0053359B" w:rsidRDefault="006E26AA" w:rsidP="006E26AA">
      <w:pPr>
        <w:tabs>
          <w:tab w:val="left" w:pos="284"/>
          <w:tab w:val="left" w:pos="5954"/>
        </w:tabs>
        <w:jc w:val="both"/>
      </w:pPr>
    </w:p>
    <w:p w14:paraId="6D41251C" w14:textId="77777777" w:rsidR="006E26AA" w:rsidRPr="0053359B" w:rsidRDefault="006E26AA" w:rsidP="006E26AA">
      <w:pPr>
        <w:tabs>
          <w:tab w:val="left" w:pos="284"/>
          <w:tab w:val="left" w:pos="5954"/>
        </w:tabs>
        <w:jc w:val="both"/>
      </w:pPr>
      <w:r w:rsidRPr="0053359B">
        <w:t xml:space="preserve">Naročnik naroči blago s pisno naročilnico. </w:t>
      </w:r>
    </w:p>
    <w:p w14:paraId="773984CD" w14:textId="77777777" w:rsidR="006E26AA" w:rsidRPr="0053359B" w:rsidRDefault="006E26AA" w:rsidP="006E26AA">
      <w:pPr>
        <w:tabs>
          <w:tab w:val="left" w:pos="284"/>
          <w:tab w:val="left" w:pos="5954"/>
        </w:tabs>
        <w:jc w:val="center"/>
      </w:pPr>
    </w:p>
    <w:p w14:paraId="74A8A062" w14:textId="77777777" w:rsidR="006E26AA" w:rsidRPr="0053359B" w:rsidRDefault="006E26AA" w:rsidP="006E26AA">
      <w:pPr>
        <w:tabs>
          <w:tab w:val="left" w:pos="284"/>
          <w:tab w:val="left" w:pos="5954"/>
        </w:tabs>
        <w:jc w:val="center"/>
      </w:pPr>
      <w:r w:rsidRPr="0053359B">
        <w:t>8. člen</w:t>
      </w:r>
    </w:p>
    <w:p w14:paraId="041DCFCF" w14:textId="77777777" w:rsidR="006E26AA" w:rsidRPr="0053359B" w:rsidRDefault="006E26AA" w:rsidP="006E26AA">
      <w:pPr>
        <w:tabs>
          <w:tab w:val="left" w:pos="284"/>
          <w:tab w:val="left" w:pos="5954"/>
        </w:tabs>
        <w:ind w:left="720"/>
        <w:jc w:val="both"/>
      </w:pPr>
    </w:p>
    <w:p w14:paraId="06B9E396" w14:textId="77777777" w:rsidR="006E26AA" w:rsidRPr="0053359B" w:rsidRDefault="006E26AA" w:rsidP="006E26AA">
      <w:pPr>
        <w:tabs>
          <w:tab w:val="left" w:pos="284"/>
          <w:tab w:val="left" w:pos="5954"/>
        </w:tabs>
        <w:jc w:val="both"/>
      </w:pPr>
      <w:r w:rsidRPr="0053359B">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45CAB7D" w14:textId="77777777" w:rsidR="006E26AA" w:rsidRPr="0053359B" w:rsidRDefault="006E26AA" w:rsidP="006E26AA">
      <w:pPr>
        <w:tabs>
          <w:tab w:val="left" w:pos="284"/>
          <w:tab w:val="left" w:pos="5954"/>
        </w:tabs>
        <w:jc w:val="both"/>
      </w:pPr>
    </w:p>
    <w:p w14:paraId="122BA484" w14:textId="77777777" w:rsidR="006E26AA" w:rsidRPr="0053359B" w:rsidRDefault="006E26AA" w:rsidP="006E26AA">
      <w:pPr>
        <w:tabs>
          <w:tab w:val="left" w:pos="284"/>
          <w:tab w:val="left" w:pos="5954"/>
        </w:tabs>
        <w:jc w:val="both"/>
      </w:pPr>
    </w:p>
    <w:p w14:paraId="2F532815" w14:textId="77777777"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31FFF645" w14:textId="77777777" w:rsidR="006E26AA" w:rsidRPr="0053359B" w:rsidRDefault="006E26AA" w:rsidP="006E26AA">
      <w:pPr>
        <w:tabs>
          <w:tab w:val="left" w:pos="284"/>
          <w:tab w:val="left" w:pos="5954"/>
        </w:tabs>
        <w:jc w:val="center"/>
      </w:pPr>
      <w:r w:rsidRPr="0053359B">
        <w:t>9. člen</w:t>
      </w:r>
    </w:p>
    <w:p w14:paraId="43978B75" w14:textId="77777777" w:rsidR="006E26AA" w:rsidRPr="0053359B" w:rsidRDefault="006E26AA" w:rsidP="006E26AA">
      <w:pPr>
        <w:tabs>
          <w:tab w:val="left" w:pos="284"/>
          <w:tab w:val="left" w:pos="5954"/>
        </w:tabs>
      </w:pPr>
    </w:p>
    <w:p w14:paraId="27CDF1E7" w14:textId="77777777" w:rsidR="006E26AA" w:rsidRPr="0053359B" w:rsidRDefault="006E26AA" w:rsidP="006E26AA">
      <w:pPr>
        <w:tabs>
          <w:tab w:val="left" w:pos="284"/>
          <w:tab w:val="left" w:pos="5954"/>
        </w:tabs>
        <w:jc w:val="both"/>
      </w:pPr>
      <w:r w:rsidRPr="0053359B">
        <w:t>Naročnik  se obvezuje naročeno blago  prevzeti na podlagi pisnega dokumenta oz. zapisnika o primopredaji.</w:t>
      </w:r>
    </w:p>
    <w:p w14:paraId="22C60210" w14:textId="77777777" w:rsidR="006E26AA" w:rsidRPr="0053359B" w:rsidRDefault="006E26AA" w:rsidP="006E26AA">
      <w:pPr>
        <w:tabs>
          <w:tab w:val="left" w:pos="284"/>
          <w:tab w:val="left" w:pos="5954"/>
        </w:tabs>
        <w:jc w:val="both"/>
      </w:pPr>
    </w:p>
    <w:p w14:paraId="2149DCCE" w14:textId="77777777" w:rsidR="006E26AA" w:rsidRPr="0053359B" w:rsidRDefault="006E26AA" w:rsidP="006E26AA">
      <w:pPr>
        <w:tabs>
          <w:tab w:val="left" w:pos="284"/>
          <w:tab w:val="left" w:pos="5954"/>
        </w:tabs>
        <w:jc w:val="both"/>
      </w:pPr>
      <w:r w:rsidRPr="0053359B">
        <w:t>Predaja in prevzem blaga ter ugotovitve o tehničnem prevzemu se navedejo zapisniško na dan primopredaje. Primopredajni zapisnik podpišejo pooblaščenci naročnika in prodajalca.</w:t>
      </w:r>
      <w:r w:rsidRPr="0053359B">
        <w:rPr>
          <w:bCs/>
          <w:i/>
          <w:iCs/>
          <w:sz w:val="16"/>
          <w:szCs w:val="18"/>
        </w:rPr>
        <w:t xml:space="preserve"> </w:t>
      </w:r>
    </w:p>
    <w:p w14:paraId="29A89F22" w14:textId="77777777" w:rsidR="006E26AA" w:rsidRPr="0053359B" w:rsidRDefault="006E26AA" w:rsidP="006E26AA">
      <w:pPr>
        <w:tabs>
          <w:tab w:val="left" w:pos="284"/>
          <w:tab w:val="left" w:pos="5954"/>
        </w:tabs>
        <w:jc w:val="both"/>
      </w:pPr>
      <w:r w:rsidRPr="0053359B">
        <w:t>Količinski prevzem blaga se opravi takoj po prevzemu blaga. O eventualnih količinskih odstopanjih se mora sestaviti zapisnik in ga v 8 dneh posredovati prodajalcu.</w:t>
      </w:r>
    </w:p>
    <w:p w14:paraId="44ED9C17" w14:textId="77777777" w:rsidR="006E26AA" w:rsidRPr="0053359B" w:rsidRDefault="006E26AA" w:rsidP="006E26AA"/>
    <w:p w14:paraId="6A89F5CB" w14:textId="77777777" w:rsidR="006E26AA" w:rsidRPr="0053359B" w:rsidRDefault="006E26AA" w:rsidP="006E26AA">
      <w:pPr>
        <w:tabs>
          <w:tab w:val="left" w:pos="284"/>
          <w:tab w:val="left" w:pos="5954"/>
        </w:tabs>
        <w:jc w:val="both"/>
      </w:pPr>
      <w:r w:rsidRPr="0053359B">
        <w:t xml:space="preserve">V kolikor dobavljeno blago ne ustreza dogovorjeni kvaliteti, je prodajalec dolžan pomanjkljivosti nemudoma odpraviti. </w:t>
      </w:r>
    </w:p>
    <w:p w14:paraId="49A76BF9" w14:textId="77777777" w:rsidR="006E26AA" w:rsidRPr="0053359B" w:rsidRDefault="006E26AA" w:rsidP="006E26AA"/>
    <w:p w14:paraId="36E619A2" w14:textId="77777777" w:rsidR="006E26AA" w:rsidRPr="0053359B" w:rsidRDefault="006E26AA" w:rsidP="006E26AA">
      <w:pPr>
        <w:tabs>
          <w:tab w:val="left" w:pos="284"/>
          <w:tab w:val="left" w:pos="5954"/>
        </w:tabs>
        <w:jc w:val="both"/>
      </w:pPr>
      <w:r w:rsidRPr="0053359B">
        <w:t>Naročnik mora izvršiti kakovostni prevzem najkasneje v 30 dneh po količinskem prevzemu.</w:t>
      </w:r>
    </w:p>
    <w:p w14:paraId="34721E17" w14:textId="77777777" w:rsidR="006E26AA" w:rsidRPr="0053359B" w:rsidRDefault="006E26AA" w:rsidP="006E26AA">
      <w:pPr>
        <w:tabs>
          <w:tab w:val="left" w:pos="284"/>
          <w:tab w:val="left" w:pos="5954"/>
        </w:tabs>
        <w:jc w:val="both"/>
        <w:rPr>
          <w:i/>
          <w:iCs/>
          <w:sz w:val="16"/>
          <w:szCs w:val="16"/>
        </w:rPr>
      </w:pPr>
    </w:p>
    <w:p w14:paraId="18F921B7" w14:textId="77777777" w:rsidR="006E26AA" w:rsidRPr="0053359B" w:rsidRDefault="006E26AA" w:rsidP="006E26AA">
      <w:pPr>
        <w:tabs>
          <w:tab w:val="left" w:pos="284"/>
          <w:tab w:val="left" w:pos="5954"/>
        </w:tabs>
        <w:jc w:val="both"/>
        <w:rPr>
          <w:i/>
          <w:iCs/>
          <w:sz w:val="16"/>
          <w:szCs w:val="16"/>
        </w:rPr>
      </w:pPr>
    </w:p>
    <w:p w14:paraId="288F164A" w14:textId="77777777" w:rsidR="006E26AA" w:rsidRPr="0053359B" w:rsidRDefault="006E26AA" w:rsidP="006E26AA">
      <w:pPr>
        <w:tabs>
          <w:tab w:val="left" w:pos="284"/>
          <w:tab w:val="left" w:pos="5954"/>
        </w:tabs>
        <w:jc w:val="both"/>
      </w:pPr>
      <w:r w:rsidRPr="0053359B">
        <w:t>Kvaliteto blaga mora naročniku reklamirati najkasneje v 30 dneh od dneva prevzema in o tem sestavi zapisnik, ki ga posreduje prodajalcu. Prodajalec je dolžan pomanjkljivosti odpraviti v roku, določenem v zapisniku.</w:t>
      </w:r>
    </w:p>
    <w:p w14:paraId="1456E030" w14:textId="77777777" w:rsidR="006E26AA" w:rsidRPr="0053359B" w:rsidRDefault="006E26AA" w:rsidP="006E26AA">
      <w:pPr>
        <w:tabs>
          <w:tab w:val="left" w:pos="284"/>
          <w:tab w:val="left" w:pos="5954"/>
        </w:tabs>
        <w:jc w:val="both"/>
      </w:pPr>
    </w:p>
    <w:p w14:paraId="63E359F7" w14:textId="77777777" w:rsidR="006E26AA" w:rsidRPr="0053359B" w:rsidRDefault="006E26AA" w:rsidP="006E26AA">
      <w:pPr>
        <w:tabs>
          <w:tab w:val="left" w:pos="284"/>
          <w:tab w:val="left" w:pos="5954"/>
        </w:tabs>
      </w:pPr>
      <w:r w:rsidRPr="0053359B">
        <w:t>Kontaktna oseba naročnika: …………………………………………….…………………..…,</w:t>
      </w:r>
    </w:p>
    <w:p w14:paraId="23FF5257" w14:textId="77777777" w:rsidR="006E26AA" w:rsidRPr="0053359B" w:rsidRDefault="006E26AA" w:rsidP="006E26AA">
      <w:pPr>
        <w:tabs>
          <w:tab w:val="left" w:pos="284"/>
          <w:tab w:val="left" w:pos="5954"/>
        </w:tabs>
      </w:pPr>
      <w:r w:rsidRPr="0053359B">
        <w:t>tel.:…………………………………….., e-naslov: ……………………………………………</w:t>
      </w:r>
    </w:p>
    <w:p w14:paraId="1506A5E1" w14:textId="77777777" w:rsidR="006E26AA" w:rsidRPr="0053359B" w:rsidRDefault="006E26AA" w:rsidP="006E26AA">
      <w:pPr>
        <w:tabs>
          <w:tab w:val="left" w:pos="284"/>
          <w:tab w:val="left" w:pos="5954"/>
        </w:tabs>
      </w:pPr>
    </w:p>
    <w:p w14:paraId="3B166D26" w14:textId="77777777" w:rsidR="006E26AA" w:rsidRPr="0053359B" w:rsidRDefault="006E26AA" w:rsidP="006E26AA">
      <w:pPr>
        <w:tabs>
          <w:tab w:val="left" w:pos="284"/>
          <w:tab w:val="left" w:pos="5954"/>
        </w:tabs>
        <w:jc w:val="both"/>
      </w:pPr>
    </w:p>
    <w:p w14:paraId="66661E6C" w14:textId="77777777" w:rsidR="006E26AA" w:rsidRPr="0053359B" w:rsidRDefault="006E26AA" w:rsidP="006E26AA">
      <w:pPr>
        <w:tabs>
          <w:tab w:val="left" w:pos="284"/>
          <w:tab w:val="left" w:pos="5954"/>
        </w:tabs>
      </w:pPr>
    </w:p>
    <w:p w14:paraId="76AA0A58" w14:textId="77777777" w:rsidR="006E26AA" w:rsidRPr="0053359B" w:rsidRDefault="006E26AA" w:rsidP="006E26AA">
      <w:pPr>
        <w:tabs>
          <w:tab w:val="left" w:pos="284"/>
          <w:tab w:val="left" w:pos="5954"/>
        </w:tabs>
      </w:pPr>
      <w:r w:rsidRPr="0053359B">
        <w:t>Skrbnik pogodbe s strani naročnika: …………………………………………….……………,</w:t>
      </w:r>
    </w:p>
    <w:p w14:paraId="745BCE7F" w14:textId="77777777" w:rsidR="006E26AA" w:rsidRPr="0053359B" w:rsidRDefault="006E26AA" w:rsidP="006E26AA">
      <w:pPr>
        <w:tabs>
          <w:tab w:val="left" w:pos="284"/>
          <w:tab w:val="left" w:pos="5954"/>
        </w:tabs>
      </w:pPr>
      <w:r w:rsidRPr="0053359B">
        <w:t>tel.:…………………………………….., e-naslov: ……………………………………………</w:t>
      </w:r>
    </w:p>
    <w:p w14:paraId="010DDA26" w14:textId="77777777" w:rsidR="006E26AA" w:rsidRPr="0053359B" w:rsidRDefault="006E26AA" w:rsidP="006E26AA">
      <w:pPr>
        <w:tabs>
          <w:tab w:val="left" w:pos="284"/>
          <w:tab w:val="left" w:pos="5954"/>
        </w:tabs>
      </w:pPr>
    </w:p>
    <w:p w14:paraId="0B768899" w14:textId="77777777" w:rsidR="006E26AA" w:rsidRPr="0053359B" w:rsidRDefault="006E26AA" w:rsidP="006E26AA">
      <w:pPr>
        <w:tabs>
          <w:tab w:val="left" w:pos="284"/>
          <w:tab w:val="left" w:pos="5954"/>
        </w:tabs>
      </w:pPr>
      <w:r w:rsidRPr="0053359B">
        <w:t>Skrbnik pogodbe s strani prodajalca:…………………………………………………………,</w:t>
      </w:r>
    </w:p>
    <w:p w14:paraId="5D63102D" w14:textId="77777777" w:rsidR="006E26AA" w:rsidRPr="0053359B" w:rsidRDefault="006E26AA" w:rsidP="006E26AA">
      <w:pPr>
        <w:tabs>
          <w:tab w:val="left" w:pos="284"/>
          <w:tab w:val="left" w:pos="5954"/>
        </w:tabs>
      </w:pPr>
      <w:r w:rsidRPr="0053359B">
        <w:t>tel.:…………………………………….., e-naslov: ……………………………………………</w:t>
      </w:r>
    </w:p>
    <w:p w14:paraId="3C707556" w14:textId="77777777" w:rsidR="006E26AA" w:rsidRPr="0053359B" w:rsidRDefault="006E26AA" w:rsidP="006E26AA">
      <w:pPr>
        <w:tabs>
          <w:tab w:val="left" w:pos="284"/>
          <w:tab w:val="left" w:pos="5954"/>
        </w:tabs>
        <w:rPr>
          <w:bCs/>
          <w:i/>
          <w:iCs/>
          <w:szCs w:val="18"/>
        </w:rPr>
      </w:pPr>
    </w:p>
    <w:p w14:paraId="41524473" w14:textId="77777777" w:rsidR="006E26AA" w:rsidRPr="0053359B" w:rsidRDefault="006E26AA" w:rsidP="006E26AA">
      <w:pPr>
        <w:tabs>
          <w:tab w:val="left" w:pos="284"/>
          <w:tab w:val="left" w:pos="5954"/>
        </w:tabs>
        <w:rPr>
          <w:bCs/>
          <w:i/>
          <w:iCs/>
          <w:szCs w:val="18"/>
        </w:rPr>
      </w:pPr>
    </w:p>
    <w:p w14:paraId="0C18D250" w14:textId="77777777"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7777777" w:rsidR="006E26AA" w:rsidRPr="0053359B" w:rsidRDefault="006E26AA" w:rsidP="006E26AA">
      <w:pPr>
        <w:tabs>
          <w:tab w:val="left" w:pos="284"/>
          <w:tab w:val="left" w:pos="5954"/>
        </w:tabs>
        <w:jc w:val="center"/>
      </w:pPr>
      <w:r w:rsidRPr="0053359B">
        <w:t>10. člen</w:t>
      </w:r>
    </w:p>
    <w:p w14:paraId="03FAF336" w14:textId="77777777" w:rsidR="006E26AA" w:rsidRPr="0053359B" w:rsidRDefault="006E26AA" w:rsidP="006E26AA">
      <w:pPr>
        <w:tabs>
          <w:tab w:val="left" w:pos="284"/>
          <w:tab w:val="left" w:pos="5954"/>
        </w:tabs>
      </w:pPr>
    </w:p>
    <w:p w14:paraId="4D51117E" w14:textId="177AEA9E" w:rsidR="006E26AA" w:rsidRPr="0053359B" w:rsidRDefault="006E26AA" w:rsidP="006E26AA">
      <w:pPr>
        <w:tabs>
          <w:tab w:val="left" w:pos="284"/>
          <w:tab w:val="left" w:pos="5954"/>
        </w:tabs>
        <w:jc w:val="both"/>
      </w:pPr>
      <w:r w:rsidRPr="0053359B">
        <w:t xml:space="preserve">Stranki se dogovorita za cene aparatov v skupni končni vrednosti po posameznem sklopu:    </w:t>
      </w:r>
    </w:p>
    <w:p w14:paraId="3A18F56D" w14:textId="77777777" w:rsidR="006E26AA" w:rsidRPr="0053359B" w:rsidRDefault="006E26AA" w:rsidP="006E26AA">
      <w:pPr>
        <w:tabs>
          <w:tab w:val="left" w:pos="284"/>
          <w:tab w:val="left" w:pos="5954"/>
        </w:tabs>
        <w:jc w:val="both"/>
      </w:pPr>
    </w:p>
    <w:p w14:paraId="6A8C2A97" w14:textId="374F19EB" w:rsidR="006E26AA" w:rsidRPr="0053359B" w:rsidRDefault="006E26AA" w:rsidP="006E26AA">
      <w:pPr>
        <w:tabs>
          <w:tab w:val="left" w:pos="284"/>
          <w:tab w:val="left" w:pos="5954"/>
        </w:tabs>
        <w:spacing w:line="360" w:lineRule="auto"/>
        <w:jc w:val="both"/>
      </w:pPr>
      <w:r w:rsidRPr="0053359B">
        <w:t>- za 1. sklop:……………………………………</w:t>
      </w:r>
      <w:r w:rsidR="005A67BF">
        <w:t>....</w:t>
      </w:r>
      <w:r w:rsidR="00624E4F">
        <w:t>z DDV.</w:t>
      </w:r>
    </w:p>
    <w:p w14:paraId="1E4AD473" w14:textId="1EECE53F" w:rsidR="006E26AA" w:rsidRPr="0053359B" w:rsidRDefault="006E26AA" w:rsidP="006E26AA">
      <w:pPr>
        <w:tabs>
          <w:tab w:val="left" w:pos="284"/>
          <w:tab w:val="left" w:pos="5954"/>
        </w:tabs>
        <w:spacing w:line="360" w:lineRule="auto"/>
        <w:jc w:val="both"/>
      </w:pPr>
      <w:r w:rsidRPr="0053359B">
        <w:t>- za 2. sklop: …………………………………</w:t>
      </w:r>
      <w:r w:rsidR="005A67BF">
        <w:t>.......</w:t>
      </w:r>
      <w:r w:rsidR="00624E4F">
        <w:t>z DDV.</w:t>
      </w:r>
    </w:p>
    <w:p w14:paraId="37C50157" w14:textId="31A5847F" w:rsidR="006E26AA" w:rsidRPr="0053359B" w:rsidRDefault="006E26AA" w:rsidP="006E26AA">
      <w:pPr>
        <w:tabs>
          <w:tab w:val="left" w:pos="284"/>
          <w:tab w:val="left" w:pos="5954"/>
        </w:tabs>
        <w:spacing w:line="360" w:lineRule="auto"/>
        <w:jc w:val="both"/>
      </w:pPr>
      <w:r w:rsidRPr="0053359B">
        <w:t>- za 3. sklop: …………………………………</w:t>
      </w:r>
      <w:r w:rsidR="005A67BF">
        <w:t>.......</w:t>
      </w:r>
      <w:r w:rsidR="00624E4F">
        <w:t>z DDV.</w:t>
      </w:r>
    </w:p>
    <w:p w14:paraId="1BD13DF9" w14:textId="15226D52" w:rsidR="006E26AA" w:rsidRPr="0053359B" w:rsidRDefault="006E26AA" w:rsidP="006E26AA">
      <w:pPr>
        <w:tabs>
          <w:tab w:val="left" w:pos="284"/>
          <w:tab w:val="left" w:pos="5954"/>
        </w:tabs>
        <w:spacing w:line="360" w:lineRule="auto"/>
        <w:jc w:val="both"/>
      </w:pPr>
      <w:r w:rsidRPr="0053359B">
        <w:t>- za 4. sklop: …………………………………</w:t>
      </w:r>
      <w:r w:rsidR="005A67BF">
        <w:t>.......</w:t>
      </w:r>
      <w:r w:rsidR="00624E4F">
        <w:t>z DDV.</w:t>
      </w:r>
    </w:p>
    <w:p w14:paraId="45434B5B" w14:textId="58C36116" w:rsidR="006E26AA" w:rsidRPr="0053359B" w:rsidRDefault="006E26AA" w:rsidP="006E26AA">
      <w:pPr>
        <w:tabs>
          <w:tab w:val="left" w:pos="284"/>
          <w:tab w:val="left" w:pos="5954"/>
        </w:tabs>
        <w:spacing w:line="360" w:lineRule="auto"/>
        <w:jc w:val="both"/>
      </w:pPr>
      <w:r w:rsidRPr="0053359B">
        <w:t>- za 5</w:t>
      </w:r>
      <w:r w:rsidR="00624E4F">
        <w:t>.</w:t>
      </w:r>
      <w:r w:rsidRPr="0053359B">
        <w:t xml:space="preserve"> sklop: …………………………………</w:t>
      </w:r>
      <w:r w:rsidR="005A67BF">
        <w:t>.......</w:t>
      </w:r>
      <w:r w:rsidR="00624E4F">
        <w:t>z DDV.</w:t>
      </w:r>
    </w:p>
    <w:p w14:paraId="41AEA9FD" w14:textId="1DB76954" w:rsidR="006E26AA" w:rsidRPr="0053359B" w:rsidRDefault="006E26AA" w:rsidP="006E26AA">
      <w:pPr>
        <w:tabs>
          <w:tab w:val="left" w:pos="284"/>
          <w:tab w:val="left" w:pos="5954"/>
        </w:tabs>
        <w:spacing w:line="360" w:lineRule="auto"/>
        <w:jc w:val="both"/>
      </w:pPr>
      <w:r w:rsidRPr="0053359B">
        <w:t>- za 6. sklop: …………………………………</w:t>
      </w:r>
      <w:r w:rsidR="005A67BF">
        <w:t>.......</w:t>
      </w:r>
      <w:r w:rsidR="00624E4F">
        <w:t>z DDV.</w:t>
      </w:r>
    </w:p>
    <w:p w14:paraId="64BC3722" w14:textId="7C40DCCF" w:rsidR="006E26AA" w:rsidRPr="0053359B" w:rsidRDefault="006E26AA" w:rsidP="006E26AA">
      <w:pPr>
        <w:tabs>
          <w:tab w:val="left" w:pos="284"/>
          <w:tab w:val="left" w:pos="5954"/>
        </w:tabs>
        <w:spacing w:line="360" w:lineRule="auto"/>
        <w:jc w:val="both"/>
      </w:pPr>
      <w:r w:rsidRPr="0053359B">
        <w:t>- za 7. sklop: …………………………………</w:t>
      </w:r>
      <w:r w:rsidR="005A67BF">
        <w:t>.......</w:t>
      </w:r>
      <w:r w:rsidR="00624E4F">
        <w:t>z DDV.</w:t>
      </w:r>
    </w:p>
    <w:p w14:paraId="239C0698" w14:textId="422DCCCE" w:rsidR="006E26AA" w:rsidRPr="0053359B" w:rsidRDefault="006E26AA" w:rsidP="006E26AA">
      <w:pPr>
        <w:tabs>
          <w:tab w:val="left" w:pos="284"/>
          <w:tab w:val="left" w:pos="5954"/>
        </w:tabs>
        <w:spacing w:line="360" w:lineRule="auto"/>
        <w:jc w:val="both"/>
      </w:pPr>
      <w:r w:rsidRPr="0053359B">
        <w:t>- za 8. sklop: …………………………………</w:t>
      </w:r>
      <w:r w:rsidR="005A67BF">
        <w:t>.......</w:t>
      </w:r>
      <w:r w:rsidR="00624E4F">
        <w:t>z DDV.</w:t>
      </w:r>
    </w:p>
    <w:p w14:paraId="33B5B6A2" w14:textId="1BED78DE" w:rsidR="006E26AA" w:rsidRPr="0053359B" w:rsidRDefault="006E26AA" w:rsidP="006E26AA">
      <w:pPr>
        <w:tabs>
          <w:tab w:val="left" w:pos="284"/>
          <w:tab w:val="left" w:pos="5954"/>
        </w:tabs>
        <w:spacing w:line="360" w:lineRule="auto"/>
        <w:jc w:val="both"/>
      </w:pPr>
      <w:r w:rsidRPr="0053359B">
        <w:t>- za 9. sklop: …………………………………</w:t>
      </w:r>
      <w:r w:rsidR="005A67BF">
        <w:t>.......</w:t>
      </w:r>
      <w:r w:rsidR="00624E4F">
        <w:t>z DDV.</w:t>
      </w:r>
    </w:p>
    <w:p w14:paraId="7BCB9705" w14:textId="3EBA1032" w:rsidR="00751F16" w:rsidRPr="0053359B" w:rsidRDefault="00751F16" w:rsidP="006E26AA">
      <w:pPr>
        <w:tabs>
          <w:tab w:val="left" w:pos="284"/>
          <w:tab w:val="left" w:pos="5954"/>
        </w:tabs>
        <w:spacing w:line="360" w:lineRule="auto"/>
        <w:jc w:val="both"/>
      </w:pPr>
      <w:r w:rsidRPr="0053359B">
        <w:t>- za 10. sklop: ……………………………………</w:t>
      </w:r>
      <w:r w:rsidR="00624E4F" w:rsidRPr="00624E4F">
        <w:t xml:space="preserve"> </w:t>
      </w:r>
      <w:r w:rsidR="00624E4F">
        <w:t>z DDV.</w:t>
      </w:r>
    </w:p>
    <w:p w14:paraId="6EBB49E7" w14:textId="06308B7A" w:rsidR="00751F16" w:rsidRPr="0053359B" w:rsidRDefault="00751F16" w:rsidP="006E26AA">
      <w:pPr>
        <w:tabs>
          <w:tab w:val="left" w:pos="284"/>
          <w:tab w:val="left" w:pos="5954"/>
        </w:tabs>
        <w:spacing w:line="360" w:lineRule="auto"/>
        <w:jc w:val="both"/>
      </w:pPr>
      <w:r w:rsidRPr="0053359B">
        <w:t>- za 11. sklop: ……………………………………</w:t>
      </w:r>
      <w:r w:rsidR="00624E4F" w:rsidRPr="00624E4F">
        <w:t xml:space="preserve"> </w:t>
      </w:r>
      <w:r w:rsidR="00624E4F">
        <w:t>z DDV.</w:t>
      </w:r>
    </w:p>
    <w:p w14:paraId="2D52A919" w14:textId="75E3B2DA" w:rsidR="00751F16" w:rsidRPr="0053359B" w:rsidRDefault="00751F16" w:rsidP="006E26AA">
      <w:pPr>
        <w:tabs>
          <w:tab w:val="left" w:pos="284"/>
          <w:tab w:val="left" w:pos="5954"/>
        </w:tabs>
        <w:spacing w:line="360" w:lineRule="auto"/>
        <w:jc w:val="both"/>
      </w:pPr>
      <w:r w:rsidRPr="0053359B">
        <w:t>- za 12. sklop: ……………………………………</w:t>
      </w:r>
      <w:r w:rsidR="00624E4F" w:rsidRPr="00624E4F">
        <w:t xml:space="preserve"> </w:t>
      </w:r>
      <w:r w:rsidR="00624E4F">
        <w:t>z DDV.</w:t>
      </w:r>
    </w:p>
    <w:p w14:paraId="5B88658C" w14:textId="36D7D346" w:rsidR="00751F16" w:rsidRPr="0053359B" w:rsidRDefault="00751F16" w:rsidP="006E26AA">
      <w:pPr>
        <w:tabs>
          <w:tab w:val="left" w:pos="284"/>
          <w:tab w:val="left" w:pos="5954"/>
        </w:tabs>
        <w:spacing w:line="360" w:lineRule="auto"/>
        <w:jc w:val="both"/>
      </w:pPr>
      <w:r w:rsidRPr="0053359B">
        <w:t>- za 13. sklop: ……………………………………</w:t>
      </w:r>
      <w:r w:rsidR="00624E4F" w:rsidRPr="00624E4F">
        <w:t xml:space="preserve"> </w:t>
      </w:r>
      <w:r w:rsidR="00624E4F">
        <w:t>z DDV.</w:t>
      </w:r>
    </w:p>
    <w:p w14:paraId="5C7E274E" w14:textId="3C1F1598" w:rsidR="00751F16" w:rsidRPr="0053359B" w:rsidRDefault="00751F16" w:rsidP="006E26AA">
      <w:pPr>
        <w:tabs>
          <w:tab w:val="left" w:pos="284"/>
          <w:tab w:val="left" w:pos="5954"/>
        </w:tabs>
        <w:spacing w:line="360" w:lineRule="auto"/>
        <w:jc w:val="both"/>
      </w:pPr>
      <w:r w:rsidRPr="0053359B">
        <w:t>- za 14. sklop: ……………………………………</w:t>
      </w:r>
      <w:r w:rsidR="00624E4F" w:rsidRPr="00624E4F">
        <w:t xml:space="preserve"> </w:t>
      </w:r>
      <w:r w:rsidR="00624E4F">
        <w:t>z DDV.</w:t>
      </w:r>
    </w:p>
    <w:p w14:paraId="33FE098F" w14:textId="10FA8034" w:rsidR="00751F16" w:rsidRPr="0053359B" w:rsidRDefault="00751F16" w:rsidP="006E26AA">
      <w:pPr>
        <w:tabs>
          <w:tab w:val="left" w:pos="284"/>
          <w:tab w:val="left" w:pos="5954"/>
        </w:tabs>
        <w:spacing w:line="360" w:lineRule="auto"/>
        <w:jc w:val="both"/>
      </w:pPr>
      <w:r w:rsidRPr="0053359B">
        <w:t>- za 15. sklop: ……………………………………</w:t>
      </w:r>
      <w:r w:rsidR="00624E4F" w:rsidRPr="00624E4F">
        <w:t xml:space="preserve"> </w:t>
      </w:r>
      <w:r w:rsidR="00624E4F">
        <w:t>z DDV.</w:t>
      </w:r>
    </w:p>
    <w:p w14:paraId="3732BF51" w14:textId="444C2CD8" w:rsidR="00751F16" w:rsidRPr="0053359B" w:rsidRDefault="00751F16" w:rsidP="006E26AA">
      <w:pPr>
        <w:tabs>
          <w:tab w:val="left" w:pos="284"/>
          <w:tab w:val="left" w:pos="5954"/>
        </w:tabs>
        <w:spacing w:line="360" w:lineRule="auto"/>
        <w:jc w:val="both"/>
      </w:pPr>
      <w:r w:rsidRPr="0053359B">
        <w:t xml:space="preserve">- </w:t>
      </w:r>
      <w:bookmarkStart w:id="60" w:name="_Hlk123134193"/>
      <w:r w:rsidRPr="0053359B">
        <w:t>za 16. sklop: ……………………………………</w:t>
      </w:r>
      <w:bookmarkEnd w:id="60"/>
      <w:r w:rsidR="00624E4F" w:rsidRPr="00624E4F">
        <w:t xml:space="preserve"> </w:t>
      </w:r>
      <w:r w:rsidR="00624E4F">
        <w:t>z DDV.</w:t>
      </w:r>
    </w:p>
    <w:p w14:paraId="2CEC08A9" w14:textId="5ED06703" w:rsidR="009865CA" w:rsidRPr="0053359B" w:rsidRDefault="009865CA" w:rsidP="006E26AA">
      <w:pPr>
        <w:tabs>
          <w:tab w:val="left" w:pos="284"/>
          <w:tab w:val="left" w:pos="5954"/>
        </w:tabs>
        <w:spacing w:line="360" w:lineRule="auto"/>
        <w:jc w:val="both"/>
      </w:pPr>
      <w:r w:rsidRPr="0053359B">
        <w:t>- za 17. sklop: ……………………………………</w:t>
      </w:r>
      <w:r w:rsidR="00624E4F" w:rsidRPr="00624E4F">
        <w:t xml:space="preserve"> </w:t>
      </w:r>
      <w:r w:rsidR="00624E4F">
        <w:t>z DDV.</w:t>
      </w:r>
    </w:p>
    <w:p w14:paraId="2CBAD2A0" w14:textId="0FA56F60" w:rsidR="009865CA" w:rsidRPr="0053359B" w:rsidRDefault="009865CA" w:rsidP="006E26AA">
      <w:pPr>
        <w:tabs>
          <w:tab w:val="left" w:pos="284"/>
          <w:tab w:val="left" w:pos="5954"/>
        </w:tabs>
        <w:spacing w:line="360" w:lineRule="auto"/>
        <w:jc w:val="both"/>
      </w:pPr>
      <w:r w:rsidRPr="0053359B">
        <w:t>- za 18. sklop: ……………………………………</w:t>
      </w:r>
      <w:r w:rsidR="00624E4F" w:rsidRPr="00624E4F">
        <w:t xml:space="preserve"> </w:t>
      </w:r>
      <w:r w:rsidR="00624E4F">
        <w:t>z DDV.</w:t>
      </w:r>
    </w:p>
    <w:p w14:paraId="355936E2" w14:textId="39314F28" w:rsidR="009865CA" w:rsidRPr="0053359B" w:rsidRDefault="009865CA" w:rsidP="006E26AA">
      <w:pPr>
        <w:tabs>
          <w:tab w:val="left" w:pos="284"/>
          <w:tab w:val="left" w:pos="5954"/>
        </w:tabs>
        <w:spacing w:line="360" w:lineRule="auto"/>
        <w:jc w:val="both"/>
      </w:pPr>
      <w:r w:rsidRPr="0053359B">
        <w:t>- za 19. sklop: ……………………………………</w:t>
      </w:r>
      <w:r w:rsidR="00624E4F" w:rsidRPr="00624E4F">
        <w:t xml:space="preserve"> </w:t>
      </w:r>
      <w:r w:rsidR="00624E4F">
        <w:t>z DDV.</w:t>
      </w:r>
    </w:p>
    <w:p w14:paraId="1485C75D" w14:textId="7C895321" w:rsidR="009865CA" w:rsidRPr="00FD1AA7" w:rsidRDefault="009865CA" w:rsidP="006E26AA">
      <w:pPr>
        <w:tabs>
          <w:tab w:val="left" w:pos="284"/>
          <w:tab w:val="left" w:pos="5954"/>
        </w:tabs>
        <w:spacing w:line="360" w:lineRule="auto"/>
        <w:jc w:val="both"/>
      </w:pPr>
      <w:r w:rsidRPr="00FD1AA7">
        <w:t>- za 20. sklop: ……………………………………</w:t>
      </w:r>
      <w:r w:rsidR="00624E4F" w:rsidRPr="00FD1AA7">
        <w:t xml:space="preserve"> z DDV.</w:t>
      </w:r>
    </w:p>
    <w:p w14:paraId="71AD1340" w14:textId="3136C334" w:rsidR="00225664" w:rsidRDefault="00225664" w:rsidP="00225664">
      <w:pPr>
        <w:tabs>
          <w:tab w:val="left" w:pos="284"/>
          <w:tab w:val="left" w:pos="5954"/>
        </w:tabs>
        <w:spacing w:line="360" w:lineRule="auto"/>
        <w:jc w:val="both"/>
      </w:pPr>
      <w:r w:rsidRPr="0053359B">
        <w:t>- za 2</w:t>
      </w:r>
      <w:r>
        <w:t>1</w:t>
      </w:r>
      <w:r w:rsidRPr="0053359B">
        <w:t>. sklop: ……………………………………</w:t>
      </w:r>
      <w:r w:rsidR="00624E4F" w:rsidRPr="00624E4F">
        <w:t xml:space="preserve"> </w:t>
      </w:r>
      <w:r w:rsidR="00624E4F">
        <w:t>z DDV.</w:t>
      </w:r>
    </w:p>
    <w:p w14:paraId="2E34AEEB" w14:textId="112D2427" w:rsidR="00225664" w:rsidRDefault="00225664" w:rsidP="00225664">
      <w:pPr>
        <w:tabs>
          <w:tab w:val="left" w:pos="284"/>
          <w:tab w:val="left" w:pos="5954"/>
        </w:tabs>
        <w:spacing w:line="360" w:lineRule="auto"/>
        <w:jc w:val="both"/>
      </w:pPr>
      <w:r w:rsidRPr="0053359B">
        <w:t>- za 2</w:t>
      </w:r>
      <w:r>
        <w:t>2</w:t>
      </w:r>
      <w:r w:rsidRPr="0053359B">
        <w:t>. sklop: ……………………………………</w:t>
      </w:r>
      <w:r w:rsidR="00624E4F" w:rsidRPr="00624E4F">
        <w:t xml:space="preserve"> </w:t>
      </w:r>
      <w:r w:rsidR="00624E4F">
        <w:t>z DDV.</w:t>
      </w:r>
    </w:p>
    <w:p w14:paraId="36272A5D" w14:textId="5D3BB21B" w:rsidR="00225664" w:rsidRDefault="00225664" w:rsidP="00225664">
      <w:pPr>
        <w:tabs>
          <w:tab w:val="left" w:pos="284"/>
          <w:tab w:val="left" w:pos="5954"/>
        </w:tabs>
        <w:spacing w:line="360" w:lineRule="auto"/>
        <w:jc w:val="both"/>
      </w:pPr>
      <w:r w:rsidRPr="0053359B">
        <w:t>- za 2</w:t>
      </w:r>
      <w:r>
        <w:t>3</w:t>
      </w:r>
      <w:r w:rsidRPr="0053359B">
        <w:t>. sklop: ……………………………………</w:t>
      </w:r>
      <w:r w:rsidR="00624E4F" w:rsidRPr="00624E4F">
        <w:t xml:space="preserve"> </w:t>
      </w:r>
      <w:r w:rsidR="00624E4F">
        <w:t>z DDV.</w:t>
      </w:r>
    </w:p>
    <w:p w14:paraId="17910615" w14:textId="05EBCC5A" w:rsidR="00225664" w:rsidRDefault="00225664" w:rsidP="00225664">
      <w:pPr>
        <w:tabs>
          <w:tab w:val="left" w:pos="284"/>
          <w:tab w:val="left" w:pos="5954"/>
        </w:tabs>
        <w:spacing w:line="360" w:lineRule="auto"/>
        <w:jc w:val="both"/>
      </w:pPr>
      <w:r w:rsidRPr="0053359B">
        <w:t>- za 2</w:t>
      </w:r>
      <w:r>
        <w:t>4</w:t>
      </w:r>
      <w:r w:rsidRPr="0053359B">
        <w:t>. sklop: ……………………………………</w:t>
      </w:r>
      <w:r w:rsidR="00624E4F" w:rsidRPr="00624E4F">
        <w:t xml:space="preserve"> </w:t>
      </w:r>
      <w:r w:rsidR="00624E4F">
        <w:t>z DDV.</w:t>
      </w:r>
    </w:p>
    <w:p w14:paraId="31A3145E" w14:textId="4719DE49" w:rsidR="00225664" w:rsidRDefault="00225664" w:rsidP="00225664">
      <w:pPr>
        <w:tabs>
          <w:tab w:val="left" w:pos="284"/>
          <w:tab w:val="left" w:pos="5954"/>
        </w:tabs>
        <w:spacing w:line="360" w:lineRule="auto"/>
        <w:jc w:val="both"/>
      </w:pPr>
      <w:r w:rsidRPr="0053359B">
        <w:t>- za 2</w:t>
      </w:r>
      <w:r>
        <w:t>5</w:t>
      </w:r>
      <w:r w:rsidRPr="0053359B">
        <w:t>. sklop: ……………………………………</w:t>
      </w:r>
      <w:r w:rsidR="00624E4F" w:rsidRPr="00624E4F">
        <w:t xml:space="preserve"> </w:t>
      </w:r>
      <w:r w:rsidR="00624E4F">
        <w:t>z DDV.</w:t>
      </w:r>
    </w:p>
    <w:p w14:paraId="4A3F18BF" w14:textId="0829F405" w:rsidR="00225664" w:rsidRDefault="00225664" w:rsidP="00225664">
      <w:pPr>
        <w:tabs>
          <w:tab w:val="left" w:pos="284"/>
          <w:tab w:val="left" w:pos="5954"/>
        </w:tabs>
        <w:spacing w:line="360" w:lineRule="auto"/>
        <w:jc w:val="both"/>
      </w:pPr>
      <w:r w:rsidRPr="0053359B">
        <w:t>- za 2</w:t>
      </w:r>
      <w:r>
        <w:t>6</w:t>
      </w:r>
      <w:r w:rsidRPr="0053359B">
        <w:t>. sklop: ……………………………………</w:t>
      </w:r>
      <w:r w:rsidR="00624E4F" w:rsidRPr="00624E4F">
        <w:t xml:space="preserve"> </w:t>
      </w:r>
      <w:r w:rsidR="00624E4F">
        <w:t>z DDV.</w:t>
      </w:r>
    </w:p>
    <w:p w14:paraId="58513197" w14:textId="5E6EAF68" w:rsidR="00225664" w:rsidRDefault="00225664" w:rsidP="00225664">
      <w:pPr>
        <w:tabs>
          <w:tab w:val="left" w:pos="284"/>
          <w:tab w:val="left" w:pos="5954"/>
        </w:tabs>
        <w:spacing w:line="360" w:lineRule="auto"/>
        <w:jc w:val="both"/>
      </w:pPr>
      <w:r w:rsidRPr="0053359B">
        <w:t>- za 2</w:t>
      </w:r>
      <w:r>
        <w:t>7</w:t>
      </w:r>
      <w:r w:rsidRPr="0053359B">
        <w:t>. sklop: ……………………………………</w:t>
      </w:r>
      <w:r w:rsidR="00624E4F" w:rsidRPr="00624E4F">
        <w:t xml:space="preserve"> </w:t>
      </w:r>
      <w:r w:rsidR="00624E4F">
        <w:t>z DDV.</w:t>
      </w:r>
    </w:p>
    <w:p w14:paraId="3DE846B9" w14:textId="19DC81A2" w:rsidR="00225664" w:rsidRDefault="00225664" w:rsidP="00225664">
      <w:pPr>
        <w:tabs>
          <w:tab w:val="left" w:pos="284"/>
          <w:tab w:val="left" w:pos="5954"/>
        </w:tabs>
        <w:spacing w:line="360" w:lineRule="auto"/>
        <w:jc w:val="both"/>
      </w:pPr>
      <w:r w:rsidRPr="0053359B">
        <w:t>- za 2</w:t>
      </w:r>
      <w:r>
        <w:t>8</w:t>
      </w:r>
      <w:r w:rsidRPr="0053359B">
        <w:t>. sklop: ……………………………………</w:t>
      </w:r>
      <w:r w:rsidR="00624E4F" w:rsidRPr="00624E4F">
        <w:t xml:space="preserve"> </w:t>
      </w:r>
      <w:r w:rsidR="00624E4F">
        <w:t>z DDV.</w:t>
      </w:r>
    </w:p>
    <w:p w14:paraId="12EDEB05" w14:textId="51B12D42" w:rsidR="00225664" w:rsidRDefault="00225664" w:rsidP="00225664">
      <w:pPr>
        <w:tabs>
          <w:tab w:val="left" w:pos="284"/>
          <w:tab w:val="left" w:pos="5954"/>
        </w:tabs>
        <w:spacing w:line="360" w:lineRule="auto"/>
        <w:jc w:val="both"/>
      </w:pPr>
      <w:r w:rsidRPr="0053359B">
        <w:t>- za 2</w:t>
      </w:r>
      <w:r>
        <w:t>9</w:t>
      </w:r>
      <w:r w:rsidRPr="0053359B">
        <w:t>. sklop: ……………………………………</w:t>
      </w:r>
      <w:r w:rsidR="00624E4F" w:rsidRPr="00624E4F">
        <w:t xml:space="preserve"> </w:t>
      </w:r>
      <w:r w:rsidR="00624E4F">
        <w:t>z DDV.</w:t>
      </w:r>
    </w:p>
    <w:p w14:paraId="3AA6D701" w14:textId="58EEB4CB" w:rsidR="00225664" w:rsidRDefault="00225664" w:rsidP="00225664">
      <w:pPr>
        <w:tabs>
          <w:tab w:val="left" w:pos="284"/>
          <w:tab w:val="left" w:pos="5954"/>
        </w:tabs>
        <w:spacing w:line="360" w:lineRule="auto"/>
        <w:jc w:val="both"/>
      </w:pPr>
      <w:r w:rsidRPr="0053359B">
        <w:t xml:space="preserve">- za </w:t>
      </w:r>
      <w:r>
        <w:t>30</w:t>
      </w:r>
      <w:r w:rsidRPr="0053359B">
        <w:t>. sklop: ……………………………………</w:t>
      </w:r>
      <w:r w:rsidR="00624E4F" w:rsidRPr="00624E4F">
        <w:t xml:space="preserve"> </w:t>
      </w:r>
      <w:r w:rsidR="00624E4F">
        <w:t>z DDV.</w:t>
      </w:r>
    </w:p>
    <w:p w14:paraId="116D6E7F" w14:textId="4270F9C2" w:rsidR="00225664" w:rsidRDefault="00225664" w:rsidP="00225664">
      <w:pPr>
        <w:tabs>
          <w:tab w:val="left" w:pos="284"/>
          <w:tab w:val="left" w:pos="5954"/>
        </w:tabs>
        <w:spacing w:line="360" w:lineRule="auto"/>
        <w:jc w:val="both"/>
      </w:pPr>
      <w:r w:rsidRPr="0053359B">
        <w:t xml:space="preserve">- za </w:t>
      </w:r>
      <w:r>
        <w:t>31</w:t>
      </w:r>
      <w:r w:rsidRPr="0053359B">
        <w:t>. sklop: ……………………………………</w:t>
      </w:r>
      <w:r w:rsidR="00624E4F" w:rsidRPr="00624E4F">
        <w:t xml:space="preserve"> </w:t>
      </w:r>
      <w:r w:rsidR="00624E4F">
        <w:t>z DDV.</w:t>
      </w:r>
    </w:p>
    <w:p w14:paraId="6E01E703" w14:textId="0946703C" w:rsidR="00225664" w:rsidRDefault="00225664" w:rsidP="00225664">
      <w:pPr>
        <w:tabs>
          <w:tab w:val="left" w:pos="284"/>
          <w:tab w:val="left" w:pos="5954"/>
        </w:tabs>
        <w:spacing w:line="360" w:lineRule="auto"/>
        <w:jc w:val="both"/>
      </w:pPr>
      <w:r w:rsidRPr="0053359B">
        <w:t xml:space="preserve">- za </w:t>
      </w:r>
      <w:r>
        <w:t>32</w:t>
      </w:r>
      <w:r w:rsidRPr="0053359B">
        <w:t>. sklop: ……………………………………</w:t>
      </w:r>
      <w:r w:rsidR="00624E4F" w:rsidRPr="00624E4F">
        <w:t xml:space="preserve"> </w:t>
      </w:r>
      <w:r w:rsidR="00624E4F">
        <w:t>z DDV.</w:t>
      </w:r>
    </w:p>
    <w:p w14:paraId="7D7F22F8" w14:textId="77777777" w:rsidR="00225664" w:rsidRDefault="00225664" w:rsidP="006E26AA">
      <w:pPr>
        <w:tabs>
          <w:tab w:val="left" w:pos="284"/>
          <w:tab w:val="left" w:pos="5954"/>
        </w:tabs>
        <w:spacing w:line="360" w:lineRule="auto"/>
        <w:jc w:val="both"/>
      </w:pPr>
    </w:p>
    <w:p w14:paraId="1F934F06" w14:textId="77777777" w:rsidR="00225664" w:rsidRPr="0053359B" w:rsidRDefault="00225664" w:rsidP="006E26AA">
      <w:pPr>
        <w:tabs>
          <w:tab w:val="left" w:pos="284"/>
          <w:tab w:val="left" w:pos="5954"/>
        </w:tabs>
        <w:spacing w:line="360" w:lineRule="auto"/>
        <w:jc w:val="both"/>
      </w:pPr>
    </w:p>
    <w:p w14:paraId="5D2C2E48" w14:textId="77777777" w:rsidR="006E26AA" w:rsidRPr="0053359B" w:rsidRDefault="006E26AA" w:rsidP="006E26AA">
      <w:pPr>
        <w:tabs>
          <w:tab w:val="left" w:pos="284"/>
          <w:tab w:val="left" w:pos="5954"/>
        </w:tabs>
      </w:pPr>
      <w:r w:rsidRPr="0053359B">
        <w:t>ki izhaja iz ponudbe in je sestavni del te kupoprodajne pogodbe.</w:t>
      </w:r>
    </w:p>
    <w:p w14:paraId="02F85A4D" w14:textId="77777777" w:rsidR="006E26AA" w:rsidRPr="0053359B" w:rsidRDefault="006E26AA" w:rsidP="006E26AA">
      <w:pPr>
        <w:tabs>
          <w:tab w:val="left" w:pos="284"/>
          <w:tab w:val="left" w:pos="5954"/>
        </w:tabs>
      </w:pPr>
    </w:p>
    <w:p w14:paraId="0CACDCCB" w14:textId="77777777" w:rsidR="006E26AA" w:rsidRPr="0053359B" w:rsidRDefault="006E26AA" w:rsidP="006E26AA">
      <w:pPr>
        <w:tabs>
          <w:tab w:val="left" w:pos="284"/>
          <w:tab w:val="left" w:pos="567"/>
          <w:tab w:val="left" w:pos="3969"/>
          <w:tab w:val="left" w:pos="5954"/>
        </w:tabs>
        <w:jc w:val="both"/>
      </w:pPr>
      <w:r w:rsidRPr="0053359B">
        <w:t>Cena 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E9F20A7" w14:textId="77777777" w:rsidR="006E26AA" w:rsidRPr="0053359B" w:rsidRDefault="006E26AA" w:rsidP="006E26AA">
      <w:pPr>
        <w:pStyle w:val="Telobesedila2"/>
        <w:rPr>
          <w:szCs w:val="24"/>
        </w:rPr>
      </w:pPr>
    </w:p>
    <w:p w14:paraId="19B48D63"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3EA0DAA5" w14:textId="77777777" w:rsidR="006E26AA" w:rsidRPr="0053359B" w:rsidRDefault="006E26AA" w:rsidP="006E26AA">
      <w:pPr>
        <w:tabs>
          <w:tab w:val="left" w:pos="284"/>
          <w:tab w:val="left" w:pos="567"/>
          <w:tab w:val="left" w:pos="3969"/>
          <w:tab w:val="left" w:pos="5954"/>
        </w:tabs>
        <w:jc w:val="both"/>
      </w:pPr>
    </w:p>
    <w:p w14:paraId="3BF0B0F3"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1BC13F49" w14:textId="77777777" w:rsidR="006E26AA" w:rsidRPr="0053359B" w:rsidRDefault="006E26AA" w:rsidP="006E26AA">
      <w:pPr>
        <w:jc w:val="both"/>
      </w:pPr>
    </w:p>
    <w:p w14:paraId="5FA5814D" w14:textId="77777777" w:rsidR="006E26AA" w:rsidRPr="0053359B" w:rsidRDefault="006E26AA" w:rsidP="006E26AA">
      <w:pPr>
        <w:tabs>
          <w:tab w:val="left" w:pos="284"/>
          <w:tab w:val="left" w:pos="5954"/>
        </w:tabs>
        <w:jc w:val="both"/>
        <w:rPr>
          <w:b/>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7777777" w:rsidR="006E26AA" w:rsidRPr="0053359B" w:rsidRDefault="006E26AA" w:rsidP="006E26AA">
      <w:pPr>
        <w:tabs>
          <w:tab w:val="left" w:pos="284"/>
          <w:tab w:val="left" w:pos="5954"/>
        </w:tabs>
        <w:jc w:val="center"/>
      </w:pPr>
      <w:r w:rsidRPr="0053359B">
        <w:t>11. člen</w:t>
      </w:r>
    </w:p>
    <w:p w14:paraId="1F6B0DB6" w14:textId="77777777" w:rsidR="006E26AA" w:rsidRPr="0053359B" w:rsidRDefault="006E26AA" w:rsidP="006E26AA">
      <w:pPr>
        <w:tabs>
          <w:tab w:val="left" w:pos="1440"/>
        </w:tabs>
        <w:jc w:val="both"/>
      </w:pPr>
    </w:p>
    <w:p w14:paraId="68F9C014" w14:textId="77777777" w:rsidR="006E26AA" w:rsidRPr="0053359B" w:rsidRDefault="006E26AA" w:rsidP="006E26AA">
      <w:pPr>
        <w:tabs>
          <w:tab w:val="left" w:pos="284"/>
          <w:tab w:val="left" w:pos="5954"/>
        </w:tabs>
        <w:jc w:val="both"/>
      </w:pPr>
      <w:r w:rsidRPr="0053359B">
        <w:t>Naročnik se zaveže dobavljeno blago plačati v roku 30 dneh od dobave, ob pravilni izstavitvi e-računa na račun prodajalca, št.: ……………………………..</w:t>
      </w:r>
    </w:p>
    <w:p w14:paraId="504AAB9C" w14:textId="77777777" w:rsidR="006E26AA" w:rsidRPr="0053359B" w:rsidRDefault="006E26AA" w:rsidP="006E26AA">
      <w:pPr>
        <w:jc w:val="both"/>
        <w:rPr>
          <w:b/>
          <w:bCs/>
        </w:rPr>
      </w:pPr>
    </w:p>
    <w:p w14:paraId="5BA67289" w14:textId="77777777" w:rsidR="006E26AA" w:rsidRPr="0053359B" w:rsidRDefault="006E26AA" w:rsidP="006E26AA">
      <w:pPr>
        <w:jc w:val="both"/>
        <w:rPr>
          <w:b/>
          <w:bCs/>
        </w:rPr>
      </w:pPr>
    </w:p>
    <w:p w14:paraId="1B84DD12" w14:textId="77777777" w:rsidR="006E26AA" w:rsidRPr="0053359B" w:rsidRDefault="006E26AA" w:rsidP="006E26AA">
      <w:pPr>
        <w:jc w:val="both"/>
        <w:rPr>
          <w:b/>
          <w:bCs/>
        </w:rPr>
      </w:pPr>
      <w:r w:rsidRPr="0053359B">
        <w:rPr>
          <w:b/>
          <w:bCs/>
        </w:rPr>
        <w:t>VIII. ZAUPNOST PODATKOV</w:t>
      </w:r>
    </w:p>
    <w:p w14:paraId="5321B336" w14:textId="77777777" w:rsidR="006E26AA" w:rsidRPr="0053359B" w:rsidRDefault="006E26AA" w:rsidP="006E26AA">
      <w:pPr>
        <w:jc w:val="center"/>
      </w:pPr>
      <w:r w:rsidRPr="0053359B">
        <w:t>12. člen</w:t>
      </w:r>
    </w:p>
    <w:p w14:paraId="4EE4F6E2" w14:textId="77777777" w:rsidR="006E26AA" w:rsidRPr="0053359B" w:rsidRDefault="006E26AA" w:rsidP="006E26AA">
      <w:pPr>
        <w:jc w:val="center"/>
      </w:pPr>
    </w:p>
    <w:p w14:paraId="40E014E4" w14:textId="77777777" w:rsidR="006E26AA" w:rsidRPr="0053359B" w:rsidRDefault="006E26AA" w:rsidP="006E26AA">
      <w:pPr>
        <w:pStyle w:val="Telobesedila"/>
        <w:rPr>
          <w:lang w:val="sl-SI"/>
        </w:rPr>
      </w:pPr>
      <w:r w:rsidRPr="0053359B">
        <w:rPr>
          <w:lang w:val="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7777777" w:rsidR="006E26AA" w:rsidRPr="0053359B" w:rsidRDefault="006E26AA" w:rsidP="006E26AA">
      <w:pPr>
        <w:pStyle w:val="Telobesedila"/>
        <w:rPr>
          <w:lang w:val="sl-SI"/>
        </w:rPr>
      </w:pPr>
      <w:r w:rsidRPr="0053359B">
        <w:rPr>
          <w:lang w:val="sl-SI"/>
        </w:rPr>
        <w:t>Izvajalec 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77777777" w:rsidR="006E26AA" w:rsidRPr="0053359B" w:rsidRDefault="006E26AA" w:rsidP="006E26AA">
      <w:pPr>
        <w:pStyle w:val="Telobesedila"/>
        <w:rPr>
          <w:lang w:val="sl-SI"/>
        </w:rPr>
      </w:pPr>
      <w:r w:rsidRPr="0053359B">
        <w:rPr>
          <w:lang w:val="sl-SI"/>
        </w:rPr>
        <w:t>V primeru kršitve zaupnosti bo naročnik pogodbo razdrl.</w:t>
      </w:r>
    </w:p>
    <w:p w14:paraId="106A0252" w14:textId="77777777" w:rsidR="006E26AA" w:rsidRPr="0053359B" w:rsidRDefault="006E26AA" w:rsidP="006E26AA">
      <w:pPr>
        <w:tabs>
          <w:tab w:val="left" w:pos="284"/>
          <w:tab w:val="left" w:pos="5954"/>
        </w:tabs>
        <w:rPr>
          <w:bCs/>
        </w:rPr>
      </w:pPr>
    </w:p>
    <w:p w14:paraId="4DE7CAD2" w14:textId="77777777" w:rsidR="006E26AA" w:rsidRPr="0053359B" w:rsidRDefault="006E26AA" w:rsidP="006E26AA">
      <w:pPr>
        <w:tabs>
          <w:tab w:val="left" w:pos="284"/>
          <w:tab w:val="left" w:pos="5954"/>
        </w:tabs>
        <w:jc w:val="both"/>
        <w:rPr>
          <w:i/>
          <w:iCs/>
          <w:sz w:val="16"/>
          <w:szCs w:val="16"/>
        </w:rPr>
      </w:pPr>
    </w:p>
    <w:p w14:paraId="505CBB9F" w14:textId="77777777" w:rsidR="006E26AA" w:rsidRPr="0053359B" w:rsidRDefault="006E26AA" w:rsidP="006E26AA">
      <w:pPr>
        <w:tabs>
          <w:tab w:val="left" w:pos="284"/>
          <w:tab w:val="left" w:pos="5954"/>
        </w:tabs>
        <w:jc w:val="both"/>
        <w:rPr>
          <w:b/>
          <w:bCs/>
        </w:rPr>
      </w:pPr>
      <w:r w:rsidRPr="0053359B">
        <w:rPr>
          <w:b/>
          <w:bCs/>
        </w:rPr>
        <w:t>IX. OBVEZNOSTI PRODAJALCA</w:t>
      </w:r>
    </w:p>
    <w:p w14:paraId="10969ABB" w14:textId="77777777" w:rsidR="006E26AA" w:rsidRPr="0053359B" w:rsidRDefault="006E26AA" w:rsidP="006E26AA">
      <w:pPr>
        <w:tabs>
          <w:tab w:val="left" w:pos="284"/>
          <w:tab w:val="left" w:pos="5954"/>
        </w:tabs>
        <w:jc w:val="center"/>
      </w:pPr>
    </w:p>
    <w:p w14:paraId="7CBAB4D9" w14:textId="77777777" w:rsidR="006E26AA" w:rsidRPr="0053359B" w:rsidRDefault="006E26AA" w:rsidP="006E26AA">
      <w:pPr>
        <w:tabs>
          <w:tab w:val="left" w:pos="284"/>
          <w:tab w:val="left" w:pos="5954"/>
        </w:tabs>
        <w:jc w:val="center"/>
      </w:pPr>
      <w:r w:rsidRPr="0053359B">
        <w:t>13. člen</w:t>
      </w:r>
    </w:p>
    <w:p w14:paraId="21B8DC86" w14:textId="2614A5E1" w:rsidR="006E26AA" w:rsidRDefault="006E26AA" w:rsidP="006E26AA">
      <w:pPr>
        <w:tabs>
          <w:tab w:val="left" w:pos="284"/>
          <w:tab w:val="left" w:pos="5954"/>
        </w:tabs>
      </w:pPr>
      <w:r w:rsidRPr="0053359B">
        <w:t>Prodajalec se obvezuje, da:</w:t>
      </w:r>
    </w:p>
    <w:p w14:paraId="1F3A09ED" w14:textId="6EEE831E" w:rsidR="00C36CB6" w:rsidRDefault="00C36CB6" w:rsidP="009C26F2">
      <w:pPr>
        <w:numPr>
          <w:ilvl w:val="0"/>
          <w:numId w:val="149"/>
        </w:numPr>
        <w:tabs>
          <w:tab w:val="left" w:pos="284"/>
          <w:tab w:val="left" w:pos="3969"/>
          <w:tab w:val="left" w:pos="5954"/>
        </w:tabs>
        <w:jc w:val="both"/>
      </w:pPr>
      <w:r>
        <w:t xml:space="preserve">da bo ob podpisu pogodbe predložil </w:t>
      </w:r>
      <w:r w:rsidRPr="00632B8B">
        <w:rPr>
          <w:strike/>
        </w:rPr>
        <w:t>menico z menično izjavo</w:t>
      </w:r>
      <w:r w:rsidR="004B0774">
        <w:rPr>
          <w:color w:val="FF0000"/>
        </w:rPr>
        <w:t xml:space="preserve"> garancijo</w:t>
      </w:r>
      <w:r>
        <w:t xml:space="preserve"> za dobro izvedbo pogodbenih obveznosti v višini 10 % pogodbene vrednosti z </w:t>
      </w:r>
      <w:r>
        <w:rPr>
          <w:sz w:val="20"/>
          <w:szCs w:val="20"/>
        </w:rPr>
        <w:t>DDV;</w:t>
      </w:r>
    </w:p>
    <w:p w14:paraId="109B8ABE" w14:textId="000585AD" w:rsidR="00C36CB6" w:rsidRDefault="00C36CB6" w:rsidP="009C26F2">
      <w:pPr>
        <w:numPr>
          <w:ilvl w:val="0"/>
          <w:numId w:val="149"/>
        </w:numPr>
        <w:tabs>
          <w:tab w:val="left" w:pos="284"/>
          <w:tab w:val="left" w:pos="3969"/>
          <w:tab w:val="left" w:pos="5954"/>
        </w:tabs>
        <w:jc w:val="both"/>
        <w:rPr>
          <w:b/>
        </w:rPr>
      </w:pPr>
      <w:r>
        <w:t xml:space="preserve">da bo ob uspešni končni primopredaji predložil </w:t>
      </w:r>
      <w:r w:rsidRPr="004B0774">
        <w:rPr>
          <w:strike/>
        </w:rPr>
        <w:t>menico z menično izjavo</w:t>
      </w:r>
      <w:r>
        <w:t xml:space="preserve"> </w:t>
      </w:r>
      <w:r w:rsidR="004B0774">
        <w:rPr>
          <w:color w:val="FF0000"/>
        </w:rPr>
        <w:t xml:space="preserve">garancijo </w:t>
      </w:r>
      <w:r>
        <w:t xml:space="preserve">za odpravo napak v garancijskem roku v višini 5 % pogodbene vrednosti z </w:t>
      </w:r>
      <w:r>
        <w:rPr>
          <w:sz w:val="20"/>
          <w:szCs w:val="20"/>
        </w:rPr>
        <w:t>DDV;</w:t>
      </w:r>
    </w:p>
    <w:p w14:paraId="4BF0C58A" w14:textId="77777777" w:rsidR="006E26AA" w:rsidRPr="0053359B" w:rsidRDefault="006E26AA" w:rsidP="006E26AA">
      <w:pPr>
        <w:numPr>
          <w:ilvl w:val="0"/>
          <w:numId w:val="4"/>
        </w:numPr>
        <w:tabs>
          <w:tab w:val="left" w:pos="284"/>
          <w:tab w:val="left" w:pos="5954"/>
        </w:tabs>
        <w:jc w:val="both"/>
      </w:pPr>
      <w:r w:rsidRPr="0053359B">
        <w:lastRenderedPageBreak/>
        <w:t>da bo dobavil blago, ki je predmet naročila v dogovorjeni kvaliteti in roku;</w:t>
      </w:r>
    </w:p>
    <w:p w14:paraId="6ED71632" w14:textId="77777777" w:rsidR="006E26AA" w:rsidRPr="0053359B" w:rsidRDefault="006E26AA" w:rsidP="006E26AA">
      <w:pPr>
        <w:numPr>
          <w:ilvl w:val="0"/>
          <w:numId w:val="4"/>
        </w:numPr>
        <w:tabs>
          <w:tab w:val="left" w:pos="284"/>
          <w:tab w:val="left" w:pos="5954"/>
        </w:tabs>
        <w:jc w:val="both"/>
      </w:pPr>
      <w:r w:rsidRPr="0053359B">
        <w:t>da bo nemudoma obvestil naročnika o nastanku vzrokov, ki bi preprečevali izpolnitev dogovorjenih obveznosti;</w:t>
      </w:r>
    </w:p>
    <w:p w14:paraId="4C7B7EEA" w14:textId="77777777" w:rsidR="006E26AA" w:rsidRPr="0053359B" w:rsidRDefault="006E26AA" w:rsidP="006E26AA">
      <w:pPr>
        <w:numPr>
          <w:ilvl w:val="0"/>
          <w:numId w:val="4"/>
        </w:numPr>
        <w:tabs>
          <w:tab w:val="left" w:pos="284"/>
          <w:tab w:val="left" w:pos="5954"/>
        </w:tabs>
        <w:jc w:val="both"/>
      </w:pPr>
      <w:r w:rsidRPr="0053359B">
        <w:t>da bo priučil delavce naročnika za delo z  aparati na licu mesta;</w:t>
      </w:r>
    </w:p>
    <w:p w14:paraId="38C0AF80" w14:textId="77777777" w:rsidR="006E26AA" w:rsidRPr="0053359B" w:rsidRDefault="006E26AA" w:rsidP="006E26AA">
      <w:pPr>
        <w:numPr>
          <w:ilvl w:val="0"/>
          <w:numId w:val="4"/>
        </w:numPr>
        <w:tabs>
          <w:tab w:val="left" w:pos="284"/>
          <w:tab w:val="left" w:pos="5954"/>
        </w:tabs>
        <w:jc w:val="both"/>
      </w:pPr>
      <w:r w:rsidRPr="0053359B">
        <w:t>da bo na svoje stroške opravil transport v ustrezni embalaži;</w:t>
      </w:r>
    </w:p>
    <w:p w14:paraId="531988D5" w14:textId="77777777" w:rsidR="006E26AA" w:rsidRPr="0053359B" w:rsidRDefault="006E26AA" w:rsidP="006E26AA">
      <w:pPr>
        <w:numPr>
          <w:ilvl w:val="0"/>
          <w:numId w:val="4"/>
        </w:numPr>
        <w:tabs>
          <w:tab w:val="left" w:pos="284"/>
          <w:tab w:val="left" w:pos="5954"/>
        </w:tabs>
        <w:jc w:val="both"/>
      </w:pPr>
      <w:r w:rsidRPr="0053359B">
        <w:t>da bo odstranil embalažo;</w:t>
      </w:r>
    </w:p>
    <w:p w14:paraId="15A32A39" w14:textId="77777777" w:rsidR="006E26AA" w:rsidRPr="0053359B" w:rsidRDefault="006E26AA" w:rsidP="006E26AA">
      <w:pPr>
        <w:numPr>
          <w:ilvl w:val="0"/>
          <w:numId w:val="4"/>
        </w:numPr>
        <w:tabs>
          <w:tab w:val="left" w:pos="284"/>
          <w:tab w:val="left" w:pos="5954"/>
        </w:tabs>
        <w:jc w:val="both"/>
      </w:pPr>
      <w:r w:rsidRPr="0053359B">
        <w:t>da bo na svoje stroške ščitil in zavaroval pogodbeno blago in storitev pred vremenskimi, tehničnimi, transportnimi in vsakovrstnimi škodljivimi vplivi in poškodbami ter bo zagotavljal splošno varnost do predaje blaga v funkcijo;</w:t>
      </w:r>
    </w:p>
    <w:p w14:paraId="2F979431" w14:textId="77777777" w:rsidR="006E26AA" w:rsidRPr="0053359B" w:rsidRDefault="006E26AA" w:rsidP="006E26AA">
      <w:pPr>
        <w:numPr>
          <w:ilvl w:val="0"/>
          <w:numId w:val="4"/>
        </w:numPr>
        <w:tabs>
          <w:tab w:val="left" w:pos="284"/>
          <w:tab w:val="left" w:pos="5954"/>
        </w:tabs>
        <w:jc w:val="both"/>
      </w:pPr>
      <w:r w:rsidRPr="0053359B">
        <w:t xml:space="preserve">da bo z lastnim orodjem, napravami in osebjem izvedel vgradnjo oz. montažo, namestitev, priključitev, zagon, preizkus in funkcionalno delovanje;    </w:t>
      </w:r>
    </w:p>
    <w:p w14:paraId="651CDA37" w14:textId="77777777" w:rsidR="006E26AA" w:rsidRPr="0053359B" w:rsidRDefault="006E26AA" w:rsidP="006E26AA">
      <w:pPr>
        <w:numPr>
          <w:ilvl w:val="0"/>
          <w:numId w:val="4"/>
        </w:numPr>
        <w:tabs>
          <w:tab w:val="left" w:pos="284"/>
          <w:tab w:val="left" w:pos="5954"/>
        </w:tabs>
        <w:jc w:val="both"/>
      </w:pPr>
      <w:r w:rsidRPr="0053359B">
        <w:t>da bo ob podpisu primopredajnega zapisnika izročil naročniku tehnično dokumentacijo in navodila v slovenskem jeziku;</w:t>
      </w:r>
    </w:p>
    <w:p w14:paraId="1EEC5596" w14:textId="77777777" w:rsidR="006E26AA" w:rsidRPr="0053359B" w:rsidRDefault="006E26AA" w:rsidP="006E26AA">
      <w:pPr>
        <w:numPr>
          <w:ilvl w:val="0"/>
          <w:numId w:val="4"/>
        </w:numPr>
        <w:tabs>
          <w:tab w:val="left" w:pos="142"/>
          <w:tab w:val="left" w:pos="3969"/>
          <w:tab w:val="left" w:pos="5954"/>
        </w:tabs>
        <w:jc w:val="both"/>
      </w:pPr>
      <w:r w:rsidRPr="0053359B">
        <w:t>da bo naročniku dostavil garancijski list in izjavo o skladnosti za dobavljene aparature;</w:t>
      </w:r>
    </w:p>
    <w:p w14:paraId="6B9C1AA8" w14:textId="77777777" w:rsidR="006E26AA" w:rsidRPr="0053359B" w:rsidRDefault="006E26AA" w:rsidP="006E26AA">
      <w:pPr>
        <w:numPr>
          <w:ilvl w:val="0"/>
          <w:numId w:val="4"/>
        </w:numPr>
        <w:tabs>
          <w:tab w:val="left" w:pos="284"/>
          <w:tab w:val="left" w:pos="5954"/>
        </w:tabs>
        <w:jc w:val="both"/>
      </w:pPr>
      <w:r w:rsidRPr="0053359B">
        <w:t>da bo dosledno upošteval vse pogoje, ki izhajajo iz izjav, podpisanih v ponudbeni dokumentaciji.</w:t>
      </w:r>
    </w:p>
    <w:p w14:paraId="5EB77D97" w14:textId="77777777" w:rsidR="006E26AA" w:rsidRPr="0053359B" w:rsidRDefault="006E26AA" w:rsidP="006E26AA">
      <w:pPr>
        <w:tabs>
          <w:tab w:val="left" w:pos="284"/>
          <w:tab w:val="left" w:pos="5954"/>
        </w:tabs>
        <w:jc w:val="both"/>
        <w:rPr>
          <w:b/>
        </w:rPr>
      </w:pPr>
    </w:p>
    <w:p w14:paraId="4059ECB0" w14:textId="77777777" w:rsidR="006E26AA" w:rsidRPr="0053359B" w:rsidRDefault="006E26AA" w:rsidP="006E26AA">
      <w:pPr>
        <w:tabs>
          <w:tab w:val="left" w:pos="284"/>
          <w:tab w:val="left" w:pos="5954"/>
        </w:tabs>
        <w:jc w:val="both"/>
        <w:rPr>
          <w:b/>
        </w:rPr>
      </w:pPr>
    </w:p>
    <w:p w14:paraId="54D9E5D1" w14:textId="77777777" w:rsidR="006E26AA" w:rsidRPr="0053359B" w:rsidRDefault="006E26AA" w:rsidP="006E26AA">
      <w:pPr>
        <w:tabs>
          <w:tab w:val="left" w:pos="284"/>
          <w:tab w:val="left" w:pos="5954"/>
        </w:tabs>
        <w:jc w:val="both"/>
        <w:rPr>
          <w:b/>
        </w:rPr>
      </w:pPr>
      <w:r w:rsidRPr="0053359B">
        <w:rPr>
          <w:b/>
        </w:rPr>
        <w:t>X. OBVEZNOSTI NAROČNIKA</w:t>
      </w:r>
    </w:p>
    <w:p w14:paraId="46526083" w14:textId="77777777" w:rsidR="006E26AA" w:rsidRPr="0053359B" w:rsidRDefault="006E26AA" w:rsidP="006E26AA">
      <w:pPr>
        <w:tabs>
          <w:tab w:val="left" w:pos="284"/>
          <w:tab w:val="left" w:pos="5954"/>
        </w:tabs>
        <w:jc w:val="center"/>
      </w:pPr>
    </w:p>
    <w:p w14:paraId="614D5668" w14:textId="77777777" w:rsidR="006E26AA" w:rsidRPr="0053359B" w:rsidRDefault="006E26AA" w:rsidP="006E26AA">
      <w:pPr>
        <w:tabs>
          <w:tab w:val="left" w:pos="284"/>
          <w:tab w:val="left" w:pos="5954"/>
        </w:tabs>
        <w:jc w:val="center"/>
      </w:pPr>
      <w:r w:rsidRPr="0053359B">
        <w:t>14.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prevzeti naročeno blago,</w:t>
      </w:r>
    </w:p>
    <w:p w14:paraId="52CEF750"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poravnati finančne obveznosti do prodajalca oz. neposredna plačila do podizvajalca.     </w:t>
      </w:r>
    </w:p>
    <w:p w14:paraId="68F29785" w14:textId="77777777" w:rsidR="006E26AA" w:rsidRPr="0053359B" w:rsidRDefault="006E26AA" w:rsidP="006E26AA">
      <w:pPr>
        <w:tabs>
          <w:tab w:val="left" w:pos="284"/>
          <w:tab w:val="left" w:pos="5954"/>
        </w:tabs>
        <w:jc w:val="both"/>
        <w:rPr>
          <w:i/>
          <w:iCs/>
          <w:szCs w:val="16"/>
        </w:rPr>
      </w:pPr>
    </w:p>
    <w:p w14:paraId="3DABB2E4" w14:textId="77777777" w:rsidR="006E26AA" w:rsidRPr="0053359B" w:rsidRDefault="006E26AA" w:rsidP="006E26AA">
      <w:pPr>
        <w:tabs>
          <w:tab w:val="left" w:pos="284"/>
          <w:tab w:val="left" w:pos="5954"/>
        </w:tabs>
        <w:jc w:val="both"/>
        <w:rPr>
          <w:i/>
          <w:iCs/>
          <w:szCs w:val="16"/>
        </w:rPr>
      </w:pPr>
    </w:p>
    <w:p w14:paraId="7EFAAC0B" w14:textId="77777777" w:rsidR="006E26AA" w:rsidRPr="0053359B" w:rsidRDefault="006E26AA" w:rsidP="006E26AA">
      <w:pPr>
        <w:tabs>
          <w:tab w:val="left" w:pos="284"/>
          <w:tab w:val="left" w:pos="5954"/>
        </w:tabs>
        <w:jc w:val="both"/>
      </w:pPr>
      <w:r w:rsidRPr="0053359B">
        <w:rPr>
          <w:b/>
        </w:rPr>
        <w:t>XI. GARANCIJA IN SERVIS</w:t>
      </w:r>
    </w:p>
    <w:p w14:paraId="71A70C51" w14:textId="77777777" w:rsidR="006E26AA" w:rsidRPr="0053359B" w:rsidRDefault="006E26AA" w:rsidP="006E26AA">
      <w:pPr>
        <w:tabs>
          <w:tab w:val="left" w:pos="284"/>
          <w:tab w:val="left" w:pos="5954"/>
        </w:tabs>
        <w:jc w:val="center"/>
      </w:pPr>
      <w:r w:rsidRPr="0053359B">
        <w:t>15. člen</w:t>
      </w:r>
    </w:p>
    <w:p w14:paraId="3090760A" w14:textId="77777777" w:rsidR="006E26AA" w:rsidRPr="0053359B" w:rsidRDefault="006E26AA" w:rsidP="006E26AA">
      <w:pPr>
        <w:tabs>
          <w:tab w:val="left" w:pos="284"/>
          <w:tab w:val="left" w:pos="5954"/>
        </w:tabs>
        <w:jc w:val="center"/>
      </w:pPr>
    </w:p>
    <w:p w14:paraId="310D25CA" w14:textId="0BDEBBCF" w:rsidR="006E26AA" w:rsidRDefault="006E26AA" w:rsidP="006E26AA">
      <w:pPr>
        <w:pStyle w:val="Telobesedila"/>
        <w:rPr>
          <w:lang w:val="sl-SI"/>
        </w:rPr>
      </w:pPr>
      <w:r w:rsidRPr="0053359B">
        <w:rPr>
          <w:lang w:val="sl-SI"/>
        </w:rPr>
        <w:t>Za aparate veljajo garancijski roki proizvajalca, ki začnejo teči z dnem podpisa primopredajnega zapisnika.</w:t>
      </w:r>
    </w:p>
    <w:p w14:paraId="7AD79D2F" w14:textId="3CB5FBA0" w:rsidR="00D1753F" w:rsidRDefault="00D1753F" w:rsidP="006E26AA">
      <w:pPr>
        <w:pStyle w:val="Telobesedila"/>
        <w:rPr>
          <w:lang w:val="sl-SI"/>
        </w:rPr>
      </w:pPr>
    </w:p>
    <w:p w14:paraId="2C83042A" w14:textId="7F16AEFC" w:rsidR="00D1753F" w:rsidRPr="0053359B" w:rsidRDefault="00D1753F" w:rsidP="006E26AA">
      <w:pPr>
        <w:pStyle w:val="Telobesedila"/>
        <w:rPr>
          <w:lang w:val="sl-SI"/>
        </w:rPr>
      </w:pPr>
      <w:r>
        <w:rPr>
          <w:lang w:val="sl-SI"/>
        </w:rPr>
        <w:t xml:space="preserve">Garancija za: </w:t>
      </w:r>
    </w:p>
    <w:p w14:paraId="606F8D26" w14:textId="77777777" w:rsidR="006E26AA" w:rsidRPr="0053359B" w:rsidRDefault="006E26AA" w:rsidP="006E26AA">
      <w:pPr>
        <w:pStyle w:val="Telobesedila"/>
        <w:rPr>
          <w:lang w:val="sl-SI"/>
        </w:rPr>
      </w:pPr>
      <w:r w:rsidRPr="0053359B">
        <w:rPr>
          <w:lang w:val="sl-SI"/>
        </w:rPr>
        <w:t xml:space="preserve"> </w:t>
      </w:r>
    </w:p>
    <w:p w14:paraId="375CE5F4" w14:textId="677B1AA1" w:rsidR="00D1753F" w:rsidRPr="0053359B" w:rsidRDefault="00D1753F" w:rsidP="00D1753F">
      <w:pPr>
        <w:tabs>
          <w:tab w:val="left" w:pos="284"/>
          <w:tab w:val="left" w:pos="5954"/>
        </w:tabs>
        <w:spacing w:line="360" w:lineRule="auto"/>
        <w:jc w:val="both"/>
      </w:pPr>
      <w:r w:rsidRPr="0053359B">
        <w:t>- za 1. sklop</w:t>
      </w:r>
      <w:r>
        <w:t xml:space="preserve"> je  </w:t>
      </w:r>
      <w:r w:rsidRPr="0053359B">
        <w:t>……………</w:t>
      </w:r>
      <w:r>
        <w:t>mesecev oz. min. 24 mesecev.</w:t>
      </w:r>
    </w:p>
    <w:p w14:paraId="01EE80F6" w14:textId="11E34FBF" w:rsidR="00D1753F" w:rsidRPr="0053359B" w:rsidRDefault="00D1753F" w:rsidP="00D1753F">
      <w:pPr>
        <w:tabs>
          <w:tab w:val="left" w:pos="284"/>
          <w:tab w:val="left" w:pos="5954"/>
        </w:tabs>
        <w:spacing w:line="360" w:lineRule="auto"/>
        <w:jc w:val="both"/>
      </w:pPr>
      <w:r w:rsidRPr="0053359B">
        <w:t>- za 2. sklop</w:t>
      </w:r>
      <w:r w:rsidRPr="00D1753F">
        <w:t xml:space="preserve"> </w:t>
      </w:r>
      <w:r>
        <w:t xml:space="preserve">je  </w:t>
      </w:r>
      <w:r w:rsidRPr="0053359B">
        <w:t>……………</w:t>
      </w:r>
      <w:r>
        <w:t>mesecev oz. min. 24 mesecev.</w:t>
      </w:r>
    </w:p>
    <w:p w14:paraId="35D5FD23" w14:textId="264A1EC0" w:rsidR="00D1753F" w:rsidRPr="0053359B" w:rsidRDefault="00D1753F" w:rsidP="00D1753F">
      <w:pPr>
        <w:tabs>
          <w:tab w:val="left" w:pos="284"/>
          <w:tab w:val="left" w:pos="5954"/>
        </w:tabs>
        <w:spacing w:line="360" w:lineRule="auto"/>
        <w:jc w:val="both"/>
      </w:pPr>
      <w:r w:rsidRPr="0053359B">
        <w:t>- za 3. sklop</w:t>
      </w:r>
      <w:r w:rsidRPr="00D1753F">
        <w:t xml:space="preserve"> </w:t>
      </w:r>
      <w:r>
        <w:t xml:space="preserve">je  </w:t>
      </w:r>
      <w:r w:rsidRPr="0053359B">
        <w:t>……………</w:t>
      </w:r>
      <w:r>
        <w:t>mesecev oz. min. 12 mesecev.</w:t>
      </w:r>
    </w:p>
    <w:p w14:paraId="6D5D0227" w14:textId="478674A1" w:rsidR="00D1753F" w:rsidRPr="0053359B" w:rsidRDefault="00D1753F" w:rsidP="00D1753F">
      <w:pPr>
        <w:tabs>
          <w:tab w:val="left" w:pos="284"/>
          <w:tab w:val="left" w:pos="5954"/>
        </w:tabs>
        <w:spacing w:line="360" w:lineRule="auto"/>
        <w:jc w:val="both"/>
      </w:pPr>
      <w:r w:rsidRPr="0053359B">
        <w:t>- za 4. sklop</w:t>
      </w:r>
      <w:r>
        <w:t xml:space="preserve">:    </w:t>
      </w:r>
      <w:r w:rsidRPr="00D1753F">
        <w:t xml:space="preserve"> </w:t>
      </w:r>
      <w:r>
        <w:t>/</w:t>
      </w:r>
    </w:p>
    <w:p w14:paraId="24288C3A" w14:textId="4DBD7A2C" w:rsidR="00D1753F" w:rsidRPr="0053359B" w:rsidRDefault="00D1753F" w:rsidP="00D1753F">
      <w:pPr>
        <w:tabs>
          <w:tab w:val="left" w:pos="284"/>
          <w:tab w:val="left" w:pos="5954"/>
        </w:tabs>
        <w:spacing w:line="360" w:lineRule="auto"/>
        <w:jc w:val="both"/>
      </w:pPr>
      <w:r w:rsidRPr="0053359B">
        <w:t>- za 5</w:t>
      </w:r>
      <w:r>
        <w:t>.</w:t>
      </w:r>
      <w:r w:rsidRPr="0053359B">
        <w:t xml:space="preserve"> sklop</w:t>
      </w:r>
      <w:r w:rsidRPr="00D1753F">
        <w:t xml:space="preserve"> </w:t>
      </w:r>
      <w:r>
        <w:t xml:space="preserve">je  </w:t>
      </w:r>
      <w:r w:rsidRPr="0053359B">
        <w:t>……………</w:t>
      </w:r>
      <w:r>
        <w:t>mesecev oz. min. 12 mesecev.</w:t>
      </w:r>
    </w:p>
    <w:p w14:paraId="429862DD" w14:textId="02EB9934" w:rsidR="00D1753F" w:rsidRPr="0053359B" w:rsidRDefault="00D1753F" w:rsidP="00D1753F">
      <w:pPr>
        <w:tabs>
          <w:tab w:val="left" w:pos="284"/>
          <w:tab w:val="left" w:pos="5954"/>
        </w:tabs>
        <w:spacing w:line="360" w:lineRule="auto"/>
        <w:jc w:val="both"/>
      </w:pPr>
      <w:r w:rsidRPr="0053359B">
        <w:t>- za 6. sklop</w:t>
      </w:r>
      <w:r w:rsidRPr="00D1753F">
        <w:t xml:space="preserve"> </w:t>
      </w:r>
      <w:r>
        <w:t xml:space="preserve">je  </w:t>
      </w:r>
      <w:r w:rsidRPr="0053359B">
        <w:t>……………</w:t>
      </w:r>
      <w:r>
        <w:t>mesecev oz. min. 12 mesecev.</w:t>
      </w:r>
    </w:p>
    <w:p w14:paraId="6B15914C" w14:textId="6098B8E8" w:rsidR="00D1753F" w:rsidRPr="0053359B" w:rsidRDefault="00D1753F" w:rsidP="00D1753F">
      <w:pPr>
        <w:tabs>
          <w:tab w:val="left" w:pos="284"/>
          <w:tab w:val="left" w:pos="5954"/>
        </w:tabs>
        <w:spacing w:line="360" w:lineRule="auto"/>
        <w:jc w:val="both"/>
      </w:pPr>
      <w:r w:rsidRPr="0053359B">
        <w:t>- za 7. sklop</w:t>
      </w:r>
      <w:r w:rsidRPr="00D1753F">
        <w:t xml:space="preserve"> </w:t>
      </w:r>
      <w:r>
        <w:t xml:space="preserve">je  </w:t>
      </w:r>
      <w:r w:rsidRPr="0053359B">
        <w:t>……………</w:t>
      </w:r>
      <w:r>
        <w:t>mesecev oz. min. 12 mesecev.</w:t>
      </w:r>
    </w:p>
    <w:p w14:paraId="357408B8" w14:textId="12F5BF97" w:rsidR="00D1753F" w:rsidRPr="0053359B" w:rsidRDefault="00D1753F" w:rsidP="00D1753F">
      <w:pPr>
        <w:tabs>
          <w:tab w:val="left" w:pos="284"/>
          <w:tab w:val="left" w:pos="5954"/>
        </w:tabs>
        <w:spacing w:line="360" w:lineRule="auto"/>
        <w:jc w:val="both"/>
      </w:pPr>
      <w:r w:rsidRPr="0053359B">
        <w:t>- za 8. sklop</w:t>
      </w:r>
      <w:r w:rsidRPr="00D1753F">
        <w:t xml:space="preserve"> </w:t>
      </w:r>
      <w:r>
        <w:t xml:space="preserve">je  </w:t>
      </w:r>
      <w:r w:rsidRPr="0053359B">
        <w:t>……………</w:t>
      </w:r>
      <w:r>
        <w:t>mesecev oz. min. 12 mesecev.</w:t>
      </w:r>
    </w:p>
    <w:p w14:paraId="3F7F5B47" w14:textId="32DDA183" w:rsidR="00D1753F" w:rsidRPr="0053359B" w:rsidRDefault="00D1753F" w:rsidP="00D1753F">
      <w:pPr>
        <w:tabs>
          <w:tab w:val="left" w:pos="284"/>
          <w:tab w:val="left" w:pos="5954"/>
        </w:tabs>
        <w:spacing w:line="360" w:lineRule="auto"/>
        <w:jc w:val="both"/>
      </w:pPr>
      <w:r w:rsidRPr="0053359B">
        <w:t>- za 9. sklop</w:t>
      </w:r>
      <w:r w:rsidRPr="00D1753F">
        <w:t xml:space="preserve"> </w:t>
      </w:r>
      <w:r>
        <w:t xml:space="preserve">je  </w:t>
      </w:r>
      <w:r w:rsidRPr="0053359B">
        <w:t>……………</w:t>
      </w:r>
      <w:r>
        <w:t>mesecev oz. min. 12 mesecev.</w:t>
      </w:r>
    </w:p>
    <w:p w14:paraId="13DD83DE" w14:textId="2A62BB87" w:rsidR="00D1753F" w:rsidRPr="0053359B" w:rsidRDefault="00D1753F" w:rsidP="00D1753F">
      <w:pPr>
        <w:tabs>
          <w:tab w:val="left" w:pos="284"/>
          <w:tab w:val="left" w:pos="5954"/>
        </w:tabs>
        <w:spacing w:line="360" w:lineRule="auto"/>
        <w:jc w:val="both"/>
      </w:pPr>
      <w:r w:rsidRPr="0053359B">
        <w:t>- za 10. sklop</w:t>
      </w:r>
      <w:r w:rsidRPr="00D1753F">
        <w:t xml:space="preserve"> </w:t>
      </w:r>
      <w:r>
        <w:t xml:space="preserve">je  </w:t>
      </w:r>
      <w:r w:rsidRPr="0053359B">
        <w:t>…………</w:t>
      </w:r>
      <w:r w:rsidR="00D33EB8">
        <w:t>..</w:t>
      </w:r>
      <w:r>
        <w:t>mesecev oz. min. 12 mesecev.</w:t>
      </w:r>
    </w:p>
    <w:p w14:paraId="3418A3A8" w14:textId="05972F72" w:rsidR="00D1753F" w:rsidRPr="0053359B" w:rsidRDefault="00D1753F" w:rsidP="00D1753F">
      <w:pPr>
        <w:tabs>
          <w:tab w:val="left" w:pos="284"/>
          <w:tab w:val="left" w:pos="5954"/>
        </w:tabs>
        <w:spacing w:line="360" w:lineRule="auto"/>
        <w:jc w:val="both"/>
      </w:pPr>
      <w:r w:rsidRPr="0053359B">
        <w:t>- za 11. sklop</w:t>
      </w:r>
      <w:r w:rsidRPr="00D1753F">
        <w:t xml:space="preserve"> </w:t>
      </w:r>
      <w:r>
        <w:t xml:space="preserve">je  </w:t>
      </w:r>
      <w:r w:rsidRPr="0053359B">
        <w:t>…………</w:t>
      </w:r>
      <w:r w:rsidR="00D33EB8">
        <w:t>..</w:t>
      </w:r>
      <w:r>
        <w:t>mesecev oz. min. 12 mesecev.</w:t>
      </w:r>
    </w:p>
    <w:p w14:paraId="304B2CDD" w14:textId="53639850" w:rsidR="00D1753F" w:rsidRPr="0053359B" w:rsidRDefault="00D1753F" w:rsidP="00D1753F">
      <w:pPr>
        <w:tabs>
          <w:tab w:val="left" w:pos="284"/>
          <w:tab w:val="left" w:pos="5954"/>
        </w:tabs>
        <w:spacing w:line="360" w:lineRule="auto"/>
        <w:jc w:val="both"/>
      </w:pPr>
      <w:r w:rsidRPr="0053359B">
        <w:lastRenderedPageBreak/>
        <w:t>- za 12. sklop</w:t>
      </w:r>
      <w:r w:rsidRPr="00D1753F">
        <w:t xml:space="preserve"> </w:t>
      </w:r>
      <w:r>
        <w:t xml:space="preserve">je  </w:t>
      </w:r>
      <w:r w:rsidRPr="0053359B">
        <w:t>……………</w:t>
      </w:r>
      <w:r>
        <w:t>mesecev oz. min. 12 mesecev.</w:t>
      </w:r>
    </w:p>
    <w:p w14:paraId="4F04E30A" w14:textId="0BE295B8" w:rsidR="00D1753F" w:rsidRPr="0053359B" w:rsidRDefault="00D1753F" w:rsidP="00D1753F">
      <w:pPr>
        <w:tabs>
          <w:tab w:val="left" w:pos="284"/>
          <w:tab w:val="left" w:pos="5954"/>
        </w:tabs>
        <w:spacing w:line="360" w:lineRule="auto"/>
        <w:jc w:val="both"/>
      </w:pPr>
      <w:r w:rsidRPr="0053359B">
        <w:t>- za 13. sklop</w:t>
      </w:r>
      <w:r w:rsidRPr="00D1753F">
        <w:t xml:space="preserve"> </w:t>
      </w:r>
      <w:r>
        <w:t xml:space="preserve">je  </w:t>
      </w:r>
      <w:r w:rsidRPr="0053359B">
        <w:t>……………</w:t>
      </w:r>
      <w:r>
        <w:t>mesecev oz. min. 12 mesecev.</w:t>
      </w:r>
    </w:p>
    <w:p w14:paraId="0986DEC9" w14:textId="67000D8C" w:rsidR="00D1753F" w:rsidRPr="0053359B" w:rsidRDefault="00D1753F" w:rsidP="00D1753F">
      <w:pPr>
        <w:tabs>
          <w:tab w:val="left" w:pos="284"/>
          <w:tab w:val="left" w:pos="5954"/>
        </w:tabs>
        <w:spacing w:line="360" w:lineRule="auto"/>
        <w:jc w:val="both"/>
      </w:pPr>
      <w:r w:rsidRPr="0053359B">
        <w:t>- za 14. sklop</w:t>
      </w:r>
      <w:r w:rsidRPr="00D1753F">
        <w:t xml:space="preserve"> </w:t>
      </w:r>
      <w:r>
        <w:t xml:space="preserve">je  </w:t>
      </w:r>
      <w:r w:rsidRPr="0053359B">
        <w:t>……………</w:t>
      </w:r>
      <w:r>
        <w:t>mesecev oz. min. 12 mesecev.</w:t>
      </w:r>
    </w:p>
    <w:p w14:paraId="161D8AEE" w14:textId="54419CDF" w:rsidR="00D1753F" w:rsidRPr="0053359B" w:rsidRDefault="00D1753F" w:rsidP="00D1753F">
      <w:pPr>
        <w:tabs>
          <w:tab w:val="left" w:pos="284"/>
          <w:tab w:val="left" w:pos="5954"/>
        </w:tabs>
        <w:spacing w:line="360" w:lineRule="auto"/>
        <w:jc w:val="both"/>
      </w:pPr>
      <w:r w:rsidRPr="0053359B">
        <w:t>- za 15. sklop</w:t>
      </w:r>
      <w:r w:rsidRPr="00D1753F">
        <w:t xml:space="preserve"> </w:t>
      </w:r>
      <w:r>
        <w:t xml:space="preserve">je  </w:t>
      </w:r>
      <w:r w:rsidRPr="0053359B">
        <w:t>……………</w:t>
      </w:r>
      <w:r>
        <w:t>mesecev oz. min. 12 mesecev.</w:t>
      </w:r>
    </w:p>
    <w:p w14:paraId="06679200" w14:textId="4478A241" w:rsidR="00D1753F" w:rsidRPr="0053359B" w:rsidRDefault="00D1753F" w:rsidP="00D1753F">
      <w:pPr>
        <w:tabs>
          <w:tab w:val="left" w:pos="284"/>
          <w:tab w:val="left" w:pos="5954"/>
        </w:tabs>
        <w:spacing w:line="360" w:lineRule="auto"/>
        <w:jc w:val="both"/>
      </w:pPr>
      <w:r w:rsidRPr="0053359B">
        <w:t>- za 16. sklop</w:t>
      </w:r>
      <w:r w:rsidRPr="00D1753F">
        <w:t xml:space="preserve"> </w:t>
      </w:r>
      <w:r>
        <w:t xml:space="preserve">je  </w:t>
      </w:r>
      <w:r w:rsidRPr="0053359B">
        <w:t>……………</w:t>
      </w:r>
      <w:r>
        <w:t>mesecev oz. min. 12 mesecev.</w:t>
      </w:r>
    </w:p>
    <w:p w14:paraId="4E58ACB1" w14:textId="0F2CC871" w:rsidR="00D1753F" w:rsidRPr="0053359B" w:rsidRDefault="00D1753F" w:rsidP="00D1753F">
      <w:pPr>
        <w:tabs>
          <w:tab w:val="left" w:pos="284"/>
          <w:tab w:val="left" w:pos="5954"/>
        </w:tabs>
        <w:spacing w:line="360" w:lineRule="auto"/>
        <w:jc w:val="both"/>
      </w:pPr>
      <w:r w:rsidRPr="0053359B">
        <w:t>- za 17. sklop</w:t>
      </w:r>
      <w:r w:rsidRPr="00D1753F">
        <w:t xml:space="preserve"> </w:t>
      </w:r>
      <w:r>
        <w:t xml:space="preserve">je  </w:t>
      </w:r>
      <w:r w:rsidRPr="0053359B">
        <w:t>……………</w:t>
      </w:r>
      <w:r>
        <w:t>mesecev oz. min. 12 mesecev.</w:t>
      </w:r>
    </w:p>
    <w:p w14:paraId="3AE5DFF6" w14:textId="4BEF303E" w:rsidR="00D1753F" w:rsidRPr="0053359B" w:rsidRDefault="00D1753F" w:rsidP="00D1753F">
      <w:pPr>
        <w:tabs>
          <w:tab w:val="left" w:pos="284"/>
          <w:tab w:val="left" w:pos="5954"/>
        </w:tabs>
        <w:spacing w:line="360" w:lineRule="auto"/>
        <w:jc w:val="both"/>
      </w:pPr>
      <w:r w:rsidRPr="0053359B">
        <w:t>- za 18. sklop</w:t>
      </w:r>
      <w:r w:rsidRPr="00D1753F">
        <w:t xml:space="preserve"> </w:t>
      </w:r>
      <w:r>
        <w:t xml:space="preserve">je  </w:t>
      </w:r>
      <w:r w:rsidRPr="0053359B">
        <w:t>……………</w:t>
      </w:r>
      <w:r>
        <w:t>mesecev oz. min. 12 mesecev.</w:t>
      </w:r>
    </w:p>
    <w:p w14:paraId="1FCDBC28" w14:textId="6FCDA3BA" w:rsidR="00D1753F" w:rsidRPr="0053359B" w:rsidRDefault="00D1753F" w:rsidP="00D1753F">
      <w:pPr>
        <w:tabs>
          <w:tab w:val="left" w:pos="284"/>
          <w:tab w:val="left" w:pos="5954"/>
        </w:tabs>
        <w:spacing w:line="360" w:lineRule="auto"/>
        <w:jc w:val="both"/>
      </w:pPr>
      <w:r w:rsidRPr="0053359B">
        <w:t>- za 19. sklop</w:t>
      </w:r>
      <w:r w:rsidRPr="00D1753F">
        <w:t xml:space="preserve"> </w:t>
      </w:r>
      <w:r>
        <w:t xml:space="preserve">je  </w:t>
      </w:r>
      <w:r w:rsidRPr="0053359B">
        <w:t>……………</w:t>
      </w:r>
      <w:r>
        <w:t>mesecev oz. min. 12 mesecev.</w:t>
      </w:r>
    </w:p>
    <w:p w14:paraId="32B81190" w14:textId="1FDB8349" w:rsidR="00D1753F" w:rsidRPr="00FD1AA7" w:rsidRDefault="00D1753F" w:rsidP="00D1753F">
      <w:pPr>
        <w:tabs>
          <w:tab w:val="left" w:pos="284"/>
          <w:tab w:val="left" w:pos="5954"/>
        </w:tabs>
        <w:spacing w:line="360" w:lineRule="auto"/>
        <w:jc w:val="both"/>
      </w:pPr>
      <w:r w:rsidRPr="00FD1AA7">
        <w:t>- za 20. sklop je  ……………mesecev oz. min. 12 mesecev.</w:t>
      </w:r>
    </w:p>
    <w:p w14:paraId="5A86A2A5" w14:textId="2CDF508B" w:rsidR="00D1753F" w:rsidRDefault="00D1753F" w:rsidP="00D1753F">
      <w:pPr>
        <w:tabs>
          <w:tab w:val="left" w:pos="284"/>
          <w:tab w:val="left" w:pos="5954"/>
        </w:tabs>
        <w:spacing w:line="360" w:lineRule="auto"/>
        <w:jc w:val="both"/>
      </w:pPr>
      <w:r w:rsidRPr="0053359B">
        <w:t>- za 2</w:t>
      </w:r>
      <w:r>
        <w:t>1</w:t>
      </w:r>
      <w:r w:rsidRPr="0053359B">
        <w:t>. sklop</w:t>
      </w:r>
      <w:r w:rsidRPr="00D1753F">
        <w:t xml:space="preserve"> </w:t>
      </w:r>
      <w:r>
        <w:t xml:space="preserve">je  </w:t>
      </w:r>
      <w:r w:rsidRPr="0053359B">
        <w:t>……………</w:t>
      </w:r>
      <w:r>
        <w:t>mesecev oz. min. 12 mesecev.</w:t>
      </w:r>
    </w:p>
    <w:p w14:paraId="7A1A6BE7" w14:textId="02AB2788" w:rsidR="00D1753F" w:rsidRDefault="00D1753F" w:rsidP="00D1753F">
      <w:pPr>
        <w:tabs>
          <w:tab w:val="left" w:pos="284"/>
          <w:tab w:val="left" w:pos="5954"/>
        </w:tabs>
        <w:spacing w:line="360" w:lineRule="auto"/>
        <w:jc w:val="both"/>
      </w:pPr>
      <w:r w:rsidRPr="0053359B">
        <w:t>- za 2</w:t>
      </w:r>
      <w:r>
        <w:t>2</w:t>
      </w:r>
      <w:r w:rsidRPr="0053359B">
        <w:t>. sklop</w:t>
      </w:r>
      <w:r w:rsidRPr="00D1753F">
        <w:t xml:space="preserve"> </w:t>
      </w:r>
      <w:r>
        <w:t xml:space="preserve">je  </w:t>
      </w:r>
      <w:r w:rsidRPr="0053359B">
        <w:t>……………</w:t>
      </w:r>
      <w:r>
        <w:t>mesecev oz. min. 12 mesecev.</w:t>
      </w:r>
    </w:p>
    <w:p w14:paraId="62AA868F" w14:textId="3DCB390C" w:rsidR="00D1753F" w:rsidRDefault="00D1753F" w:rsidP="00D1753F">
      <w:pPr>
        <w:tabs>
          <w:tab w:val="left" w:pos="284"/>
          <w:tab w:val="left" w:pos="5954"/>
        </w:tabs>
        <w:spacing w:line="360" w:lineRule="auto"/>
        <w:jc w:val="both"/>
      </w:pPr>
      <w:r w:rsidRPr="0053359B">
        <w:t>- za 2</w:t>
      </w:r>
      <w:r>
        <w:t>3</w:t>
      </w:r>
      <w:r w:rsidRPr="0053359B">
        <w:t>. sklop</w:t>
      </w:r>
      <w:r w:rsidRPr="00D1753F">
        <w:t xml:space="preserve"> </w:t>
      </w:r>
      <w:r>
        <w:t xml:space="preserve">je  </w:t>
      </w:r>
      <w:r w:rsidRPr="0053359B">
        <w:t>……………</w:t>
      </w:r>
      <w:r>
        <w:t>mesecev oz. min. 12 mesecev.</w:t>
      </w:r>
    </w:p>
    <w:p w14:paraId="42F90FB7" w14:textId="6FE4F41C" w:rsidR="00D1753F" w:rsidRDefault="00D1753F" w:rsidP="00D1753F">
      <w:pPr>
        <w:tabs>
          <w:tab w:val="left" w:pos="284"/>
          <w:tab w:val="left" w:pos="5954"/>
        </w:tabs>
        <w:spacing w:line="360" w:lineRule="auto"/>
        <w:jc w:val="both"/>
      </w:pPr>
      <w:r w:rsidRPr="0053359B">
        <w:t>- za 2</w:t>
      </w:r>
      <w:r>
        <w:t>4</w:t>
      </w:r>
      <w:r w:rsidRPr="0053359B">
        <w:t>. sklop</w:t>
      </w:r>
      <w:r w:rsidRPr="00D1753F">
        <w:t xml:space="preserve"> </w:t>
      </w:r>
      <w:r>
        <w:t xml:space="preserve">je  </w:t>
      </w:r>
      <w:r w:rsidRPr="0053359B">
        <w:t>……………</w:t>
      </w:r>
      <w:r>
        <w:t>mesecev oz. min. 12 mesecev.</w:t>
      </w:r>
    </w:p>
    <w:p w14:paraId="67DCAB4E" w14:textId="7E80CB20" w:rsidR="00D1753F" w:rsidRDefault="00D1753F" w:rsidP="00D1753F">
      <w:pPr>
        <w:tabs>
          <w:tab w:val="left" w:pos="284"/>
          <w:tab w:val="left" w:pos="5954"/>
        </w:tabs>
        <w:spacing w:line="360" w:lineRule="auto"/>
        <w:jc w:val="both"/>
      </w:pPr>
      <w:r w:rsidRPr="0053359B">
        <w:t>- za 2</w:t>
      </w:r>
      <w:r>
        <w:t>5</w:t>
      </w:r>
      <w:r w:rsidRPr="0053359B">
        <w:t>. sklop</w:t>
      </w:r>
      <w:r w:rsidRPr="00D1753F">
        <w:t xml:space="preserve"> </w:t>
      </w:r>
      <w:r>
        <w:t xml:space="preserve">je  </w:t>
      </w:r>
      <w:r w:rsidRPr="0053359B">
        <w:t>……………</w:t>
      </w:r>
      <w:r>
        <w:t>mesecev oz. min. 12 mesecev.</w:t>
      </w:r>
    </w:p>
    <w:p w14:paraId="17A4C8A6" w14:textId="6A71CE92" w:rsidR="00D1753F" w:rsidRDefault="00D1753F" w:rsidP="00D1753F">
      <w:pPr>
        <w:tabs>
          <w:tab w:val="left" w:pos="284"/>
          <w:tab w:val="left" w:pos="5954"/>
        </w:tabs>
        <w:spacing w:line="360" w:lineRule="auto"/>
        <w:jc w:val="both"/>
      </w:pPr>
      <w:r w:rsidRPr="0053359B">
        <w:t>- za 2</w:t>
      </w:r>
      <w:r>
        <w:t>6</w:t>
      </w:r>
      <w:r w:rsidRPr="0053359B">
        <w:t>. sklop</w:t>
      </w:r>
      <w:r w:rsidRPr="00D1753F">
        <w:t xml:space="preserve"> </w:t>
      </w:r>
      <w:r>
        <w:t xml:space="preserve">je  </w:t>
      </w:r>
      <w:r w:rsidRPr="0053359B">
        <w:t>……………</w:t>
      </w:r>
      <w:r>
        <w:t xml:space="preserve">mesecev oz. min. </w:t>
      </w:r>
      <w:r w:rsidR="003343D1">
        <w:t>24</w:t>
      </w:r>
      <w:r>
        <w:t xml:space="preserve"> mesecev.</w:t>
      </w:r>
    </w:p>
    <w:p w14:paraId="27B23EB4" w14:textId="1E270E7A" w:rsidR="00D1753F" w:rsidRDefault="00D1753F" w:rsidP="00D1753F">
      <w:pPr>
        <w:tabs>
          <w:tab w:val="left" w:pos="284"/>
          <w:tab w:val="left" w:pos="5954"/>
        </w:tabs>
        <w:spacing w:line="360" w:lineRule="auto"/>
        <w:jc w:val="both"/>
      </w:pPr>
      <w:r w:rsidRPr="0053359B">
        <w:t>- za 2</w:t>
      </w:r>
      <w:r>
        <w:t>7</w:t>
      </w:r>
      <w:r w:rsidRPr="0053359B">
        <w:t>. sklop</w:t>
      </w:r>
      <w:r w:rsidRPr="00D1753F">
        <w:t xml:space="preserve"> </w:t>
      </w:r>
      <w:r>
        <w:t xml:space="preserve">je  </w:t>
      </w:r>
      <w:r w:rsidRPr="0053359B">
        <w:t>……………</w:t>
      </w:r>
      <w:r>
        <w:t xml:space="preserve">mesecev oz. min. </w:t>
      </w:r>
      <w:r w:rsidR="003343D1">
        <w:t>24</w:t>
      </w:r>
      <w:r>
        <w:t xml:space="preserve"> mesecev.</w:t>
      </w:r>
    </w:p>
    <w:p w14:paraId="7C1C5448" w14:textId="324818A0" w:rsidR="00D1753F" w:rsidRDefault="00D1753F" w:rsidP="00D1753F">
      <w:pPr>
        <w:tabs>
          <w:tab w:val="left" w:pos="284"/>
          <w:tab w:val="left" w:pos="5954"/>
        </w:tabs>
        <w:spacing w:line="360" w:lineRule="auto"/>
        <w:jc w:val="both"/>
      </w:pPr>
      <w:r w:rsidRPr="0053359B">
        <w:t>- za 2</w:t>
      </w:r>
      <w:r>
        <w:t>8</w:t>
      </w:r>
      <w:r w:rsidRPr="0053359B">
        <w:t>. sklop</w:t>
      </w:r>
      <w:r w:rsidRPr="00D1753F">
        <w:t xml:space="preserve"> </w:t>
      </w:r>
      <w:r>
        <w:t xml:space="preserve">je  </w:t>
      </w:r>
      <w:r w:rsidRPr="0053359B">
        <w:t>……………</w:t>
      </w:r>
      <w:r>
        <w:t xml:space="preserve">mesecev oz. min. </w:t>
      </w:r>
      <w:r w:rsidR="003343D1">
        <w:t>24</w:t>
      </w:r>
      <w:r>
        <w:t xml:space="preserve"> mesecev.</w:t>
      </w:r>
    </w:p>
    <w:p w14:paraId="65DA46A4" w14:textId="053BE876" w:rsidR="00D1753F" w:rsidRDefault="00D1753F" w:rsidP="00D1753F">
      <w:pPr>
        <w:tabs>
          <w:tab w:val="left" w:pos="284"/>
          <w:tab w:val="left" w:pos="5954"/>
        </w:tabs>
        <w:spacing w:line="360" w:lineRule="auto"/>
        <w:jc w:val="both"/>
      </w:pPr>
      <w:r w:rsidRPr="0053359B">
        <w:t>- za 2</w:t>
      </w:r>
      <w:r>
        <w:t>9</w:t>
      </w:r>
      <w:r w:rsidRPr="0053359B">
        <w:t>. sklop</w:t>
      </w:r>
      <w:r w:rsidRPr="00D1753F">
        <w:t xml:space="preserve"> </w:t>
      </w:r>
      <w:r>
        <w:t xml:space="preserve">je  </w:t>
      </w:r>
      <w:r w:rsidRPr="0053359B">
        <w:t>……………</w:t>
      </w:r>
      <w:r>
        <w:t xml:space="preserve">mesecev oz. min. </w:t>
      </w:r>
      <w:r w:rsidR="003343D1">
        <w:t xml:space="preserve">24 </w:t>
      </w:r>
      <w:r>
        <w:t>mesecev.</w:t>
      </w:r>
    </w:p>
    <w:p w14:paraId="01D4DE6B" w14:textId="013FB27E" w:rsidR="00D1753F" w:rsidRDefault="00D1753F" w:rsidP="00D1753F">
      <w:pPr>
        <w:tabs>
          <w:tab w:val="left" w:pos="284"/>
          <w:tab w:val="left" w:pos="5954"/>
        </w:tabs>
        <w:spacing w:line="360" w:lineRule="auto"/>
        <w:jc w:val="both"/>
      </w:pPr>
      <w:r w:rsidRPr="0053359B">
        <w:t xml:space="preserve">- za </w:t>
      </w:r>
      <w:r>
        <w:t>30</w:t>
      </w:r>
      <w:r w:rsidRPr="0053359B">
        <w:t>. sklop</w:t>
      </w:r>
      <w:r w:rsidRPr="00D1753F">
        <w:t xml:space="preserve"> </w:t>
      </w:r>
      <w:r>
        <w:t xml:space="preserve">je  </w:t>
      </w:r>
      <w:r w:rsidRPr="0053359B">
        <w:t>……………</w:t>
      </w:r>
      <w:r>
        <w:t xml:space="preserve">mesecev oz. min. </w:t>
      </w:r>
      <w:r w:rsidR="003343D1">
        <w:t>24</w:t>
      </w:r>
      <w:r>
        <w:t xml:space="preserve"> mesecev.</w:t>
      </w:r>
    </w:p>
    <w:p w14:paraId="5E65645E" w14:textId="61D0C525" w:rsidR="00D1753F" w:rsidRDefault="00D1753F" w:rsidP="00D1753F">
      <w:pPr>
        <w:tabs>
          <w:tab w:val="left" w:pos="284"/>
          <w:tab w:val="left" w:pos="5954"/>
        </w:tabs>
        <w:spacing w:line="360" w:lineRule="auto"/>
        <w:jc w:val="both"/>
      </w:pPr>
      <w:r w:rsidRPr="0053359B">
        <w:t xml:space="preserve">- za </w:t>
      </w:r>
      <w:r>
        <w:t>31</w:t>
      </w:r>
      <w:r w:rsidRPr="0053359B">
        <w:t>. sklop</w:t>
      </w:r>
      <w:r w:rsidRPr="00D1753F">
        <w:t xml:space="preserve"> </w:t>
      </w:r>
      <w:r>
        <w:t xml:space="preserve">je  </w:t>
      </w:r>
      <w:r w:rsidRPr="0053359B">
        <w:t>……………</w:t>
      </w:r>
      <w:r>
        <w:t xml:space="preserve">mesecev oz. min. </w:t>
      </w:r>
      <w:r w:rsidR="003343D1">
        <w:t>24</w:t>
      </w:r>
      <w:r>
        <w:t xml:space="preserve"> mesecev.</w:t>
      </w:r>
    </w:p>
    <w:p w14:paraId="72C85E83" w14:textId="5CBE486F" w:rsidR="00D1753F" w:rsidRDefault="00D1753F" w:rsidP="00D1753F">
      <w:pPr>
        <w:tabs>
          <w:tab w:val="left" w:pos="284"/>
          <w:tab w:val="left" w:pos="5954"/>
        </w:tabs>
        <w:spacing w:line="360" w:lineRule="auto"/>
        <w:jc w:val="both"/>
      </w:pPr>
      <w:r w:rsidRPr="0053359B">
        <w:t xml:space="preserve">- za </w:t>
      </w:r>
      <w:r>
        <w:t>32</w:t>
      </w:r>
      <w:r w:rsidRPr="0053359B">
        <w:t>. sklop</w:t>
      </w:r>
      <w:r w:rsidRPr="00D1753F">
        <w:t xml:space="preserve"> </w:t>
      </w:r>
      <w:r>
        <w:t xml:space="preserve">je  </w:t>
      </w:r>
      <w:r w:rsidRPr="0053359B">
        <w:t>……………</w:t>
      </w:r>
      <w:r>
        <w:t xml:space="preserve">mesecev oz. min. </w:t>
      </w:r>
      <w:r w:rsidR="00AC537C">
        <w:t>36</w:t>
      </w:r>
      <w:r>
        <w:t xml:space="preserve"> mesecev.</w:t>
      </w:r>
    </w:p>
    <w:p w14:paraId="412F3E76" w14:textId="77777777" w:rsidR="009865CA" w:rsidRPr="0053359B" w:rsidRDefault="009865CA" w:rsidP="006E26AA">
      <w:pPr>
        <w:pStyle w:val="Telobesedila"/>
        <w:jc w:val="left"/>
        <w:rPr>
          <w:lang w:val="sl-SI"/>
        </w:rPr>
      </w:pPr>
    </w:p>
    <w:p w14:paraId="59B5C686" w14:textId="77777777" w:rsidR="006E26AA" w:rsidRPr="0053359B" w:rsidRDefault="006E26AA" w:rsidP="006E26AA">
      <w:pPr>
        <w:jc w:val="both"/>
      </w:pPr>
      <w:r w:rsidRPr="0053359B">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2D8DF792" w14:textId="77777777" w:rsidR="006E26AA" w:rsidRPr="0053359B" w:rsidRDefault="006E26AA" w:rsidP="006E26AA">
      <w:pPr>
        <w:jc w:val="both"/>
      </w:pPr>
    </w:p>
    <w:p w14:paraId="3A5F5D4D" w14:textId="77777777" w:rsidR="006E26AA" w:rsidRPr="0053359B" w:rsidRDefault="006E26AA" w:rsidP="006E26AA">
      <w:pPr>
        <w:pStyle w:val="Telobesedila"/>
        <w:rPr>
          <w:lang w:val="sl-SI"/>
        </w:rPr>
      </w:pPr>
      <w:r w:rsidRPr="0053359B">
        <w:rPr>
          <w:lang w:val="sl-SI"/>
        </w:rPr>
        <w:t>Uporabnik naročnika je dolžan vse okvare in napake ter pomanjkljivosti, vezane na kvaliteto aparata, takoj, ko jo odkrije, javiti prodajalcu pisno po e-pošti.</w:t>
      </w:r>
    </w:p>
    <w:p w14:paraId="778B34D3" w14:textId="77777777" w:rsidR="006E26AA" w:rsidRPr="0053359B" w:rsidRDefault="006E26AA" w:rsidP="006E26AA">
      <w:pPr>
        <w:pStyle w:val="Telobesedila"/>
        <w:rPr>
          <w:lang w:val="sl-SI"/>
        </w:rPr>
      </w:pPr>
      <w:r w:rsidRPr="0053359B">
        <w:rPr>
          <w:lang w:val="sl-SI"/>
        </w:rPr>
        <w:t>Če je posamezen del opreme v garancijskem roku zamenjan ali bistveno popravljen, začne za ta del opreme teči nov garancijski rok.</w:t>
      </w:r>
    </w:p>
    <w:p w14:paraId="32768B66" w14:textId="77777777" w:rsidR="006E26AA" w:rsidRPr="0053359B" w:rsidRDefault="006E26AA" w:rsidP="006E26AA">
      <w:pPr>
        <w:pStyle w:val="Telobesedila"/>
        <w:rPr>
          <w:lang w:val="sl-SI"/>
        </w:rPr>
      </w:pPr>
    </w:p>
    <w:p w14:paraId="08CE8E91" w14:textId="77777777" w:rsidR="006E26AA" w:rsidRPr="0053359B" w:rsidRDefault="006E26AA" w:rsidP="006E26AA">
      <w:pPr>
        <w:pStyle w:val="Telobesedila"/>
        <w:rPr>
          <w:lang w:val="sl-SI"/>
        </w:rPr>
      </w:pPr>
      <w:r w:rsidRPr="0053359B">
        <w:rPr>
          <w:lang w:val="sl-SI"/>
        </w:rPr>
        <w:t>Prodajalec mora naročniku, sam ali s pooblaščenim serviserjem, zagotavljati vse storitve v času garancijske dobe in po njej ter omogočati naročniku najkrajši odzivni čas in čas popravila – v skladu s ponudbo.</w:t>
      </w:r>
    </w:p>
    <w:p w14:paraId="7740013A" w14:textId="77777777" w:rsidR="006E26AA" w:rsidRPr="0053359B" w:rsidRDefault="006E26AA" w:rsidP="006E26AA">
      <w:pPr>
        <w:pStyle w:val="Telobesedila"/>
        <w:rPr>
          <w:lang w:val="sl-SI"/>
        </w:rPr>
      </w:pPr>
    </w:p>
    <w:p w14:paraId="6D7C02E2" w14:textId="77777777" w:rsidR="006E26AA" w:rsidRPr="0053359B" w:rsidRDefault="006E26AA" w:rsidP="006E26AA">
      <w:pPr>
        <w:pStyle w:val="Telobesedila"/>
        <w:rPr>
          <w:lang w:val="sl-SI"/>
        </w:rPr>
      </w:pPr>
      <w:r w:rsidRPr="0053359B">
        <w:rPr>
          <w:lang w:val="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98778D5" w14:textId="77777777" w:rsidR="006E26AA" w:rsidRPr="0053359B" w:rsidRDefault="006E26AA" w:rsidP="006E26AA">
      <w:pPr>
        <w:pStyle w:val="Telobesedila"/>
        <w:rPr>
          <w:lang w:val="sl-SI"/>
        </w:rPr>
      </w:pPr>
    </w:p>
    <w:p w14:paraId="6D337066" w14:textId="77777777" w:rsidR="006E26AA" w:rsidRPr="0053359B" w:rsidRDefault="006E26AA" w:rsidP="006E26AA">
      <w:pPr>
        <w:pStyle w:val="Telobesedila"/>
        <w:rPr>
          <w:lang w:val="sl-SI"/>
        </w:rPr>
      </w:pPr>
      <w:r w:rsidRPr="0053359B">
        <w:rPr>
          <w:lang w:val="sl-SI"/>
        </w:rPr>
        <w:t>Prodajalec zagotavlja s strani proizvajalca pooblaščeni servis na območju Slovenije. Pooblaščeni serviser (kontaktni podatki – e-naslov, telefon, mobilni telefon): ……………</w:t>
      </w:r>
    </w:p>
    <w:p w14:paraId="696BDDE8" w14:textId="77777777" w:rsidR="006E26AA" w:rsidRPr="0053359B" w:rsidRDefault="006E26AA" w:rsidP="006E26AA">
      <w:pPr>
        <w:pStyle w:val="Telobesedila"/>
        <w:rPr>
          <w:lang w:val="sl-SI"/>
        </w:rPr>
      </w:pPr>
      <w:r w:rsidRPr="0053359B">
        <w:rPr>
          <w:lang w:val="sl-SI"/>
        </w:rPr>
        <w:t>…………………………………………………………………………………………………..</w:t>
      </w:r>
    </w:p>
    <w:p w14:paraId="6A2CFA00" w14:textId="77777777" w:rsidR="006E26AA" w:rsidRPr="0053359B" w:rsidRDefault="006E26AA" w:rsidP="006E26AA">
      <w:pPr>
        <w:pStyle w:val="Telobesedila"/>
        <w:rPr>
          <w:lang w:val="sl-SI"/>
        </w:rPr>
      </w:pPr>
    </w:p>
    <w:p w14:paraId="5A7FC158" w14:textId="17B230AF" w:rsidR="006E26AA" w:rsidRPr="0053359B" w:rsidRDefault="006E26AA" w:rsidP="006E26AA">
      <w:pPr>
        <w:pStyle w:val="Telobesedila"/>
        <w:rPr>
          <w:lang w:val="sl-SI"/>
        </w:rPr>
      </w:pPr>
      <w:r w:rsidRPr="0053359B">
        <w:rPr>
          <w:lang w:val="sl-SI"/>
        </w:rPr>
        <w:t xml:space="preserve">Odzivni čas za odpravo napake je največ </w:t>
      </w:r>
      <w:r w:rsidR="00C55A4B">
        <w:rPr>
          <w:lang w:val="sl-SI"/>
        </w:rPr>
        <w:t>3</w:t>
      </w:r>
      <w:r w:rsidRPr="0053359B">
        <w:rPr>
          <w:lang w:val="sl-SI"/>
        </w:rPr>
        <w:t xml:space="preserve"> ure od prejema obvestila o napaki.</w:t>
      </w:r>
    </w:p>
    <w:p w14:paraId="722923A8" w14:textId="469DEBF8" w:rsidR="006E26AA" w:rsidRPr="0053359B" w:rsidRDefault="006E26AA" w:rsidP="006E26AA">
      <w:pPr>
        <w:pStyle w:val="Telobesedila"/>
        <w:rPr>
          <w:lang w:val="sl-SI"/>
        </w:rPr>
      </w:pPr>
      <w:r w:rsidRPr="0053359B">
        <w:rPr>
          <w:lang w:val="sl-SI"/>
        </w:rPr>
        <w:t xml:space="preserve">Rok za odpravo napak v garancijskem roku je največ </w:t>
      </w:r>
      <w:r w:rsidR="00C55A4B">
        <w:rPr>
          <w:lang w:val="sl-SI"/>
        </w:rPr>
        <w:t>3</w:t>
      </w:r>
      <w:r w:rsidRPr="0053359B">
        <w:rPr>
          <w:lang w:val="sl-SI"/>
        </w:rPr>
        <w:t xml:space="preserve"> delovn</w:t>
      </w:r>
      <w:r w:rsidR="00C55A4B">
        <w:rPr>
          <w:lang w:val="sl-SI"/>
        </w:rPr>
        <w:t>e</w:t>
      </w:r>
      <w:r w:rsidRPr="0053359B">
        <w:rPr>
          <w:lang w:val="sl-SI"/>
        </w:rPr>
        <w:t xml:space="preserv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F49EA4E" w14:textId="77777777" w:rsidR="006E26AA" w:rsidRPr="0053359B" w:rsidRDefault="006E26AA" w:rsidP="006E26AA">
      <w:pPr>
        <w:tabs>
          <w:tab w:val="left" w:pos="284"/>
          <w:tab w:val="left" w:pos="5954"/>
        </w:tabs>
        <w:jc w:val="both"/>
      </w:pPr>
    </w:p>
    <w:p w14:paraId="41AE78FE" w14:textId="77777777" w:rsidR="006E26AA" w:rsidRPr="0053359B" w:rsidRDefault="006E26AA" w:rsidP="006E26AA">
      <w:pPr>
        <w:tabs>
          <w:tab w:val="left" w:pos="284"/>
          <w:tab w:val="left" w:pos="5954"/>
        </w:tabs>
        <w:rPr>
          <w:b/>
          <w:bCs/>
        </w:rPr>
      </w:pPr>
    </w:p>
    <w:p w14:paraId="5D648D20" w14:textId="77777777"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7777777" w:rsidR="006E26AA" w:rsidRPr="0053359B" w:rsidRDefault="006E26AA" w:rsidP="006E26AA">
      <w:pPr>
        <w:tabs>
          <w:tab w:val="left" w:pos="284"/>
          <w:tab w:val="left" w:pos="5954"/>
        </w:tabs>
        <w:jc w:val="center"/>
      </w:pPr>
      <w:r w:rsidRPr="0053359B">
        <w:t>15. člen</w:t>
      </w: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54D6187B"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4761BF3" w14:textId="77777777" w:rsidR="006E26AA" w:rsidRPr="0053359B" w:rsidRDefault="006E26AA" w:rsidP="006E26AA">
      <w:pPr>
        <w:tabs>
          <w:tab w:val="left" w:pos="284"/>
          <w:tab w:val="left" w:pos="5954"/>
        </w:tabs>
        <w:jc w:val="both"/>
      </w:pPr>
      <w:r w:rsidRPr="0053359B">
        <w:t>je nična.</w:t>
      </w:r>
    </w:p>
    <w:p w14:paraId="321AF705" w14:textId="77777777" w:rsidR="006E26AA" w:rsidRPr="0053359B" w:rsidRDefault="006E26AA" w:rsidP="006E26AA">
      <w:pPr>
        <w:pStyle w:val="Telobesedila"/>
        <w:rPr>
          <w:lang w:val="sl-SI"/>
        </w:rPr>
      </w:pPr>
    </w:p>
    <w:p w14:paraId="4F834811" w14:textId="77777777" w:rsidR="006E26AA" w:rsidRPr="0053359B" w:rsidRDefault="006E26AA" w:rsidP="006E26AA">
      <w:pPr>
        <w:pStyle w:val="Telobesedila"/>
        <w:rPr>
          <w:lang w:val="sl-SI"/>
        </w:rPr>
      </w:pPr>
    </w:p>
    <w:p w14:paraId="7A70986D" w14:textId="77777777" w:rsidR="006E26AA" w:rsidRPr="0053359B" w:rsidRDefault="006E26AA" w:rsidP="006E26AA">
      <w:pPr>
        <w:tabs>
          <w:tab w:val="left" w:pos="284"/>
          <w:tab w:val="left" w:pos="5954"/>
        </w:tabs>
        <w:jc w:val="both"/>
        <w:rPr>
          <w:b/>
          <w:iCs/>
        </w:rPr>
      </w:pPr>
      <w:r w:rsidRPr="0053359B">
        <w:rPr>
          <w:b/>
          <w:iCs/>
        </w:rPr>
        <w:t>XI. PARTNERJI/PODIZVAJALCI</w:t>
      </w:r>
    </w:p>
    <w:p w14:paraId="4C948F26" w14:textId="77777777" w:rsidR="006E26AA" w:rsidRPr="0053359B" w:rsidRDefault="006E26AA" w:rsidP="006E26AA">
      <w:pPr>
        <w:tabs>
          <w:tab w:val="left" w:pos="284"/>
          <w:tab w:val="left" w:pos="5954"/>
        </w:tabs>
        <w:jc w:val="center"/>
        <w:rPr>
          <w:iCs/>
        </w:rPr>
      </w:pPr>
    </w:p>
    <w:p w14:paraId="7A4480E3" w14:textId="77777777" w:rsidR="006E26AA" w:rsidRPr="0053359B" w:rsidRDefault="006E26AA" w:rsidP="006E26AA">
      <w:pPr>
        <w:tabs>
          <w:tab w:val="left" w:pos="284"/>
          <w:tab w:val="left" w:pos="5954"/>
        </w:tabs>
        <w:jc w:val="center"/>
        <w:rPr>
          <w:iCs/>
        </w:rPr>
      </w:pPr>
      <w:r w:rsidRPr="0053359B">
        <w:rPr>
          <w:iCs/>
        </w:rPr>
        <w:t>16. člen</w:t>
      </w:r>
    </w:p>
    <w:p w14:paraId="31118DBC" w14:textId="77777777" w:rsidR="006E26AA" w:rsidRPr="0053359B" w:rsidRDefault="006E26AA" w:rsidP="006E26AA">
      <w:pPr>
        <w:tabs>
          <w:tab w:val="left" w:pos="284"/>
          <w:tab w:val="left" w:pos="5954"/>
        </w:tabs>
        <w:jc w:val="both"/>
        <w:rPr>
          <w:iCs/>
        </w:rPr>
      </w:pPr>
    </w:p>
    <w:p w14:paraId="09773626" w14:textId="77777777" w:rsidR="006E26AA" w:rsidRPr="0053359B" w:rsidRDefault="006E26AA" w:rsidP="006E26AA">
      <w:pPr>
        <w:tabs>
          <w:tab w:val="left" w:pos="284"/>
          <w:tab w:val="left" w:pos="5954"/>
        </w:tabs>
        <w:jc w:val="both"/>
        <w:rPr>
          <w:iCs/>
        </w:rPr>
      </w:pPr>
      <w:r w:rsidRPr="0053359B">
        <w:rPr>
          <w:iCs/>
        </w:rPr>
        <w:t>Prodajalec nastopa s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77777777" w:rsidR="006E26AA" w:rsidRPr="0053359B" w:rsidRDefault="006E26AA" w:rsidP="006E26AA">
      <w:pPr>
        <w:tabs>
          <w:tab w:val="left" w:pos="284"/>
          <w:tab w:val="left" w:pos="5954"/>
        </w:tabs>
        <w:jc w:val="both"/>
        <w:rPr>
          <w:iCs/>
        </w:rPr>
      </w:pPr>
      <w:r w:rsidRPr="0053359B">
        <w:rPr>
          <w:iCs/>
        </w:rPr>
        <w:t>Prodajalec nastopa s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6A60D93E" w14:textId="77777777" w:rsidR="006E26AA" w:rsidRPr="0053359B" w:rsidRDefault="006E26AA" w:rsidP="006E26AA">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52" w:tgtFrame="_blank" w:tooltip="Zakon o spremembah in dopolnitvah Zakona o javnem naročanju" w:history="1">
        <w:r w:rsidRPr="0053359B">
          <w:t>121/21</w:t>
        </w:r>
      </w:hyperlink>
      <w:r w:rsidRPr="0053359B">
        <w:t>, </w:t>
      </w:r>
      <w:hyperlink r:id="rId53" w:tgtFrame="_blank" w:tooltip="Zakon o spremembah in dopolnitvah Zakona o javnem naročanju" w:history="1">
        <w:r w:rsidRPr="0053359B">
          <w:t>10/22</w:t>
        </w:r>
      </w:hyperlink>
      <w:r w:rsidRPr="0053359B">
        <w:t xml:space="preserve">, </w:t>
      </w:r>
      <w:hyperlink r:id="rId54"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5"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207B1DA1" w14:textId="77777777" w:rsidR="006E26AA" w:rsidRPr="0053359B" w:rsidRDefault="006E26AA" w:rsidP="006E26AA">
      <w:pPr>
        <w:tabs>
          <w:tab w:val="left" w:pos="284"/>
          <w:tab w:val="left" w:pos="5954"/>
        </w:tabs>
        <w:jc w:val="both"/>
        <w:rPr>
          <w:i/>
          <w:iCs/>
          <w:sz w:val="16"/>
        </w:rPr>
      </w:pPr>
    </w:p>
    <w:p w14:paraId="2E2C77DD"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6E26AA">
      <w:pPr>
        <w:tabs>
          <w:tab w:val="left" w:pos="284"/>
          <w:tab w:val="left" w:pos="5954"/>
        </w:tabs>
        <w:rPr>
          <w:bCs/>
          <w:i/>
          <w:iCs/>
          <w:sz w:val="16"/>
          <w:szCs w:val="18"/>
        </w:rPr>
      </w:pPr>
    </w:p>
    <w:p w14:paraId="2B53648F"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6E26AA">
      <w:pPr>
        <w:numPr>
          <w:ilvl w:val="0"/>
          <w:numId w:val="15"/>
        </w:numPr>
        <w:shd w:val="clear" w:color="auto" w:fill="FFFFFF"/>
        <w:jc w:val="both"/>
        <w:rPr>
          <w:color w:val="000000"/>
        </w:rPr>
      </w:pPr>
      <w:r w:rsidRPr="0053359B">
        <w:rPr>
          <w:color w:val="000000"/>
        </w:rPr>
        <w:lastRenderedPageBreak/>
        <w:t>področje dela, ki ga bo prevzel in izvedel vsak partner v skupini in delež vsakega partnerja v skupini v % in vrednost del, ki jih prevzema posamezni partner v skupini,</w:t>
      </w:r>
    </w:p>
    <w:p w14:paraId="741D43D0"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5942F79B" w14:textId="77777777" w:rsidR="006E26AA" w:rsidRPr="0053359B" w:rsidRDefault="006E26AA" w:rsidP="00C55A4B">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56" w:tgtFrame="_blank" w:tooltip="Zakon o spremembah in dopolnitvah Zakona o javnem naročanju" w:history="1">
        <w:r w:rsidRPr="0053359B">
          <w:t>121/21</w:t>
        </w:r>
      </w:hyperlink>
      <w:r w:rsidRPr="0053359B">
        <w:t>, </w:t>
      </w:r>
      <w:hyperlink r:id="rId57" w:tgtFrame="_blank" w:tooltip="Zakon o spremembah in dopolnitvah Zakona o javnem naročanju" w:history="1">
        <w:r w:rsidRPr="0053359B">
          <w:t>10/22</w:t>
        </w:r>
      </w:hyperlink>
      <w:r w:rsidRPr="0053359B">
        <w:t xml:space="preserve">, </w:t>
      </w:r>
      <w:hyperlink r:id="rId58"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9"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7921E94B" w14:textId="77777777" w:rsidR="006E26AA" w:rsidRPr="0053359B" w:rsidRDefault="006E26AA" w:rsidP="006E26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210A2DFB"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7E5229BB"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30902CA"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3BBCE31D"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5861A062"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6AC2F224" w14:textId="77777777" w:rsidR="006E26AA" w:rsidRPr="0053359B" w:rsidRDefault="006E26AA" w:rsidP="006E26AA">
      <w:pPr>
        <w:tabs>
          <w:tab w:val="left" w:pos="284"/>
          <w:tab w:val="left" w:pos="5954"/>
        </w:tabs>
        <w:jc w:val="both"/>
        <w:rPr>
          <w:i/>
          <w:iCs/>
          <w:sz w:val="22"/>
        </w:rPr>
      </w:pPr>
    </w:p>
    <w:p w14:paraId="53D041CB"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7778E61B" w14:textId="77777777" w:rsidR="006E26AA" w:rsidRPr="0053359B" w:rsidRDefault="006E26AA" w:rsidP="006E26AA">
      <w:pPr>
        <w:tabs>
          <w:tab w:val="left" w:pos="284"/>
          <w:tab w:val="left" w:pos="5954"/>
        </w:tabs>
        <w:jc w:val="both"/>
        <w:rPr>
          <w:i/>
          <w:iCs/>
        </w:rPr>
      </w:pPr>
    </w:p>
    <w:p w14:paraId="74208015" w14:textId="77777777" w:rsidR="006E26AA" w:rsidRPr="0053359B" w:rsidRDefault="006E26AA" w:rsidP="006E26AA">
      <w:pPr>
        <w:tabs>
          <w:tab w:val="left" w:pos="284"/>
          <w:tab w:val="left" w:pos="5954"/>
        </w:tabs>
        <w:jc w:val="both"/>
        <w:rPr>
          <w:i/>
          <w:iCs/>
        </w:rPr>
      </w:pPr>
    </w:p>
    <w:p w14:paraId="1DDEA396" w14:textId="77777777" w:rsidR="006E26AA" w:rsidRPr="0053359B" w:rsidRDefault="006E26AA" w:rsidP="006E26AA">
      <w:pPr>
        <w:tabs>
          <w:tab w:val="left" w:pos="284"/>
          <w:tab w:val="left" w:pos="5954"/>
        </w:tabs>
        <w:rPr>
          <w:b/>
          <w:bCs/>
        </w:rPr>
      </w:pPr>
      <w:r w:rsidRPr="0053359B">
        <w:rPr>
          <w:b/>
          <w:bCs/>
        </w:rPr>
        <w:t xml:space="preserve">XII. VELJAVNOST POGODBE </w:t>
      </w:r>
    </w:p>
    <w:p w14:paraId="01367202" w14:textId="77777777" w:rsidR="006E26AA" w:rsidRPr="0053359B" w:rsidRDefault="006E26AA" w:rsidP="006E26AA">
      <w:pPr>
        <w:tabs>
          <w:tab w:val="left" w:pos="284"/>
          <w:tab w:val="left" w:pos="5954"/>
        </w:tabs>
        <w:jc w:val="center"/>
      </w:pPr>
      <w:r w:rsidRPr="0053359B">
        <w:t>17. člen</w:t>
      </w:r>
    </w:p>
    <w:p w14:paraId="20C07944" w14:textId="77777777" w:rsidR="006E26AA" w:rsidRPr="0053359B" w:rsidRDefault="006E26AA" w:rsidP="006E26AA">
      <w:pPr>
        <w:tabs>
          <w:tab w:val="left" w:pos="284"/>
          <w:tab w:val="left" w:pos="5954"/>
        </w:tabs>
        <w:jc w:val="both"/>
      </w:pPr>
    </w:p>
    <w:p w14:paraId="12F8E492" w14:textId="77777777" w:rsidR="006E26AA" w:rsidRPr="0053359B" w:rsidRDefault="006E26AA" w:rsidP="006E26AA">
      <w:pPr>
        <w:tabs>
          <w:tab w:val="left" w:pos="284"/>
          <w:tab w:val="left" w:pos="5954"/>
        </w:tabs>
        <w:jc w:val="both"/>
      </w:pPr>
      <w:r w:rsidRPr="0053359B">
        <w:lastRenderedPageBreak/>
        <w:t xml:space="preserve">Pogodba je veljavna s podpisom obeh pogodbenih strank, preneha pa veljati z dokončnim obračunom oz. pretekom garancijskih rokov, to je z dnem medsebojne poravnave vseh obveznosti. </w:t>
      </w:r>
    </w:p>
    <w:p w14:paraId="71658339" w14:textId="77777777" w:rsidR="006E26AA" w:rsidRPr="0053359B" w:rsidRDefault="006E26AA" w:rsidP="006E26AA">
      <w:pPr>
        <w:tabs>
          <w:tab w:val="left" w:pos="284"/>
          <w:tab w:val="left" w:pos="5954"/>
        </w:tabs>
        <w:jc w:val="both"/>
        <w:rPr>
          <w:bCs/>
        </w:rPr>
      </w:pPr>
    </w:p>
    <w:p w14:paraId="5E682385" w14:textId="77777777" w:rsidR="006E26AA" w:rsidRPr="0053359B" w:rsidRDefault="006E26AA" w:rsidP="006E26AA">
      <w:pPr>
        <w:tabs>
          <w:tab w:val="left" w:pos="284"/>
          <w:tab w:val="left" w:pos="5954"/>
        </w:tabs>
        <w:jc w:val="both"/>
      </w:pPr>
      <w:r w:rsidRPr="0053359B">
        <w:rPr>
          <w:bCs/>
        </w:rPr>
        <w:t xml:space="preserve">Pogodba preneha veljati, </w:t>
      </w:r>
      <w:r w:rsidRPr="0053359B">
        <w:t xml:space="preserve">če je naročnik seznanjen, da je sodišče s pravnomočno odločitvijo ugotovilo kršitev obveznosti iz drugega odstavka 3. člena </w:t>
      </w:r>
      <w:r w:rsidRPr="0053359B">
        <w:rPr>
          <w:sz w:val="20"/>
        </w:rPr>
        <w:t xml:space="preserve">ZJN-3A </w:t>
      </w:r>
      <w:r w:rsidRPr="0053359B">
        <w:t>(</w:t>
      </w:r>
      <w:r w:rsidRPr="0053359B">
        <w:rPr>
          <w:sz w:val="20"/>
        </w:rPr>
        <w:t>UL RS</w:t>
      </w:r>
      <w:r w:rsidRPr="0053359B">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2786A6" w14:textId="77777777" w:rsidR="006E26AA" w:rsidRPr="0053359B" w:rsidRDefault="006E26AA" w:rsidP="006E26AA">
      <w:pPr>
        <w:jc w:val="both"/>
      </w:pPr>
    </w:p>
    <w:p w14:paraId="73656645" w14:textId="77777777" w:rsidR="006E26AA" w:rsidRPr="0053359B" w:rsidRDefault="006E26AA" w:rsidP="006E26AA">
      <w:pPr>
        <w:jc w:val="both"/>
      </w:pPr>
      <w:r w:rsidRPr="0053359B">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14114859" w14:textId="77777777" w:rsidR="006E26AA" w:rsidRPr="0053359B" w:rsidRDefault="006E26AA" w:rsidP="006E26AA">
      <w:pPr>
        <w:tabs>
          <w:tab w:val="left" w:pos="284"/>
          <w:tab w:val="left" w:pos="5954"/>
        </w:tabs>
        <w:jc w:val="center"/>
      </w:pPr>
    </w:p>
    <w:p w14:paraId="76114BBB" w14:textId="77777777" w:rsidR="006E26AA" w:rsidRPr="0053359B" w:rsidRDefault="006E26AA" w:rsidP="006E26AA">
      <w:pPr>
        <w:tabs>
          <w:tab w:val="left" w:pos="284"/>
          <w:tab w:val="left" w:pos="5954"/>
        </w:tabs>
        <w:jc w:val="center"/>
      </w:pPr>
      <w:r w:rsidRPr="0053359B">
        <w:t>18.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E2B5784" w14:textId="77777777" w:rsidR="006E26AA" w:rsidRPr="0053359B" w:rsidRDefault="006E26AA" w:rsidP="006E26AA">
      <w:pPr>
        <w:tabs>
          <w:tab w:val="left" w:pos="284"/>
          <w:tab w:val="left" w:pos="3420"/>
        </w:tabs>
        <w:jc w:val="both"/>
        <w:rPr>
          <w:b/>
          <w:bCs/>
        </w:rPr>
      </w:pPr>
    </w:p>
    <w:p w14:paraId="0FC94304" w14:textId="77777777" w:rsidR="006E26AA" w:rsidRPr="0053359B" w:rsidRDefault="006E26AA" w:rsidP="006E26AA">
      <w:pPr>
        <w:tabs>
          <w:tab w:val="left" w:pos="284"/>
          <w:tab w:val="left" w:pos="3420"/>
        </w:tabs>
        <w:jc w:val="both"/>
        <w:rPr>
          <w:b/>
          <w:bCs/>
        </w:rPr>
      </w:pPr>
      <w:r w:rsidRPr="0053359B">
        <w:rPr>
          <w:b/>
          <w:bCs/>
        </w:rPr>
        <w:t>XIII.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7777777" w:rsidR="006E26AA" w:rsidRPr="0053359B" w:rsidRDefault="006E26AA" w:rsidP="006E26AA">
      <w:pPr>
        <w:tabs>
          <w:tab w:val="left" w:pos="284"/>
          <w:tab w:val="left" w:pos="5954"/>
        </w:tabs>
        <w:jc w:val="center"/>
      </w:pPr>
      <w:r w:rsidRPr="0053359B">
        <w:t>19.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dne …………… </w:t>
      </w:r>
    </w:p>
    <w:p w14:paraId="09DCBAB5"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p>
    <w:p w14:paraId="73F35FFB"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p>
    <w:p w14:paraId="5AB62328" w14:textId="77777777" w:rsidR="006E26AA" w:rsidRPr="0053359B" w:rsidRDefault="006E26AA" w:rsidP="006E26AA">
      <w:pPr>
        <w:tabs>
          <w:tab w:val="left" w:pos="284"/>
          <w:tab w:val="left" w:pos="5954"/>
        </w:tabs>
        <w:jc w:val="center"/>
      </w:pPr>
    </w:p>
    <w:p w14:paraId="186FA2DB" w14:textId="77777777" w:rsidR="006E26AA" w:rsidRPr="0053359B" w:rsidRDefault="006E26AA" w:rsidP="006E26AA">
      <w:pPr>
        <w:tabs>
          <w:tab w:val="left" w:pos="284"/>
          <w:tab w:val="left" w:pos="5954"/>
        </w:tabs>
        <w:jc w:val="center"/>
      </w:pPr>
      <w:r w:rsidRPr="0053359B">
        <w:t>20. člen</w:t>
      </w:r>
    </w:p>
    <w:p w14:paraId="0DC75F90" w14:textId="77777777" w:rsidR="006E26AA" w:rsidRPr="0053359B" w:rsidRDefault="006E26AA" w:rsidP="006E26AA">
      <w:pPr>
        <w:tabs>
          <w:tab w:val="left" w:pos="284"/>
          <w:tab w:val="left" w:pos="5954"/>
        </w:tabs>
        <w:jc w:val="center"/>
      </w:pPr>
    </w:p>
    <w:p w14:paraId="34A9CD09" w14:textId="77777777" w:rsidR="006E26AA" w:rsidRPr="0053359B" w:rsidRDefault="006E26AA" w:rsidP="006E26AA">
      <w:pPr>
        <w:pStyle w:val="Telobesedila"/>
        <w:tabs>
          <w:tab w:val="left" w:pos="284"/>
          <w:tab w:val="left" w:pos="5954"/>
        </w:tabs>
        <w:rPr>
          <w:lang w:val="sl-SI"/>
        </w:rPr>
      </w:pPr>
      <w:r w:rsidRPr="0053359B">
        <w:rPr>
          <w:lang w:val="sl-SI"/>
        </w:rPr>
        <w:t>Če prodajalec ne izvrši svoje obveznosti v dogovorjenem roku, ne da bi v roku 2 dni po prejemu naročila obvestil naročnika nastanku objektivnih vzrokov, ki bi preprečevali izpolnitev dogovorjenih obveznosti, lahko naročnik ta dokument razdre.</w:t>
      </w:r>
    </w:p>
    <w:p w14:paraId="712BB52C" w14:textId="77777777" w:rsidR="006E26AA" w:rsidRPr="0053359B" w:rsidRDefault="006E26AA" w:rsidP="006E26AA">
      <w:pPr>
        <w:tabs>
          <w:tab w:val="left" w:pos="284"/>
          <w:tab w:val="left" w:pos="5954"/>
        </w:tabs>
        <w:jc w:val="both"/>
        <w:rPr>
          <w:b/>
          <w:bCs/>
        </w:rPr>
      </w:pPr>
    </w:p>
    <w:p w14:paraId="34D25032" w14:textId="77777777" w:rsidR="006E26AA" w:rsidRPr="0053359B" w:rsidRDefault="006E26AA" w:rsidP="006E26AA">
      <w:pPr>
        <w:tabs>
          <w:tab w:val="left" w:pos="284"/>
          <w:tab w:val="left" w:pos="5954"/>
        </w:tabs>
        <w:jc w:val="center"/>
      </w:pPr>
      <w:r w:rsidRPr="0053359B">
        <w:t>21.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77777777" w:rsidR="006E26AA" w:rsidRPr="0053359B" w:rsidRDefault="006E26AA" w:rsidP="006E26AA">
      <w:pPr>
        <w:tabs>
          <w:tab w:val="left" w:pos="284"/>
          <w:tab w:val="left" w:pos="5954"/>
        </w:tabs>
        <w:jc w:val="center"/>
      </w:pPr>
      <w:r w:rsidRPr="0053359B">
        <w:t>22.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77777777" w:rsidR="006E26AA" w:rsidRPr="0053359B" w:rsidRDefault="006E26AA" w:rsidP="006E26AA">
      <w:pPr>
        <w:tabs>
          <w:tab w:val="left" w:pos="284"/>
          <w:tab w:val="left" w:pos="5954"/>
        </w:tabs>
        <w:jc w:val="center"/>
      </w:pPr>
      <w:r w:rsidRPr="0053359B">
        <w:t>23.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77777777" w:rsidR="006E26AA" w:rsidRPr="0053359B" w:rsidRDefault="006E26AA"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77777777" w:rsidR="006E26AA" w:rsidRPr="0053359B" w:rsidRDefault="006E26AA" w:rsidP="006E26AA">
      <w:pPr>
        <w:tabs>
          <w:tab w:val="left" w:pos="284"/>
          <w:tab w:val="left" w:pos="5387"/>
          <w:tab w:val="left" w:pos="5954"/>
          <w:tab w:val="left" w:pos="7088"/>
        </w:tabs>
        <w:jc w:val="both"/>
      </w:pPr>
      <w:r w:rsidRPr="0053359B">
        <w:t>PRODAJALEC</w:t>
      </w:r>
      <w:r w:rsidRPr="0053359B">
        <w:tab/>
        <w:t xml:space="preserve">NAROČNIK:  </w:t>
      </w:r>
    </w:p>
    <w:p w14:paraId="2F884D39" w14:textId="77777777" w:rsidR="006E26AA" w:rsidRPr="0053359B" w:rsidRDefault="006E26AA" w:rsidP="006E26AA">
      <w:pPr>
        <w:tabs>
          <w:tab w:val="left" w:pos="284"/>
          <w:tab w:val="left" w:pos="5387"/>
          <w:tab w:val="left" w:pos="5954"/>
          <w:tab w:val="left" w:pos="7088"/>
        </w:tabs>
        <w:jc w:val="both"/>
      </w:pPr>
    </w:p>
    <w:p w14:paraId="1B0748B8" w14:textId="77777777" w:rsidR="006E26AA" w:rsidRPr="0053359B" w:rsidRDefault="006E26AA" w:rsidP="006E26AA">
      <w:pPr>
        <w:tabs>
          <w:tab w:val="left" w:pos="284"/>
          <w:tab w:val="left" w:pos="5387"/>
          <w:tab w:val="left" w:pos="5954"/>
          <w:tab w:val="left" w:pos="7088"/>
        </w:tabs>
        <w:jc w:val="both"/>
      </w:pPr>
    </w:p>
    <w:p w14:paraId="017D797D" w14:textId="77777777" w:rsidR="006E26AA" w:rsidRPr="0053359B" w:rsidRDefault="006E26AA" w:rsidP="006E26AA">
      <w:pPr>
        <w:tabs>
          <w:tab w:val="left" w:pos="284"/>
          <w:tab w:val="left" w:pos="5387"/>
          <w:tab w:val="left" w:pos="5954"/>
          <w:tab w:val="left" w:pos="7088"/>
        </w:tabs>
        <w:jc w:val="both"/>
      </w:pPr>
    </w:p>
    <w:p w14:paraId="45AA5E31" w14:textId="77777777" w:rsidR="006E26AA" w:rsidRPr="0053359B" w:rsidRDefault="006E26AA" w:rsidP="006E26AA">
      <w:pPr>
        <w:tabs>
          <w:tab w:val="left" w:pos="284"/>
          <w:tab w:val="left" w:pos="5387"/>
          <w:tab w:val="left" w:pos="5954"/>
          <w:tab w:val="left" w:pos="7088"/>
        </w:tabs>
        <w:jc w:val="both"/>
      </w:pPr>
    </w:p>
    <w:p w14:paraId="33EC56F8" w14:textId="77777777" w:rsidR="006E26AA" w:rsidRPr="0053359B" w:rsidRDefault="006E26AA" w:rsidP="006E26AA">
      <w:pPr>
        <w:tabs>
          <w:tab w:val="left" w:pos="284"/>
          <w:tab w:val="left" w:pos="5387"/>
          <w:tab w:val="left" w:pos="5954"/>
          <w:tab w:val="left" w:pos="7088"/>
        </w:tabs>
        <w:jc w:val="both"/>
      </w:pPr>
    </w:p>
    <w:p w14:paraId="0CD12CE2" w14:textId="77777777" w:rsidR="006E26AA" w:rsidRPr="0053359B" w:rsidRDefault="006E26AA" w:rsidP="006E26AA">
      <w:pPr>
        <w:tabs>
          <w:tab w:val="left" w:pos="284"/>
          <w:tab w:val="left" w:pos="5387"/>
          <w:tab w:val="left" w:pos="5954"/>
          <w:tab w:val="left" w:pos="7088"/>
        </w:tabs>
        <w:jc w:val="both"/>
      </w:pPr>
    </w:p>
    <w:p w14:paraId="4FB383D6" w14:textId="77777777" w:rsidR="006E26AA" w:rsidRPr="0053359B" w:rsidRDefault="006E26AA" w:rsidP="006E26AA">
      <w:pPr>
        <w:tabs>
          <w:tab w:val="left" w:pos="284"/>
          <w:tab w:val="left" w:pos="5387"/>
          <w:tab w:val="left" w:pos="5954"/>
          <w:tab w:val="left" w:pos="7088"/>
        </w:tabs>
        <w:jc w:val="both"/>
      </w:pPr>
    </w:p>
    <w:p w14:paraId="34D58940" w14:textId="77777777" w:rsidR="006E26AA" w:rsidRPr="0053359B" w:rsidRDefault="006E26AA" w:rsidP="006E26AA">
      <w:pPr>
        <w:tabs>
          <w:tab w:val="left" w:pos="284"/>
          <w:tab w:val="left" w:pos="5387"/>
          <w:tab w:val="left" w:pos="5954"/>
          <w:tab w:val="left" w:pos="7088"/>
        </w:tabs>
        <w:jc w:val="both"/>
      </w:pPr>
    </w:p>
    <w:p w14:paraId="7EFF344A" w14:textId="33726961" w:rsidR="006E26AA" w:rsidRDefault="006E26AA" w:rsidP="006E26AA">
      <w:pPr>
        <w:tabs>
          <w:tab w:val="left" w:pos="284"/>
          <w:tab w:val="left" w:pos="5387"/>
          <w:tab w:val="left" w:pos="5954"/>
          <w:tab w:val="left" w:pos="7088"/>
        </w:tabs>
        <w:jc w:val="both"/>
      </w:pPr>
    </w:p>
    <w:p w14:paraId="47417160" w14:textId="34A74020" w:rsidR="00C55A4B" w:rsidRDefault="00C55A4B" w:rsidP="006E26AA">
      <w:pPr>
        <w:tabs>
          <w:tab w:val="left" w:pos="284"/>
          <w:tab w:val="left" w:pos="5387"/>
          <w:tab w:val="left" w:pos="5954"/>
          <w:tab w:val="left" w:pos="7088"/>
        </w:tabs>
        <w:jc w:val="both"/>
      </w:pPr>
    </w:p>
    <w:p w14:paraId="0F53D3B6" w14:textId="1DED968E" w:rsidR="00C55A4B" w:rsidRDefault="00C55A4B" w:rsidP="006E26AA">
      <w:pPr>
        <w:tabs>
          <w:tab w:val="left" w:pos="284"/>
          <w:tab w:val="left" w:pos="5387"/>
          <w:tab w:val="left" w:pos="5954"/>
          <w:tab w:val="left" w:pos="7088"/>
        </w:tabs>
        <w:jc w:val="both"/>
      </w:pPr>
    </w:p>
    <w:p w14:paraId="3EB58A38" w14:textId="55846EDE" w:rsidR="00C55A4B" w:rsidRDefault="00C55A4B" w:rsidP="006E26AA">
      <w:pPr>
        <w:tabs>
          <w:tab w:val="left" w:pos="284"/>
          <w:tab w:val="left" w:pos="5387"/>
          <w:tab w:val="left" w:pos="5954"/>
          <w:tab w:val="left" w:pos="7088"/>
        </w:tabs>
        <w:jc w:val="both"/>
      </w:pPr>
    </w:p>
    <w:p w14:paraId="549E2366" w14:textId="51C0D758" w:rsidR="00C55A4B" w:rsidRDefault="00C55A4B" w:rsidP="006E26AA">
      <w:pPr>
        <w:tabs>
          <w:tab w:val="left" w:pos="284"/>
          <w:tab w:val="left" w:pos="5387"/>
          <w:tab w:val="left" w:pos="5954"/>
          <w:tab w:val="left" w:pos="7088"/>
        </w:tabs>
        <w:jc w:val="both"/>
      </w:pPr>
    </w:p>
    <w:p w14:paraId="6E123C42" w14:textId="4C9EA264" w:rsidR="00C55A4B" w:rsidRDefault="00C55A4B" w:rsidP="006E26AA">
      <w:pPr>
        <w:tabs>
          <w:tab w:val="left" w:pos="284"/>
          <w:tab w:val="left" w:pos="5387"/>
          <w:tab w:val="left" w:pos="5954"/>
          <w:tab w:val="left" w:pos="7088"/>
        </w:tabs>
        <w:jc w:val="both"/>
      </w:pPr>
    </w:p>
    <w:p w14:paraId="7CC8BE40" w14:textId="3C379AFB" w:rsidR="00C55A4B" w:rsidRDefault="00C55A4B" w:rsidP="006E26AA">
      <w:pPr>
        <w:tabs>
          <w:tab w:val="left" w:pos="284"/>
          <w:tab w:val="left" w:pos="5387"/>
          <w:tab w:val="left" w:pos="5954"/>
          <w:tab w:val="left" w:pos="7088"/>
        </w:tabs>
        <w:jc w:val="both"/>
      </w:pPr>
    </w:p>
    <w:p w14:paraId="3C41613B" w14:textId="333BEA4D" w:rsidR="00C55A4B" w:rsidRDefault="00C55A4B" w:rsidP="006E26AA">
      <w:pPr>
        <w:tabs>
          <w:tab w:val="left" w:pos="284"/>
          <w:tab w:val="left" w:pos="5387"/>
          <w:tab w:val="left" w:pos="5954"/>
          <w:tab w:val="left" w:pos="7088"/>
        </w:tabs>
        <w:jc w:val="both"/>
      </w:pPr>
    </w:p>
    <w:p w14:paraId="1C986BF5" w14:textId="1E7263A2" w:rsidR="00C55A4B" w:rsidRDefault="00C55A4B" w:rsidP="006E26AA">
      <w:pPr>
        <w:tabs>
          <w:tab w:val="left" w:pos="284"/>
          <w:tab w:val="left" w:pos="5387"/>
          <w:tab w:val="left" w:pos="5954"/>
          <w:tab w:val="left" w:pos="7088"/>
        </w:tabs>
        <w:jc w:val="both"/>
      </w:pPr>
    </w:p>
    <w:p w14:paraId="2564F839" w14:textId="2D93694A" w:rsidR="00C55A4B" w:rsidRDefault="00C55A4B" w:rsidP="006E26AA">
      <w:pPr>
        <w:tabs>
          <w:tab w:val="left" w:pos="284"/>
          <w:tab w:val="left" w:pos="5387"/>
          <w:tab w:val="left" w:pos="5954"/>
          <w:tab w:val="left" w:pos="7088"/>
        </w:tabs>
        <w:jc w:val="both"/>
      </w:pPr>
    </w:p>
    <w:p w14:paraId="0B3B19C6" w14:textId="755864E4" w:rsidR="00C55A4B" w:rsidRDefault="00C55A4B" w:rsidP="006E26AA">
      <w:pPr>
        <w:tabs>
          <w:tab w:val="left" w:pos="284"/>
          <w:tab w:val="left" w:pos="5387"/>
          <w:tab w:val="left" w:pos="5954"/>
          <w:tab w:val="left" w:pos="7088"/>
        </w:tabs>
        <w:jc w:val="both"/>
      </w:pPr>
    </w:p>
    <w:p w14:paraId="5B238639" w14:textId="7CE11B3C" w:rsidR="00C55A4B" w:rsidRDefault="00C55A4B" w:rsidP="006E26AA">
      <w:pPr>
        <w:tabs>
          <w:tab w:val="left" w:pos="284"/>
          <w:tab w:val="left" w:pos="5387"/>
          <w:tab w:val="left" w:pos="5954"/>
          <w:tab w:val="left" w:pos="7088"/>
        </w:tabs>
        <w:jc w:val="both"/>
      </w:pPr>
    </w:p>
    <w:p w14:paraId="62DEC787" w14:textId="17997444" w:rsidR="00C55A4B" w:rsidRDefault="00C55A4B" w:rsidP="006E26AA">
      <w:pPr>
        <w:tabs>
          <w:tab w:val="left" w:pos="284"/>
          <w:tab w:val="left" w:pos="5387"/>
          <w:tab w:val="left" w:pos="5954"/>
          <w:tab w:val="left" w:pos="7088"/>
        </w:tabs>
        <w:jc w:val="both"/>
      </w:pPr>
    </w:p>
    <w:p w14:paraId="750E0F98" w14:textId="37793195" w:rsidR="00C55A4B" w:rsidRDefault="00C55A4B" w:rsidP="006E26AA">
      <w:pPr>
        <w:tabs>
          <w:tab w:val="left" w:pos="284"/>
          <w:tab w:val="left" w:pos="5387"/>
          <w:tab w:val="left" w:pos="5954"/>
          <w:tab w:val="left" w:pos="7088"/>
        </w:tabs>
        <w:jc w:val="both"/>
      </w:pPr>
    </w:p>
    <w:p w14:paraId="3F6FE23E" w14:textId="42473871" w:rsidR="00C55A4B" w:rsidRDefault="00C55A4B" w:rsidP="006E26AA">
      <w:pPr>
        <w:tabs>
          <w:tab w:val="left" w:pos="284"/>
          <w:tab w:val="left" w:pos="5387"/>
          <w:tab w:val="left" w:pos="5954"/>
          <w:tab w:val="left" w:pos="7088"/>
        </w:tabs>
        <w:jc w:val="both"/>
      </w:pPr>
    </w:p>
    <w:p w14:paraId="414D31AD" w14:textId="49777F88" w:rsidR="00C55A4B" w:rsidRDefault="00C55A4B" w:rsidP="006E26AA">
      <w:pPr>
        <w:tabs>
          <w:tab w:val="left" w:pos="284"/>
          <w:tab w:val="left" w:pos="5387"/>
          <w:tab w:val="left" w:pos="5954"/>
          <w:tab w:val="left" w:pos="7088"/>
        </w:tabs>
        <w:jc w:val="both"/>
      </w:pPr>
    </w:p>
    <w:p w14:paraId="08645B67" w14:textId="0D132D7A" w:rsidR="00C55A4B" w:rsidRDefault="00C55A4B" w:rsidP="006E26AA">
      <w:pPr>
        <w:tabs>
          <w:tab w:val="left" w:pos="284"/>
          <w:tab w:val="left" w:pos="5387"/>
          <w:tab w:val="left" w:pos="5954"/>
          <w:tab w:val="left" w:pos="7088"/>
        </w:tabs>
        <w:jc w:val="both"/>
      </w:pPr>
    </w:p>
    <w:p w14:paraId="33C4577F" w14:textId="0E5D6321" w:rsidR="00C55A4B" w:rsidRDefault="00C55A4B" w:rsidP="006E26AA">
      <w:pPr>
        <w:tabs>
          <w:tab w:val="left" w:pos="284"/>
          <w:tab w:val="left" w:pos="5387"/>
          <w:tab w:val="left" w:pos="5954"/>
          <w:tab w:val="left" w:pos="7088"/>
        </w:tabs>
        <w:jc w:val="both"/>
      </w:pPr>
    </w:p>
    <w:p w14:paraId="2FB0A11C" w14:textId="26218AE3" w:rsidR="00C55A4B" w:rsidRDefault="00C55A4B" w:rsidP="006E26AA">
      <w:pPr>
        <w:tabs>
          <w:tab w:val="left" w:pos="284"/>
          <w:tab w:val="left" w:pos="5387"/>
          <w:tab w:val="left" w:pos="5954"/>
          <w:tab w:val="left" w:pos="7088"/>
        </w:tabs>
        <w:jc w:val="both"/>
      </w:pPr>
    </w:p>
    <w:p w14:paraId="6FD9E687" w14:textId="156DAE80" w:rsidR="00C55A4B" w:rsidRDefault="00C55A4B" w:rsidP="006E26AA">
      <w:pPr>
        <w:tabs>
          <w:tab w:val="left" w:pos="284"/>
          <w:tab w:val="left" w:pos="5387"/>
          <w:tab w:val="left" w:pos="5954"/>
          <w:tab w:val="left" w:pos="7088"/>
        </w:tabs>
        <w:jc w:val="both"/>
      </w:pPr>
    </w:p>
    <w:p w14:paraId="2BCC15E1" w14:textId="4F70271D" w:rsidR="00C55A4B" w:rsidRDefault="00C55A4B" w:rsidP="006E26AA">
      <w:pPr>
        <w:tabs>
          <w:tab w:val="left" w:pos="284"/>
          <w:tab w:val="left" w:pos="5387"/>
          <w:tab w:val="left" w:pos="5954"/>
          <w:tab w:val="left" w:pos="7088"/>
        </w:tabs>
        <w:jc w:val="both"/>
      </w:pPr>
    </w:p>
    <w:p w14:paraId="1C995D3A" w14:textId="77777777" w:rsidR="00C55A4B" w:rsidRPr="0053359B" w:rsidRDefault="00C55A4B" w:rsidP="006E26AA">
      <w:pPr>
        <w:tabs>
          <w:tab w:val="left" w:pos="284"/>
          <w:tab w:val="left" w:pos="5387"/>
          <w:tab w:val="left" w:pos="5954"/>
          <w:tab w:val="left" w:pos="7088"/>
        </w:tabs>
        <w:jc w:val="both"/>
      </w:pPr>
    </w:p>
    <w:p w14:paraId="1F85E522" w14:textId="77777777" w:rsidR="006E26AA" w:rsidRPr="0053359B" w:rsidRDefault="006E26AA" w:rsidP="006E26AA">
      <w:pPr>
        <w:tabs>
          <w:tab w:val="left" w:pos="284"/>
          <w:tab w:val="left" w:pos="5387"/>
          <w:tab w:val="left" w:pos="5954"/>
          <w:tab w:val="left" w:pos="7088"/>
        </w:tabs>
        <w:jc w:val="both"/>
      </w:pPr>
    </w:p>
    <w:p w14:paraId="73E3D4C9" w14:textId="77777777" w:rsidR="006E26AA" w:rsidRPr="0053359B" w:rsidRDefault="006E26AA" w:rsidP="006E26AA">
      <w:pPr>
        <w:tabs>
          <w:tab w:val="left" w:pos="284"/>
          <w:tab w:val="left" w:pos="5387"/>
          <w:tab w:val="left" w:pos="5954"/>
          <w:tab w:val="left" w:pos="7088"/>
        </w:tabs>
        <w:jc w:val="both"/>
      </w:pPr>
    </w:p>
    <w:p w14:paraId="3C63432D" w14:textId="4EC7EF0F" w:rsidR="006E26AA" w:rsidRPr="0053359B" w:rsidRDefault="006E26AA" w:rsidP="006E26AA">
      <w:pPr>
        <w:tabs>
          <w:tab w:val="left" w:pos="284"/>
          <w:tab w:val="left" w:pos="5387"/>
          <w:tab w:val="left" w:pos="5954"/>
          <w:tab w:val="left" w:pos="7088"/>
        </w:tabs>
        <w:jc w:val="both"/>
        <w:rPr>
          <w:i/>
          <w:iCs/>
          <w:sz w:val="20"/>
        </w:rPr>
      </w:pPr>
      <w:r w:rsidRPr="0053359B">
        <w:t xml:space="preserve"> </w:t>
      </w:r>
      <w:r w:rsidRPr="0053359B">
        <w:rPr>
          <w:i/>
          <w:iCs/>
          <w:sz w:val="20"/>
        </w:rPr>
        <w:t xml:space="preserve">   </w:t>
      </w:r>
    </w:p>
    <w:p w14:paraId="672AFDE5" w14:textId="775B2629" w:rsidR="00147F42" w:rsidRPr="0053359B" w:rsidRDefault="00147F42" w:rsidP="006E26AA">
      <w:pPr>
        <w:tabs>
          <w:tab w:val="left" w:pos="284"/>
          <w:tab w:val="left" w:pos="5387"/>
          <w:tab w:val="left" w:pos="5954"/>
          <w:tab w:val="left" w:pos="7088"/>
        </w:tabs>
        <w:jc w:val="both"/>
        <w:rPr>
          <w:i/>
          <w:iCs/>
          <w:sz w:val="20"/>
        </w:rPr>
      </w:pPr>
    </w:p>
    <w:p w14:paraId="7ED3E947" w14:textId="77777777" w:rsidR="00147F42" w:rsidRPr="0053359B" w:rsidRDefault="00147F42" w:rsidP="006E26AA">
      <w:pPr>
        <w:tabs>
          <w:tab w:val="left" w:pos="284"/>
          <w:tab w:val="left" w:pos="5387"/>
          <w:tab w:val="left" w:pos="5954"/>
          <w:tab w:val="left" w:pos="7088"/>
        </w:tabs>
        <w:jc w:val="both"/>
        <w:rPr>
          <w:i/>
          <w:iCs/>
          <w:sz w:val="20"/>
        </w:rPr>
      </w:pPr>
    </w:p>
    <w:p w14:paraId="4714FC99" w14:textId="6C621CB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JN1</w:t>
      </w:r>
      <w:r w:rsidR="00051F6D" w:rsidRPr="0053359B">
        <w:rPr>
          <w:b/>
          <w:sz w:val="20"/>
        </w:rPr>
        <w:t>9</w:t>
      </w:r>
      <w:r w:rsidRPr="0053359B">
        <w:rPr>
          <w:b/>
          <w:sz w:val="20"/>
        </w:rPr>
        <w:t>-B/22</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6D856CB1" w14:textId="522A8371"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51F6D" w:rsidRPr="0053359B">
        <w:rPr>
          <w:b/>
          <w:sz w:val="20"/>
          <w:szCs w:val="23"/>
        </w:rPr>
        <w:t>MEDICINSKA OPREMA</w:t>
      </w:r>
      <w:r w:rsidRPr="0053359B">
        <w:rPr>
          <w:b/>
          <w:szCs w:val="23"/>
        </w:rPr>
        <w:t>, razdeljen</w:t>
      </w:r>
      <w:r w:rsidR="00051F6D" w:rsidRPr="0053359B">
        <w:rPr>
          <w:b/>
          <w:szCs w:val="23"/>
        </w:rPr>
        <w:t>a</w:t>
      </w:r>
      <w:r w:rsidRPr="0053359B">
        <w:rPr>
          <w:b/>
          <w:szCs w:val="23"/>
        </w:rPr>
        <w:t xml:space="preserve"> v </w:t>
      </w:r>
      <w:r w:rsidR="00C55A4B" w:rsidRPr="00FD1AA7">
        <w:rPr>
          <w:b/>
          <w:szCs w:val="23"/>
        </w:rPr>
        <w:t>32</w:t>
      </w:r>
      <w:r w:rsidRPr="0053359B">
        <w:rPr>
          <w:b/>
          <w:szCs w:val="23"/>
        </w:rPr>
        <w:t xml:space="preserve"> sklopov</w:t>
      </w:r>
    </w:p>
    <w:p w14:paraId="32A7BF95" w14:textId="77777777" w:rsidR="006E26AA" w:rsidRPr="0053359B" w:rsidRDefault="006E26AA" w:rsidP="006E26AA">
      <w:pPr>
        <w:tabs>
          <w:tab w:val="left" w:pos="284"/>
          <w:tab w:val="left" w:pos="5954"/>
        </w:tabs>
        <w:jc w:val="both"/>
      </w:pPr>
    </w:p>
    <w:p w14:paraId="686D8594" w14:textId="77777777" w:rsidR="006E26AA" w:rsidRPr="0053359B" w:rsidRDefault="006E26AA" w:rsidP="006E26AA">
      <w:pPr>
        <w:tabs>
          <w:tab w:val="left" w:pos="284"/>
          <w:tab w:val="left" w:pos="3969"/>
          <w:tab w:val="left" w:pos="5954"/>
        </w:tabs>
        <w:jc w:val="both"/>
        <w:rPr>
          <w:b/>
        </w:rPr>
      </w:pPr>
      <w:r w:rsidRPr="0053359B">
        <w:rPr>
          <w:b/>
        </w:rPr>
        <w:t>NAVODILO ZA IZPOLNITEV PREDRAČUNA</w:t>
      </w:r>
    </w:p>
    <w:p w14:paraId="4CAA5F6C" w14:textId="77777777" w:rsidR="006E26AA" w:rsidRPr="0053359B" w:rsidRDefault="006E26AA" w:rsidP="006E26AA">
      <w:pPr>
        <w:numPr>
          <w:ilvl w:val="0"/>
          <w:numId w:val="27"/>
        </w:numPr>
        <w:tabs>
          <w:tab w:val="left" w:pos="284"/>
          <w:tab w:val="left" w:pos="3969"/>
          <w:tab w:val="left" w:pos="5954"/>
        </w:tabs>
        <w:jc w:val="both"/>
        <w:rPr>
          <w:color w:val="FF0000"/>
        </w:rPr>
      </w:pPr>
      <w:r w:rsidRPr="0053359B">
        <w:t xml:space="preserve">Ponudnik je dolžan v specifikacijo predračuna vpisati: neto cena na </w:t>
      </w:r>
      <w:smartTag w:uri="urn:schemas-microsoft-com:office:smarttags" w:element="metricconverter">
        <w:smartTagPr>
          <w:attr w:name="ProductID" w:val="EM brez DDV"/>
        </w:smartTagPr>
        <w:r w:rsidRPr="0053359B">
          <w:t>EM brez DDV</w:t>
        </w:r>
      </w:smartTag>
      <w:r w:rsidRPr="0053359B">
        <w:t xml:space="preserve">, % popusta, % DDV, končno vrednost (količina x neto cena/EM - popust + DDV), proizvajalca in tip ponujene opreme po posamezni postavki znotraj sklopa. </w:t>
      </w:r>
    </w:p>
    <w:p w14:paraId="3F1B9836" w14:textId="77777777" w:rsidR="006E26AA" w:rsidRPr="0053359B" w:rsidRDefault="006E26AA" w:rsidP="006E26AA">
      <w:pPr>
        <w:numPr>
          <w:ilvl w:val="0"/>
          <w:numId w:val="27"/>
        </w:numPr>
        <w:tabs>
          <w:tab w:val="left" w:pos="284"/>
          <w:tab w:val="left" w:pos="3969"/>
          <w:tab w:val="left" w:pos="5954"/>
        </w:tabs>
        <w:jc w:val="both"/>
      </w:pPr>
      <w:r w:rsidRPr="0053359B">
        <w:t>Na osnovi gornjih podatkov iz specifikacije predračuna ponudnik, v spodnjo tabelo, vpiše še končno vrednost predračuna oz. ponudbe po posameznem sklopu.</w:t>
      </w:r>
    </w:p>
    <w:p w14:paraId="20AB31A0" w14:textId="77777777" w:rsidR="006E26AA" w:rsidRPr="0053359B" w:rsidRDefault="006E26AA" w:rsidP="006E26AA">
      <w:pPr>
        <w:numPr>
          <w:ilvl w:val="0"/>
          <w:numId w:val="27"/>
        </w:numPr>
        <w:tabs>
          <w:tab w:val="left" w:pos="284"/>
          <w:tab w:val="left" w:pos="3969"/>
          <w:tab w:val="left" w:pos="5954"/>
        </w:tabs>
        <w:jc w:val="both"/>
      </w:pPr>
      <w:r w:rsidRPr="0053359B">
        <w:rPr>
          <w:b/>
          <w:i/>
          <w:iCs/>
          <w:sz w:val="20"/>
        </w:rPr>
        <w:t>OPOZORILO</w:t>
      </w:r>
      <w:r w:rsidRPr="0053359B">
        <w:rPr>
          <w:b/>
          <w:i/>
        </w:rPr>
        <w:t>:</w:t>
      </w:r>
      <w:r w:rsidRPr="0053359B">
        <w:rPr>
          <w:i/>
        </w:rPr>
        <w:t xml:space="preserve"> Ponudnik predračuna ne sme spreminjati niti po obliki, niti po vsebini (ne sme dodajati kolon, spreminjati besedila, …..) </w:t>
      </w:r>
    </w:p>
    <w:p w14:paraId="629B9114" w14:textId="77777777" w:rsidR="006E26AA" w:rsidRPr="0053359B" w:rsidRDefault="006E26AA" w:rsidP="006E26AA">
      <w:pPr>
        <w:numPr>
          <w:ilvl w:val="0"/>
          <w:numId w:val="27"/>
        </w:numPr>
        <w:tabs>
          <w:tab w:val="left" w:pos="284"/>
          <w:tab w:val="left" w:pos="3969"/>
          <w:tab w:val="left" w:pos="5954"/>
        </w:tabs>
        <w:jc w:val="both"/>
      </w:pPr>
      <w:r w:rsidRPr="0053359B">
        <w:t>V primeru, da ponudnik cene v posamezno postavko ne vpiše, se šteje, da take postavke ne ponuja. Če ponudnik vpiše ceno nič (0), se šteje, da ponuja postavko brezplačno.</w:t>
      </w:r>
    </w:p>
    <w:p w14:paraId="051990D3" w14:textId="79A28825" w:rsidR="006E26AA" w:rsidRDefault="006E26AA" w:rsidP="006E26AA">
      <w:pPr>
        <w:numPr>
          <w:ilvl w:val="0"/>
          <w:numId w:val="27"/>
        </w:numPr>
        <w:tabs>
          <w:tab w:val="left" w:pos="284"/>
          <w:tab w:val="left" w:pos="3969"/>
          <w:tab w:val="left" w:pos="5954"/>
        </w:tabs>
        <w:jc w:val="both"/>
      </w:pPr>
      <w:r w:rsidRPr="0053359B">
        <w:t xml:space="preserve">V primeru, da bo naročnik pri pregledu in ocenjevanju ponudb odkril očitne računske napake, bo ravnal v skladu s 7. odst. 89. člena ZJN. </w:t>
      </w:r>
    </w:p>
    <w:p w14:paraId="6B4DE22F" w14:textId="77777777" w:rsidR="00C55A4B" w:rsidRPr="0053359B" w:rsidRDefault="00C55A4B" w:rsidP="00C55A4B">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6E26AA" w:rsidRPr="0053359B" w14:paraId="1BD7F582" w14:textId="77777777" w:rsidTr="00AD46A0">
        <w:tc>
          <w:tcPr>
            <w:tcW w:w="6946" w:type="dxa"/>
            <w:tcBorders>
              <w:top w:val="single" w:sz="4" w:space="0" w:color="auto"/>
              <w:left w:val="single" w:sz="4" w:space="0" w:color="auto"/>
              <w:bottom w:val="single" w:sz="4" w:space="0" w:color="auto"/>
              <w:right w:val="single" w:sz="4" w:space="0" w:color="auto"/>
            </w:tcBorders>
            <w:shd w:val="pct5" w:color="000000" w:fill="FFFFFF"/>
          </w:tcPr>
          <w:p w14:paraId="40D598FD" w14:textId="10BB6D3F" w:rsidR="006E26AA" w:rsidRPr="0053359B" w:rsidRDefault="00501756" w:rsidP="00AD46A0">
            <w:pPr>
              <w:tabs>
                <w:tab w:val="left" w:pos="284"/>
                <w:tab w:val="left" w:pos="3969"/>
                <w:tab w:val="left" w:pos="5954"/>
              </w:tabs>
              <w:jc w:val="center"/>
              <w:rPr>
                <w:b/>
                <w:bCs/>
                <w:sz w:val="20"/>
              </w:rPr>
            </w:pPr>
            <w:r w:rsidRPr="0053359B">
              <w:rPr>
                <w:b/>
                <w:sz w:val="20"/>
              </w:rPr>
              <w:t>MEDICINSKA OPREMA</w:t>
            </w:r>
            <w:r w:rsidR="006E26AA" w:rsidRPr="0053359B">
              <w:rPr>
                <w:b/>
                <w:szCs w:val="23"/>
              </w:rPr>
              <w:t xml:space="preserve">, </w:t>
            </w:r>
            <w:r w:rsidRPr="0053359B">
              <w:rPr>
                <w:b/>
                <w:szCs w:val="23"/>
              </w:rPr>
              <w:t xml:space="preserve">razdeljena v </w:t>
            </w:r>
            <w:r w:rsidR="00C55A4B" w:rsidRPr="00FD1AA7">
              <w:rPr>
                <w:b/>
                <w:szCs w:val="23"/>
              </w:rPr>
              <w:t>32</w:t>
            </w:r>
            <w:r w:rsidR="0034242F">
              <w:rPr>
                <w:b/>
                <w:szCs w:val="23"/>
              </w:rPr>
              <w:t xml:space="preserve"> </w:t>
            </w:r>
            <w:r w:rsidRPr="0053359B">
              <w:rPr>
                <w:b/>
                <w:szCs w:val="23"/>
              </w:rPr>
              <w:t>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5D5AED70"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KONČNA VREDNOST </w:t>
            </w:r>
          </w:p>
          <w:p w14:paraId="0453BF21"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v € z DDV </w:t>
            </w:r>
          </w:p>
        </w:tc>
      </w:tr>
      <w:tr w:rsidR="00C55A4B" w:rsidRPr="0053359B" w14:paraId="73AC1A9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6F24F9F" w14:textId="5F917AD3" w:rsidR="00C55A4B" w:rsidRPr="00C55A4B" w:rsidRDefault="00C55A4B" w:rsidP="009C26F2">
            <w:pPr>
              <w:pStyle w:val="Telobesedila2"/>
              <w:numPr>
                <w:ilvl w:val="0"/>
                <w:numId w:val="55"/>
              </w:numPr>
              <w:rPr>
                <w:iCs/>
                <w:szCs w:val="23"/>
              </w:rPr>
            </w:pPr>
            <w:r w:rsidRPr="00C55A4B">
              <w:rPr>
                <w:b/>
                <w:iCs/>
                <w:sz w:val="20"/>
              </w:rPr>
              <w:t>sklop: Audiometer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8E566F8" w14:textId="77777777" w:rsidR="00C55A4B" w:rsidRPr="0053359B" w:rsidRDefault="00C55A4B" w:rsidP="00C55A4B">
            <w:pPr>
              <w:tabs>
                <w:tab w:val="left" w:pos="284"/>
                <w:tab w:val="left" w:pos="3969"/>
                <w:tab w:val="left" w:pos="5954"/>
              </w:tabs>
              <w:jc w:val="center"/>
              <w:rPr>
                <w:b/>
                <w:bCs/>
                <w:sz w:val="20"/>
              </w:rPr>
            </w:pPr>
          </w:p>
        </w:tc>
      </w:tr>
      <w:tr w:rsidR="00C55A4B" w:rsidRPr="0053359B" w14:paraId="70808E52"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86D03AD" w14:textId="0DB20F4C" w:rsidR="00C55A4B" w:rsidRPr="00C55A4B" w:rsidRDefault="00C55A4B" w:rsidP="009C26F2">
            <w:pPr>
              <w:pStyle w:val="Telobesedila2"/>
              <w:numPr>
                <w:ilvl w:val="0"/>
                <w:numId w:val="55"/>
              </w:numPr>
              <w:rPr>
                <w:szCs w:val="24"/>
              </w:rPr>
            </w:pPr>
            <w:r w:rsidRPr="00C55A4B">
              <w:rPr>
                <w:b/>
                <w:iCs/>
                <w:sz w:val="20"/>
              </w:rPr>
              <w:t xml:space="preserve">sklop: </w:t>
            </w:r>
            <w:r w:rsidRPr="00C55A4B">
              <w:rPr>
                <w:b/>
                <w:bCs/>
                <w:iCs/>
                <w:sz w:val="20"/>
              </w:rPr>
              <w:t>Oprema za objektivne avdiološke meritve OAE - otoakustične emisije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32E4CE"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23648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86407F" w14:textId="6ED5EBBF" w:rsidR="00C55A4B" w:rsidRPr="00C55A4B" w:rsidRDefault="00C55A4B" w:rsidP="009C26F2">
            <w:pPr>
              <w:pStyle w:val="Telobesedila2"/>
              <w:numPr>
                <w:ilvl w:val="0"/>
                <w:numId w:val="55"/>
              </w:numPr>
              <w:rPr>
                <w:szCs w:val="24"/>
              </w:rPr>
            </w:pPr>
            <w:r w:rsidRPr="00C55A4B">
              <w:rPr>
                <w:b/>
                <w:bCs/>
                <w:iCs/>
                <w:sz w:val="20"/>
              </w:rPr>
              <w:t>sklop: Heidelberg OCT</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5650FFE" w14:textId="77777777" w:rsidR="00C55A4B" w:rsidRPr="0053359B" w:rsidRDefault="00C55A4B" w:rsidP="00C55A4B">
            <w:pPr>
              <w:tabs>
                <w:tab w:val="left" w:pos="284"/>
                <w:tab w:val="left" w:pos="3969"/>
                <w:tab w:val="left" w:pos="5954"/>
              </w:tabs>
              <w:jc w:val="center"/>
              <w:rPr>
                <w:b/>
                <w:bCs/>
                <w:sz w:val="20"/>
              </w:rPr>
            </w:pPr>
          </w:p>
        </w:tc>
      </w:tr>
      <w:tr w:rsidR="00C55A4B" w:rsidRPr="0053359B" w14:paraId="5E06C4B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D48667" w14:textId="6D207442"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Aparat za statično in kinetično preiskavo vidnega polja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53504D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1A1EE6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4B5141E" w14:textId="041A2F6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Premična špranjska svetilka s pripadajočo mizico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D19DD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58586C"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C435AB5" w14:textId="3DFD97A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Oftamaloške leče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EFB8635"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51C0BD"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24517C6" w14:textId="216C21EC"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Prenosni tonometer za otroško/šolska očesna ambulanta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FAE006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47687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85BE648" w14:textId="529B5986"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Prenosni refrakto-keratometer za pregled otrok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89E26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FC3646"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7ED945" w14:textId="50AB2DDD"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Probni set leč in testni okvirji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620F92"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C816B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3BAD3ED" w14:textId="163715AE" w:rsidR="00C55A4B" w:rsidRPr="00C55A4B" w:rsidRDefault="00C55A4B" w:rsidP="009C26F2">
            <w:pPr>
              <w:pStyle w:val="Odstavekseznama"/>
              <w:numPr>
                <w:ilvl w:val="0"/>
                <w:numId w:val="55"/>
              </w:numPr>
              <w:contextualSpacing/>
              <w:jc w:val="both"/>
              <w:rPr>
                <w:sz w:val="32"/>
                <w:szCs w:val="24"/>
                <w:lang w:val="sl-SI" w:eastAsia="sl-SI"/>
              </w:rPr>
            </w:pPr>
            <w:r w:rsidRPr="00C55A4B">
              <w:rPr>
                <w:b/>
                <w:bCs/>
                <w:iCs/>
                <w:sz w:val="20"/>
              </w:rPr>
              <w:t>sklop: Roženični topograf</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61034A" w14:textId="77777777" w:rsidR="00C55A4B" w:rsidRPr="0053359B" w:rsidRDefault="00C55A4B" w:rsidP="00C55A4B">
            <w:pPr>
              <w:tabs>
                <w:tab w:val="left" w:pos="284"/>
                <w:tab w:val="left" w:pos="3969"/>
                <w:tab w:val="left" w:pos="5954"/>
              </w:tabs>
              <w:jc w:val="center"/>
              <w:rPr>
                <w:b/>
                <w:bCs/>
                <w:sz w:val="20"/>
              </w:rPr>
            </w:pPr>
          </w:p>
        </w:tc>
      </w:tr>
      <w:tr w:rsidR="00C55A4B" w:rsidRPr="0053359B" w14:paraId="143C93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5D40FC5" w14:textId="02EB3F63"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 xml:space="preserve">sklop: </w:t>
            </w:r>
            <w:r w:rsidRPr="00C55A4B">
              <w:rPr>
                <w:b/>
                <w:bCs/>
                <w:iCs/>
                <w:sz w:val="20"/>
                <w:lang w:val="en-US"/>
              </w:rPr>
              <w:t>Sinoptofor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36DBEC6"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D93F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088314" w14:textId="02028FDF"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ginekologijo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2996589" w14:textId="77777777" w:rsidR="00C55A4B" w:rsidRPr="0053359B" w:rsidRDefault="00C55A4B" w:rsidP="00C55A4B">
            <w:pPr>
              <w:tabs>
                <w:tab w:val="left" w:pos="284"/>
                <w:tab w:val="left" w:pos="3969"/>
                <w:tab w:val="left" w:pos="5954"/>
              </w:tabs>
              <w:jc w:val="center"/>
              <w:rPr>
                <w:b/>
                <w:bCs/>
                <w:sz w:val="20"/>
              </w:rPr>
            </w:pPr>
          </w:p>
        </w:tc>
      </w:tr>
      <w:tr w:rsidR="00C55A4B" w:rsidRPr="0053359B" w14:paraId="36C607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439399" w14:textId="78F5BC18"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specialistične ambulante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78224AE" w14:textId="77777777" w:rsidR="00C55A4B" w:rsidRPr="0053359B" w:rsidRDefault="00C55A4B" w:rsidP="00C55A4B">
            <w:pPr>
              <w:tabs>
                <w:tab w:val="left" w:pos="284"/>
                <w:tab w:val="left" w:pos="3969"/>
                <w:tab w:val="left" w:pos="5954"/>
              </w:tabs>
              <w:jc w:val="center"/>
              <w:rPr>
                <w:b/>
                <w:bCs/>
                <w:sz w:val="20"/>
              </w:rPr>
            </w:pPr>
          </w:p>
        </w:tc>
      </w:tr>
      <w:tr w:rsidR="00C55A4B" w:rsidRPr="0053359B" w14:paraId="2AD3BCB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381C4AE7" w14:textId="0E984E17"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Center za medicinsko rehabilitacijo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0724527" w14:textId="77777777" w:rsidR="00C55A4B" w:rsidRPr="0053359B" w:rsidRDefault="00C55A4B" w:rsidP="00C55A4B">
            <w:pPr>
              <w:tabs>
                <w:tab w:val="left" w:pos="284"/>
                <w:tab w:val="left" w:pos="3969"/>
                <w:tab w:val="left" w:pos="5954"/>
              </w:tabs>
              <w:jc w:val="center"/>
              <w:rPr>
                <w:b/>
                <w:bCs/>
                <w:sz w:val="20"/>
              </w:rPr>
            </w:pPr>
          </w:p>
        </w:tc>
      </w:tr>
      <w:tr w:rsidR="00C55A4B" w:rsidRPr="0053359B" w14:paraId="5A4549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7FB8044" w14:textId="6E93CD79" w:rsidR="00C55A4B" w:rsidRPr="00C55A4B" w:rsidRDefault="00C55A4B" w:rsidP="009C26F2">
            <w:pPr>
              <w:pStyle w:val="Odstavekseznama"/>
              <w:numPr>
                <w:ilvl w:val="0"/>
                <w:numId w:val="55"/>
              </w:numPr>
              <w:contextualSpacing/>
              <w:jc w:val="both"/>
              <w:rPr>
                <w:bCs/>
                <w:lang w:val="sl-SI" w:eastAsia="sl-SI"/>
              </w:rPr>
            </w:pPr>
            <w:r w:rsidRPr="00C55A4B">
              <w:rPr>
                <w:b/>
                <w:iCs/>
                <w:sz w:val="20"/>
              </w:rPr>
              <w:t>sklop: UZ aparat za antikoagulantno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67464A1"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0F59F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3C4A4B8" w14:textId="730D9CAD"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PTD –  stacionarni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9EFF824" w14:textId="77777777" w:rsidR="00C55A4B" w:rsidRPr="0053359B" w:rsidRDefault="00C55A4B" w:rsidP="00C55A4B">
            <w:pPr>
              <w:tabs>
                <w:tab w:val="left" w:pos="284"/>
                <w:tab w:val="left" w:pos="3969"/>
                <w:tab w:val="left" w:pos="5954"/>
              </w:tabs>
              <w:jc w:val="center"/>
              <w:rPr>
                <w:b/>
                <w:bCs/>
                <w:sz w:val="20"/>
              </w:rPr>
            </w:pPr>
          </w:p>
        </w:tc>
      </w:tr>
      <w:tr w:rsidR="00C55A4B" w:rsidRPr="0053359B" w14:paraId="74C7598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E327727" w14:textId="0544F929"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aparat za PTD –  prenosni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1111D93B" w14:textId="77777777" w:rsidR="00C55A4B" w:rsidRPr="0053359B" w:rsidRDefault="00C55A4B" w:rsidP="00C55A4B">
            <w:pPr>
              <w:tabs>
                <w:tab w:val="left" w:pos="284"/>
                <w:tab w:val="left" w:pos="3969"/>
                <w:tab w:val="left" w:pos="5954"/>
              </w:tabs>
              <w:jc w:val="center"/>
              <w:rPr>
                <w:b/>
                <w:bCs/>
                <w:sz w:val="20"/>
              </w:rPr>
            </w:pPr>
          </w:p>
        </w:tc>
      </w:tr>
      <w:tr w:rsidR="00C55A4B" w:rsidRPr="0053359B" w14:paraId="181C24A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B98214D" w14:textId="132E051E"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za kardiološko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64249F5"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4E8D8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DD870F7" w14:textId="4325F9B3"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EKG – 12 kanalni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3729F1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347224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560CD70" w14:textId="65B68874" w:rsidR="00C55A4B" w:rsidRPr="00FD1AA7" w:rsidRDefault="00C55A4B" w:rsidP="009C26F2">
            <w:pPr>
              <w:pStyle w:val="Odstavekseznama"/>
              <w:numPr>
                <w:ilvl w:val="0"/>
                <w:numId w:val="55"/>
              </w:numPr>
              <w:contextualSpacing/>
              <w:jc w:val="both"/>
              <w:rPr>
                <w:szCs w:val="24"/>
                <w:lang w:val="sl-SI"/>
              </w:rPr>
            </w:pPr>
            <w:r w:rsidRPr="00FD1AA7">
              <w:rPr>
                <w:b/>
                <w:bCs/>
                <w:iCs/>
                <w:sz w:val="20"/>
              </w:rPr>
              <w:t>sklop: 12 kanalni HOLTER večdnevni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DB63C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B5F9A4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25B82D" w14:textId="269DC8FF" w:rsidR="00C55A4B" w:rsidRPr="00C55A4B" w:rsidRDefault="00C55A4B" w:rsidP="009C26F2">
            <w:pPr>
              <w:pStyle w:val="Odstavekseznama"/>
              <w:numPr>
                <w:ilvl w:val="0"/>
                <w:numId w:val="55"/>
              </w:numPr>
              <w:contextualSpacing/>
              <w:jc w:val="both"/>
              <w:rPr>
                <w:b/>
                <w:bCs/>
                <w:iCs/>
                <w:sz w:val="20"/>
              </w:rPr>
            </w:pPr>
            <w:r w:rsidRPr="00C55A4B">
              <w:rPr>
                <w:b/>
                <w:bCs/>
                <w:iCs/>
                <w:sz w:val="20"/>
              </w:rPr>
              <w:t>sklop: 3 kanalna prenosna snemalna enota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7177E93" w14:textId="77777777" w:rsidR="00C55A4B" w:rsidRPr="0053359B" w:rsidRDefault="00C55A4B" w:rsidP="00C55A4B">
            <w:pPr>
              <w:tabs>
                <w:tab w:val="left" w:pos="284"/>
                <w:tab w:val="left" w:pos="3969"/>
                <w:tab w:val="left" w:pos="5954"/>
              </w:tabs>
              <w:jc w:val="center"/>
              <w:rPr>
                <w:b/>
                <w:bCs/>
                <w:sz w:val="20"/>
              </w:rPr>
            </w:pPr>
          </w:p>
        </w:tc>
      </w:tr>
      <w:tr w:rsidR="00C55A4B" w:rsidRPr="0053359B" w14:paraId="2F3E9C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DAE7D91" w14:textId="0E34A5F9" w:rsidR="00C55A4B" w:rsidRPr="00C55A4B" w:rsidRDefault="00C55A4B" w:rsidP="009C26F2">
            <w:pPr>
              <w:pStyle w:val="Odstavekseznama"/>
              <w:numPr>
                <w:ilvl w:val="0"/>
                <w:numId w:val="55"/>
              </w:numPr>
              <w:contextualSpacing/>
              <w:jc w:val="both"/>
              <w:rPr>
                <w:b/>
                <w:bCs/>
                <w:iCs/>
                <w:sz w:val="20"/>
              </w:rPr>
            </w:pPr>
            <w:r w:rsidRPr="00C55A4B">
              <w:rPr>
                <w:b/>
                <w:bCs/>
                <w:iCs/>
                <w:sz w:val="20"/>
              </w:rPr>
              <w:t>sklop: 24 urni merilnik krvnega tlaka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A14138B" w14:textId="77777777" w:rsidR="00C55A4B" w:rsidRPr="0053359B" w:rsidRDefault="00C55A4B" w:rsidP="00C55A4B">
            <w:pPr>
              <w:tabs>
                <w:tab w:val="left" w:pos="284"/>
                <w:tab w:val="left" w:pos="3969"/>
                <w:tab w:val="left" w:pos="5954"/>
              </w:tabs>
              <w:jc w:val="center"/>
              <w:rPr>
                <w:b/>
                <w:bCs/>
                <w:sz w:val="20"/>
              </w:rPr>
            </w:pPr>
          </w:p>
        </w:tc>
      </w:tr>
      <w:tr w:rsidR="00C55A4B" w:rsidRPr="0053359B" w14:paraId="04DDB9F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00AA95F" w14:textId="14CFF1F0" w:rsidR="00C55A4B" w:rsidRPr="00C55A4B" w:rsidRDefault="00C55A4B" w:rsidP="009C26F2">
            <w:pPr>
              <w:pStyle w:val="Odstavekseznama"/>
              <w:numPr>
                <w:ilvl w:val="0"/>
                <w:numId w:val="55"/>
              </w:numPr>
              <w:contextualSpacing/>
              <w:jc w:val="both"/>
              <w:rPr>
                <w:b/>
                <w:bCs/>
                <w:iCs/>
                <w:sz w:val="20"/>
              </w:rPr>
            </w:pPr>
            <w:r w:rsidRPr="00C55A4B">
              <w:rPr>
                <w:b/>
                <w:bCs/>
                <w:iCs/>
                <w:sz w:val="20"/>
              </w:rPr>
              <w:t>sklop: EKG aparati s spirometrom</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4106AC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D04CA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336EB3" w14:textId="08814BAC" w:rsidR="00C55A4B" w:rsidRPr="00C55A4B" w:rsidRDefault="00C55A4B" w:rsidP="009C26F2">
            <w:pPr>
              <w:pStyle w:val="Odstavekseznama"/>
              <w:numPr>
                <w:ilvl w:val="0"/>
                <w:numId w:val="55"/>
              </w:numPr>
              <w:contextualSpacing/>
              <w:jc w:val="both"/>
              <w:rPr>
                <w:b/>
                <w:bCs/>
                <w:iCs/>
                <w:sz w:val="20"/>
              </w:rPr>
            </w:pPr>
            <w:r w:rsidRPr="00C55A4B">
              <w:rPr>
                <w:b/>
                <w:bCs/>
                <w:iCs/>
                <w:sz w:val="20"/>
              </w:rPr>
              <w:t>sklop: Defibrilator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52AB78C"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D2C9C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C187D00" w14:textId="6340C3E6"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w:t>
            </w:r>
            <w:r w:rsidRPr="00C55A4B">
              <w:rPr>
                <w:b/>
                <w:bCs/>
                <w:iCs/>
                <w:sz w:val="20"/>
                <w:lang w:val="de-DE"/>
              </w:rPr>
              <w:t>a za merjenje NO v izdihanem zraku</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28051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6C0AF2B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2EE25AA" w14:textId="77777777" w:rsidR="00B4656D" w:rsidRPr="00B4656D" w:rsidRDefault="00C55A4B" w:rsidP="009C26F2">
            <w:pPr>
              <w:pStyle w:val="Odstavekseznama"/>
              <w:numPr>
                <w:ilvl w:val="0"/>
                <w:numId w:val="55"/>
              </w:numPr>
              <w:contextualSpacing/>
              <w:jc w:val="both"/>
              <w:rPr>
                <w:b/>
                <w:bCs/>
                <w:iCs/>
                <w:sz w:val="20"/>
              </w:rPr>
            </w:pPr>
            <w:r w:rsidRPr="00C55A4B">
              <w:rPr>
                <w:b/>
                <w:bCs/>
                <w:iCs/>
                <w:sz w:val="20"/>
              </w:rPr>
              <w:t>sklop:</w:t>
            </w:r>
            <w:r w:rsidR="00B4656D">
              <w:rPr>
                <w:b/>
                <w:bCs/>
                <w:iCs/>
                <w:sz w:val="20"/>
                <w:lang w:val="sl-SI"/>
              </w:rPr>
              <w:t xml:space="preserve"> </w:t>
            </w:r>
            <w:r w:rsidRPr="00C55A4B">
              <w:rPr>
                <w:b/>
                <w:iCs/>
                <w:sz w:val="20"/>
              </w:rPr>
              <w:t xml:space="preserve">Aparat za izvajanje laserske terapije z integrirano toplotno </w:t>
            </w:r>
            <w:r w:rsidR="00B4656D">
              <w:rPr>
                <w:b/>
                <w:iCs/>
                <w:sz w:val="20"/>
                <w:lang w:val="sl-SI"/>
              </w:rPr>
              <w:t xml:space="preserve">  </w:t>
            </w:r>
          </w:p>
          <w:p w14:paraId="2493E6B6" w14:textId="0EF2F790" w:rsidR="00C55A4B" w:rsidRPr="00C55A4B" w:rsidRDefault="00B4656D" w:rsidP="00B4656D">
            <w:pPr>
              <w:pStyle w:val="Odstavekseznama"/>
              <w:ind w:left="720"/>
              <w:contextualSpacing/>
              <w:jc w:val="both"/>
              <w:rPr>
                <w:b/>
                <w:bCs/>
                <w:iCs/>
                <w:sz w:val="20"/>
              </w:rPr>
            </w:pPr>
            <w:r>
              <w:rPr>
                <w:b/>
                <w:iCs/>
                <w:sz w:val="20"/>
                <w:lang w:val="sl-SI"/>
              </w:rPr>
              <w:t xml:space="preserve">          </w:t>
            </w:r>
            <w:r w:rsidR="007D1588">
              <w:rPr>
                <w:b/>
                <w:iCs/>
                <w:sz w:val="20"/>
                <w:lang w:val="sl-SI"/>
              </w:rPr>
              <w:t xml:space="preserve">  </w:t>
            </w:r>
            <w:r w:rsidR="00C55A4B" w:rsidRPr="00C55A4B">
              <w:rPr>
                <w:b/>
                <w:iCs/>
                <w:sz w:val="20"/>
              </w:rPr>
              <w:t>kamero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906918F" w14:textId="77777777" w:rsidR="00C55A4B" w:rsidRPr="0053359B" w:rsidRDefault="00C55A4B" w:rsidP="00C55A4B">
            <w:pPr>
              <w:tabs>
                <w:tab w:val="left" w:pos="284"/>
                <w:tab w:val="left" w:pos="3969"/>
                <w:tab w:val="left" w:pos="5954"/>
              </w:tabs>
              <w:jc w:val="center"/>
              <w:rPr>
                <w:b/>
                <w:bCs/>
                <w:sz w:val="20"/>
              </w:rPr>
            </w:pPr>
          </w:p>
        </w:tc>
      </w:tr>
      <w:tr w:rsidR="00C55A4B" w:rsidRPr="0053359B" w14:paraId="5FCCCDA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B0D3EAC" w14:textId="3DE5C80F" w:rsidR="00C55A4B" w:rsidRPr="00C55A4B" w:rsidRDefault="00C55A4B" w:rsidP="009C26F2">
            <w:pPr>
              <w:pStyle w:val="Odstavekseznama"/>
              <w:numPr>
                <w:ilvl w:val="0"/>
                <w:numId w:val="55"/>
              </w:numPr>
              <w:contextualSpacing/>
              <w:jc w:val="both"/>
              <w:rPr>
                <w:b/>
                <w:bCs/>
                <w:iCs/>
                <w:sz w:val="20"/>
              </w:rPr>
            </w:pPr>
            <w:r w:rsidRPr="00C55A4B">
              <w:rPr>
                <w:b/>
                <w:bCs/>
                <w:iCs/>
                <w:sz w:val="20"/>
              </w:rPr>
              <w:lastRenderedPageBreak/>
              <w:t>sklop: Aparat za izvajanje laserske terapije s tremi valovnimi dolžinami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62A4CB0" w14:textId="77777777" w:rsidR="00C55A4B" w:rsidRPr="0053359B" w:rsidRDefault="00C55A4B" w:rsidP="00C55A4B">
            <w:pPr>
              <w:tabs>
                <w:tab w:val="left" w:pos="284"/>
                <w:tab w:val="left" w:pos="3969"/>
                <w:tab w:val="left" w:pos="5954"/>
              </w:tabs>
              <w:jc w:val="center"/>
              <w:rPr>
                <w:b/>
                <w:bCs/>
                <w:sz w:val="20"/>
              </w:rPr>
            </w:pPr>
          </w:p>
        </w:tc>
      </w:tr>
      <w:tr w:rsidR="00C55A4B" w:rsidRPr="0053359B" w14:paraId="4419C8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5F040A96" w14:textId="3338C603"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laserske terapije z minimalno delovno močjo 15W</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170B50" w14:textId="77777777" w:rsidR="00C55A4B" w:rsidRPr="0053359B" w:rsidRDefault="00C55A4B" w:rsidP="00C55A4B">
            <w:pPr>
              <w:tabs>
                <w:tab w:val="left" w:pos="284"/>
                <w:tab w:val="left" w:pos="3969"/>
                <w:tab w:val="left" w:pos="5954"/>
              </w:tabs>
              <w:jc w:val="center"/>
              <w:rPr>
                <w:b/>
                <w:bCs/>
                <w:sz w:val="20"/>
              </w:rPr>
            </w:pPr>
          </w:p>
        </w:tc>
      </w:tr>
      <w:tr w:rsidR="00C55A4B" w:rsidRPr="0053359B" w14:paraId="263B2C6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278800" w14:textId="24111D69"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tarčne radiofrekvenčne terapije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3992C0A"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7BBFD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7239B80" w14:textId="3FA20116" w:rsidR="00C55A4B" w:rsidRPr="00C55A4B" w:rsidRDefault="00C55A4B" w:rsidP="009C26F2">
            <w:pPr>
              <w:pStyle w:val="Odstavekseznama"/>
              <w:numPr>
                <w:ilvl w:val="0"/>
                <w:numId w:val="55"/>
              </w:numPr>
              <w:contextualSpacing/>
              <w:jc w:val="both"/>
              <w:rPr>
                <w:b/>
                <w:bCs/>
                <w:iCs/>
                <w:sz w:val="20"/>
              </w:rPr>
            </w:pPr>
            <w:r w:rsidRPr="00C55A4B">
              <w:rPr>
                <w:b/>
                <w:bCs/>
                <w:iCs/>
                <w:sz w:val="20"/>
              </w:rPr>
              <w:t>sklop: Multifunkcijski aparat za elektroterapijo in ultrazvok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C1151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78853C4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7BBF46" w14:textId="45108ED2" w:rsidR="00C55A4B" w:rsidRPr="00C55A4B" w:rsidRDefault="00C55A4B" w:rsidP="009C26F2">
            <w:pPr>
              <w:pStyle w:val="Odstavekseznama"/>
              <w:numPr>
                <w:ilvl w:val="0"/>
                <w:numId w:val="55"/>
              </w:numPr>
              <w:contextualSpacing/>
              <w:jc w:val="both"/>
              <w:rPr>
                <w:b/>
                <w:bCs/>
                <w:iCs/>
                <w:sz w:val="20"/>
              </w:rPr>
            </w:pPr>
            <w:r w:rsidRPr="00C55A4B">
              <w:rPr>
                <w:b/>
                <w:bCs/>
                <w:iCs/>
                <w:sz w:val="20"/>
              </w:rPr>
              <w:t>sklop: Sistem za funkcionalni prikaz reakcijskih sil med hojo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B65B95F"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EBEB7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A66C75D" w14:textId="2743E25C" w:rsidR="00C55A4B" w:rsidRPr="00C55A4B" w:rsidRDefault="00C55A4B" w:rsidP="009C26F2">
            <w:pPr>
              <w:pStyle w:val="Odstavekseznama"/>
              <w:numPr>
                <w:ilvl w:val="0"/>
                <w:numId w:val="55"/>
              </w:numPr>
              <w:contextualSpacing/>
              <w:jc w:val="both"/>
              <w:rPr>
                <w:b/>
                <w:bCs/>
                <w:iCs/>
                <w:sz w:val="20"/>
              </w:rPr>
            </w:pPr>
            <w:r w:rsidRPr="00C55A4B">
              <w:rPr>
                <w:b/>
                <w:bCs/>
                <w:iCs/>
                <w:sz w:val="20"/>
              </w:rPr>
              <w:t>sklop: Miza za specialno fizioterapevtsko obravnavo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3FB0497" w14:textId="77777777" w:rsidR="00C55A4B" w:rsidRPr="0053359B" w:rsidRDefault="00C55A4B" w:rsidP="00C55A4B">
            <w:pPr>
              <w:tabs>
                <w:tab w:val="left" w:pos="284"/>
                <w:tab w:val="left" w:pos="3969"/>
                <w:tab w:val="left" w:pos="5954"/>
              </w:tabs>
              <w:jc w:val="center"/>
              <w:rPr>
                <w:b/>
                <w:bCs/>
                <w:sz w:val="20"/>
              </w:rPr>
            </w:pPr>
          </w:p>
        </w:tc>
      </w:tr>
    </w:tbl>
    <w:p w14:paraId="45F409B7" w14:textId="77777777" w:rsidR="00C55A4B" w:rsidRDefault="00C55A4B" w:rsidP="00C55A4B">
      <w:pPr>
        <w:shd w:val="clear" w:color="auto" w:fill="FFFFFF"/>
        <w:ind w:left="360"/>
        <w:jc w:val="both"/>
        <w:textAlignment w:val="baseline"/>
        <w:rPr>
          <w:b/>
        </w:rPr>
      </w:pPr>
    </w:p>
    <w:p w14:paraId="641BFC16" w14:textId="3E259A3B" w:rsidR="006E26AA" w:rsidRPr="0053359B" w:rsidRDefault="006E26AA" w:rsidP="006E26AA">
      <w:pPr>
        <w:numPr>
          <w:ilvl w:val="0"/>
          <w:numId w:val="37"/>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.pdf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207DFCA9" w14:textId="77777777" w:rsidR="006E26AA" w:rsidRPr="0053359B" w:rsidRDefault="006E26AA" w:rsidP="006E26AA">
      <w:pPr>
        <w:numPr>
          <w:ilvl w:val="0"/>
          <w:numId w:val="37"/>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1C529DBD" w14:textId="77777777" w:rsidR="006E26AA" w:rsidRPr="0053359B" w:rsidRDefault="006E26AA" w:rsidP="006E26AA">
      <w:pPr>
        <w:pStyle w:val="Telobesedila"/>
        <w:rPr>
          <w:lang w:val="sl-SI"/>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468EBF5B" w14:textId="77777777" w:rsidR="006E26AA" w:rsidRPr="0053359B"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p>
    <w:p w14:paraId="2E2A76C3" w14:textId="77777777" w:rsidR="006E26AA" w:rsidRPr="0053359B" w:rsidRDefault="006E26AA" w:rsidP="006E26AA">
      <w:pPr>
        <w:pStyle w:val="Telobesedila2"/>
        <w:tabs>
          <w:tab w:val="left" w:pos="7938"/>
        </w:tabs>
        <w:rPr>
          <w:bCs/>
        </w:rPr>
      </w:pPr>
    </w:p>
    <w:p w14:paraId="2E1AD050" w14:textId="77777777" w:rsidR="006E26AA" w:rsidRPr="0053359B" w:rsidRDefault="006E26AA" w:rsidP="006E26AA">
      <w:pPr>
        <w:pStyle w:val="Telobesedila2"/>
        <w:tabs>
          <w:tab w:val="left" w:pos="7938"/>
        </w:tabs>
        <w:rPr>
          <w:bCs/>
        </w:rPr>
      </w:pPr>
    </w:p>
    <w:p w14:paraId="55B64CC0" w14:textId="77777777" w:rsidR="006E26AA" w:rsidRPr="0053359B" w:rsidRDefault="006E26AA"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0"/>
          <w:pgSz w:w="11907" w:h="16840" w:code="9"/>
          <w:pgMar w:top="1418" w:right="1418" w:bottom="1418" w:left="1418" w:header="709" w:footer="709" w:gutter="0"/>
          <w:cols w:space="708"/>
          <w:titlePg/>
          <w:docGrid w:linePitch="326"/>
        </w:sectPr>
      </w:pPr>
      <w:r w:rsidRPr="0053359B">
        <w:t xml:space="preserve">                                                                                                            Žig</w:t>
      </w:r>
    </w:p>
    <w:p w14:paraId="6CBFA681" w14:textId="7B9CBAB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7 - </w:t>
      </w:r>
      <w:r w:rsidRPr="0053359B">
        <w:rPr>
          <w:sz w:val="20"/>
        </w:rPr>
        <w:t xml:space="preserve">k ponudbeni dokumentaciji  </w:t>
      </w:r>
      <w:r w:rsidRPr="0053359B">
        <w:rPr>
          <w:b/>
          <w:sz w:val="20"/>
        </w:rPr>
        <w:t>JN1</w:t>
      </w:r>
      <w:r w:rsidR="00AE228F" w:rsidRPr="0053359B">
        <w:rPr>
          <w:b/>
          <w:sz w:val="20"/>
        </w:rPr>
        <w:t>9</w:t>
      </w:r>
      <w:r w:rsidRPr="0053359B">
        <w:rPr>
          <w:b/>
          <w:sz w:val="20"/>
        </w:rPr>
        <w:t>-B/22</w:t>
      </w:r>
      <w:r w:rsidRPr="0053359B">
        <w:rPr>
          <w:b/>
          <w:sz w:val="20"/>
        </w:rPr>
        <w:tab/>
        <w:t>OBRAZEC</w:t>
      </w:r>
    </w:p>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E1B49C0" w14:textId="77777777" w:rsidR="006E26AA" w:rsidRPr="0053359B" w:rsidRDefault="006E26AA" w:rsidP="006E26AA">
      <w:pPr>
        <w:tabs>
          <w:tab w:val="left" w:pos="284"/>
          <w:tab w:val="left" w:pos="5954"/>
        </w:tabs>
        <w:jc w:val="both"/>
        <w:rPr>
          <w:b/>
        </w:rPr>
      </w:pPr>
    </w:p>
    <w:p w14:paraId="77E944CE" w14:textId="3058C403"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AE228F" w:rsidRPr="0053359B">
        <w:rPr>
          <w:b/>
          <w:sz w:val="20"/>
          <w:szCs w:val="23"/>
        </w:rPr>
        <w:t>MEDICINSKA OPREMA</w:t>
      </w:r>
      <w:r w:rsidRPr="0053359B">
        <w:rPr>
          <w:b/>
          <w:szCs w:val="23"/>
        </w:rPr>
        <w:t>, razdeljen</w:t>
      </w:r>
      <w:r w:rsidR="00AE228F" w:rsidRPr="0053359B">
        <w:rPr>
          <w:b/>
          <w:szCs w:val="23"/>
        </w:rPr>
        <w:t>a</w:t>
      </w:r>
      <w:r w:rsidRPr="0053359B">
        <w:rPr>
          <w:b/>
          <w:szCs w:val="23"/>
        </w:rPr>
        <w:t xml:space="preserve"> v </w:t>
      </w:r>
      <w:r w:rsidR="00C55A4B" w:rsidRPr="00244F26">
        <w:rPr>
          <w:b/>
          <w:szCs w:val="23"/>
        </w:rPr>
        <w:t>32</w:t>
      </w:r>
      <w:r w:rsidRPr="00244F26">
        <w:rPr>
          <w:b/>
          <w:szCs w:val="23"/>
        </w:rPr>
        <w:t xml:space="preserve"> </w:t>
      </w:r>
      <w:r w:rsidRPr="0053359B">
        <w:rPr>
          <w:b/>
          <w:szCs w:val="23"/>
        </w:rPr>
        <w:t>sklopov</w:t>
      </w:r>
    </w:p>
    <w:p w14:paraId="4B018EFE" w14:textId="77777777" w:rsidR="006E26AA" w:rsidRPr="0053359B" w:rsidRDefault="006E26AA" w:rsidP="006E26AA">
      <w:pPr>
        <w:tabs>
          <w:tab w:val="left" w:pos="284"/>
          <w:tab w:val="left" w:pos="5954"/>
        </w:tabs>
        <w:jc w:val="both"/>
        <w:rPr>
          <w:b/>
        </w:rPr>
      </w:pPr>
    </w:p>
    <w:p w14:paraId="15D77F5E"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  d a</w:t>
      </w:r>
    </w:p>
    <w:p w14:paraId="073DEB81" w14:textId="77777777" w:rsidR="006E26AA" w:rsidRPr="0053359B" w:rsidRDefault="006E26AA" w:rsidP="006E26AA">
      <w:pPr>
        <w:tabs>
          <w:tab w:val="left" w:pos="1985"/>
          <w:tab w:val="left" w:pos="6237"/>
          <w:tab w:val="left" w:pos="6379"/>
        </w:tabs>
        <w:jc w:val="center"/>
        <w:rPr>
          <w:b/>
          <w:sz w:val="28"/>
        </w:rPr>
      </w:pPr>
    </w:p>
    <w:p w14:paraId="6D8069BC" w14:textId="77777777" w:rsidR="006E26AA" w:rsidRPr="0053359B" w:rsidRDefault="006E26AA" w:rsidP="006E26AA">
      <w:pPr>
        <w:numPr>
          <w:ilvl w:val="0"/>
          <w:numId w:val="17"/>
        </w:numPr>
        <w:tabs>
          <w:tab w:val="left" w:pos="284"/>
          <w:tab w:val="left" w:pos="5954"/>
        </w:tabs>
        <w:ind w:left="360"/>
        <w:jc w:val="both"/>
      </w:pPr>
      <w:r w:rsidRPr="0053359B">
        <w:t xml:space="preserve">izpolnjujemo pogoje za ugotavljanje sposobnosti, navedene v III. točki navodil; </w:t>
      </w:r>
    </w:p>
    <w:p w14:paraId="72654223" w14:textId="77777777" w:rsidR="006E26AA" w:rsidRPr="0053359B" w:rsidRDefault="006E26AA" w:rsidP="006E26AA">
      <w:pPr>
        <w:tabs>
          <w:tab w:val="left" w:pos="284"/>
          <w:tab w:val="left" w:pos="5954"/>
        </w:tabs>
        <w:ind w:left="360"/>
        <w:jc w:val="both"/>
      </w:pPr>
    </w:p>
    <w:p w14:paraId="31A727D6"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se v celoti strinjamo in sprejemamo pogoje in ostale zahteve naročnika, navedene v tej dokumentaciji v zvezi z oddajo javnega naročila, brez kakršnihkoli omejitev;</w:t>
      </w:r>
    </w:p>
    <w:p w14:paraId="5EE8EC00" w14:textId="77777777" w:rsidR="006E26AA" w:rsidRPr="0053359B" w:rsidRDefault="006E26AA" w:rsidP="006E26AA">
      <w:pPr>
        <w:pStyle w:val="Odstavekseznama"/>
        <w:ind w:left="0"/>
        <w:rPr>
          <w:color w:val="000000"/>
          <w:szCs w:val="24"/>
          <w:lang w:val="sl-SI"/>
        </w:rPr>
      </w:pPr>
    </w:p>
    <w:p w14:paraId="28B2935E" w14:textId="77777777" w:rsidR="006E26AA" w:rsidRPr="0053359B" w:rsidRDefault="006E26AA" w:rsidP="006E26AA">
      <w:pPr>
        <w:numPr>
          <w:ilvl w:val="0"/>
          <w:numId w:val="38"/>
        </w:numPr>
        <w:tabs>
          <w:tab w:val="left" w:pos="284"/>
          <w:tab w:val="left" w:pos="3969"/>
          <w:tab w:val="left" w:pos="5954"/>
        </w:tabs>
        <w:jc w:val="both"/>
      </w:pPr>
      <w:r w:rsidRPr="0053359B">
        <w:t>zagotavljamo dobavo za najmanj 100 %  razpisane vrste blaga po posameznem sklopu;</w:t>
      </w:r>
    </w:p>
    <w:p w14:paraId="65CC4F0B" w14:textId="77777777" w:rsidR="006E26AA" w:rsidRPr="0053359B" w:rsidRDefault="006E26AA" w:rsidP="006E26AA">
      <w:pPr>
        <w:tabs>
          <w:tab w:val="left" w:pos="284"/>
          <w:tab w:val="left" w:pos="3969"/>
          <w:tab w:val="left" w:pos="5954"/>
        </w:tabs>
        <w:ind w:left="360"/>
        <w:jc w:val="both"/>
      </w:pPr>
    </w:p>
    <w:p w14:paraId="6A01474A" w14:textId="77777777" w:rsidR="006E26AA" w:rsidRPr="0053359B" w:rsidRDefault="006E26AA" w:rsidP="006E26AA">
      <w:pPr>
        <w:numPr>
          <w:ilvl w:val="0"/>
          <w:numId w:val="30"/>
        </w:numPr>
        <w:tabs>
          <w:tab w:val="left" w:pos="142"/>
          <w:tab w:val="left" w:pos="709"/>
          <w:tab w:val="left" w:pos="3969"/>
          <w:tab w:val="left" w:pos="5954"/>
        </w:tabs>
        <w:jc w:val="both"/>
      </w:pPr>
      <w:r w:rsidRPr="0053359B">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4E18CA1C" w14:textId="77777777" w:rsidR="006E26AA" w:rsidRPr="0053359B" w:rsidRDefault="006E26AA" w:rsidP="006E26AA">
      <w:pPr>
        <w:tabs>
          <w:tab w:val="left" w:pos="142"/>
          <w:tab w:val="left" w:pos="709"/>
          <w:tab w:val="left" w:pos="3969"/>
          <w:tab w:val="left" w:pos="5954"/>
        </w:tabs>
        <w:ind w:left="360"/>
        <w:jc w:val="both"/>
      </w:pPr>
    </w:p>
    <w:p w14:paraId="280E610D" w14:textId="77777777" w:rsidR="006E26AA" w:rsidRPr="0053359B" w:rsidRDefault="006E26AA" w:rsidP="006E26AA">
      <w:pPr>
        <w:numPr>
          <w:ilvl w:val="0"/>
          <w:numId w:val="30"/>
        </w:numPr>
        <w:tabs>
          <w:tab w:val="left" w:pos="142"/>
          <w:tab w:val="left" w:pos="709"/>
          <w:tab w:val="left" w:pos="3969"/>
          <w:tab w:val="left" w:pos="5954"/>
        </w:tabs>
        <w:jc w:val="both"/>
      </w:pPr>
      <w:r w:rsidRPr="0053359B">
        <w:t>smo si pri poslovnih partnerjih pridobili reference za dobavo ponujenega razpisanega blaga;</w:t>
      </w:r>
    </w:p>
    <w:p w14:paraId="4AADF122" w14:textId="77777777" w:rsidR="006E26AA" w:rsidRPr="0053359B" w:rsidRDefault="006E26AA" w:rsidP="006E26AA">
      <w:pPr>
        <w:pStyle w:val="Odstavekseznama"/>
        <w:rPr>
          <w:color w:val="000000"/>
          <w:szCs w:val="24"/>
          <w:lang w:val="sl-SI"/>
        </w:rPr>
      </w:pPr>
    </w:p>
    <w:p w14:paraId="0E089526" w14:textId="77777777" w:rsidR="006E26AA" w:rsidRPr="0053359B" w:rsidRDefault="006E26AA" w:rsidP="006E26AA">
      <w:pPr>
        <w:numPr>
          <w:ilvl w:val="0"/>
          <w:numId w:val="17"/>
        </w:numPr>
        <w:shd w:val="clear" w:color="auto" w:fill="FFFFFF"/>
        <w:ind w:left="360"/>
        <w:jc w:val="both"/>
      </w:pPr>
      <w:r w:rsidRPr="0053359B">
        <w:rPr>
          <w:color w:val="000000"/>
        </w:rPr>
        <w:t xml:space="preserve">bomo javno naročilo izvajali s strokovno usposobljenimi delavci oziroma kadrom in pri tem upoštevali vse zahteve varstva pri delu in delovne zakonodaje, veljavne na ozemlju RS; </w:t>
      </w:r>
    </w:p>
    <w:p w14:paraId="7A4E8694" w14:textId="77777777" w:rsidR="006E26AA" w:rsidRPr="0053359B" w:rsidRDefault="006E26AA" w:rsidP="006E26AA">
      <w:pPr>
        <w:tabs>
          <w:tab w:val="left" w:pos="142"/>
          <w:tab w:val="left" w:pos="3969"/>
          <w:tab w:val="left" w:pos="5954"/>
        </w:tabs>
        <w:jc w:val="both"/>
      </w:pPr>
    </w:p>
    <w:p w14:paraId="318DC950" w14:textId="77777777" w:rsidR="006E26AA" w:rsidRPr="0053359B" w:rsidRDefault="006E26AA" w:rsidP="006E26AA">
      <w:pPr>
        <w:numPr>
          <w:ilvl w:val="0"/>
          <w:numId w:val="31"/>
        </w:numPr>
        <w:tabs>
          <w:tab w:val="left" w:pos="142"/>
          <w:tab w:val="left" w:pos="3969"/>
          <w:tab w:val="left" w:pos="5954"/>
        </w:tabs>
        <w:jc w:val="both"/>
      </w:pPr>
      <w:r w:rsidRPr="0053359B">
        <w:t>bomo v primeru, da bomo izbrani, naročniku ob primopredaji dostavili garancijski list, tovarniške ateste in certifikate, ki dokazujejo kakovost opreme in izjavo o skladnosti za dobavljene aparature;</w:t>
      </w:r>
    </w:p>
    <w:p w14:paraId="2770CB1F" w14:textId="77777777" w:rsidR="006E26AA" w:rsidRPr="0053359B" w:rsidRDefault="006E26AA" w:rsidP="006E26AA">
      <w:pPr>
        <w:tabs>
          <w:tab w:val="left" w:pos="142"/>
          <w:tab w:val="left" w:pos="3969"/>
          <w:tab w:val="left" w:pos="5954"/>
        </w:tabs>
        <w:jc w:val="both"/>
      </w:pPr>
    </w:p>
    <w:p w14:paraId="2D2D1B8F" w14:textId="77777777" w:rsidR="006E26AA" w:rsidRPr="0053359B" w:rsidRDefault="006E26AA" w:rsidP="006E26AA">
      <w:pPr>
        <w:numPr>
          <w:ilvl w:val="0"/>
          <w:numId w:val="31"/>
        </w:numPr>
        <w:tabs>
          <w:tab w:val="left" w:pos="142"/>
          <w:tab w:val="left" w:pos="3969"/>
          <w:tab w:val="left" w:pos="5954"/>
        </w:tabs>
        <w:jc w:val="both"/>
      </w:pPr>
      <w:r w:rsidRPr="0053359B">
        <w:t>zagotavljamo, da lastnosti opreme ustrezajo proizvajalčevemu atestu, tehnični dokumentaciji in navodilom za uporabo;</w:t>
      </w:r>
    </w:p>
    <w:p w14:paraId="368718BD" w14:textId="77777777" w:rsidR="006E26AA" w:rsidRPr="0053359B" w:rsidRDefault="006E26AA" w:rsidP="006E26AA">
      <w:pPr>
        <w:tabs>
          <w:tab w:val="left" w:pos="142"/>
          <w:tab w:val="left" w:pos="3969"/>
          <w:tab w:val="left" w:pos="5954"/>
        </w:tabs>
        <w:jc w:val="both"/>
      </w:pPr>
    </w:p>
    <w:p w14:paraId="77CCD1B0"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ob izdelavi ponudbe pregledali celotno dokumentacijo v zvezi z oddajo javnega naročila;</w:t>
      </w:r>
    </w:p>
    <w:p w14:paraId="079554A3" w14:textId="77777777" w:rsidR="006E26AA" w:rsidRPr="0053359B" w:rsidRDefault="006E26AA" w:rsidP="006E26AA">
      <w:pPr>
        <w:shd w:val="clear" w:color="auto" w:fill="FFFFFF"/>
        <w:ind w:left="360"/>
        <w:jc w:val="both"/>
        <w:rPr>
          <w:color w:val="000000"/>
        </w:rPr>
      </w:pPr>
    </w:p>
    <w:p w14:paraId="06DCA2E5"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v celoti seznanjeni z obsegom in zahtevnostjo javnega naročila;</w:t>
      </w:r>
    </w:p>
    <w:p w14:paraId="5961EF13" w14:textId="77777777" w:rsidR="006E26AA" w:rsidRPr="0053359B" w:rsidRDefault="006E26AA" w:rsidP="006E26AA">
      <w:pPr>
        <w:pStyle w:val="Odstavekseznama"/>
        <w:rPr>
          <w:color w:val="000000"/>
          <w:szCs w:val="24"/>
          <w:lang w:val="sl-SI"/>
        </w:rPr>
      </w:pPr>
    </w:p>
    <w:p w14:paraId="1D1D9B79" w14:textId="77777777" w:rsidR="006E26AA" w:rsidRPr="0053359B" w:rsidRDefault="006E26AA" w:rsidP="006E26AA">
      <w:pPr>
        <w:numPr>
          <w:ilvl w:val="0"/>
          <w:numId w:val="17"/>
        </w:numPr>
        <w:shd w:val="clear" w:color="auto" w:fill="FFFFFF"/>
        <w:ind w:left="360"/>
        <w:jc w:val="both"/>
      </w:pPr>
      <w:r w:rsidRPr="0053359B">
        <w:t>vse podatke, ki smo jih pridobili od naročnika, obravnavamo kot poslovno skrivnost;</w:t>
      </w:r>
    </w:p>
    <w:p w14:paraId="13E23632" w14:textId="77777777" w:rsidR="006E26AA" w:rsidRPr="0053359B" w:rsidRDefault="006E26AA" w:rsidP="006E26AA">
      <w:pPr>
        <w:pStyle w:val="Odstavekseznama"/>
        <w:rPr>
          <w:lang w:val="sl-SI"/>
        </w:rPr>
      </w:pPr>
    </w:p>
    <w:p w14:paraId="6845C958" w14:textId="77777777" w:rsidR="006E26AA" w:rsidRPr="0053359B" w:rsidRDefault="006E26AA" w:rsidP="006E26AA">
      <w:pPr>
        <w:numPr>
          <w:ilvl w:val="0"/>
          <w:numId w:val="17"/>
        </w:numPr>
        <w:shd w:val="clear" w:color="auto" w:fill="FFFFFF"/>
        <w:ind w:left="360"/>
        <w:jc w:val="both"/>
      </w:pPr>
      <w:r w:rsidRPr="0053359B">
        <w:rPr>
          <w:color w:val="000000"/>
        </w:rPr>
        <w:t>smo podali samo resnične oziroma verodostojne izjave</w:t>
      </w:r>
    </w:p>
    <w:p w14:paraId="584A231D" w14:textId="77777777" w:rsidR="006E26AA" w:rsidRPr="0053359B" w:rsidRDefault="006E26AA" w:rsidP="006E26AA">
      <w:pPr>
        <w:pStyle w:val="Odstavekseznama"/>
        <w:rPr>
          <w:lang w:val="sl-SI"/>
        </w:rPr>
      </w:pPr>
    </w:p>
    <w:p w14:paraId="2F31E9D3" w14:textId="77777777" w:rsidR="006E26AA" w:rsidRPr="0053359B" w:rsidRDefault="006E26AA" w:rsidP="006E26AA">
      <w:pPr>
        <w:shd w:val="clear" w:color="auto" w:fill="FFFFFF"/>
        <w:ind w:left="360"/>
        <w:jc w:val="both"/>
      </w:pPr>
    </w:p>
    <w:p w14:paraId="28E418C6" w14:textId="77777777" w:rsidR="006E26AA" w:rsidRPr="0053359B" w:rsidRDefault="006E26AA" w:rsidP="006E26AA">
      <w:pPr>
        <w:shd w:val="clear" w:color="auto" w:fill="FFFFFF"/>
        <w:ind w:left="360"/>
        <w:jc w:val="both"/>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77777777" w:rsidR="006E26AA" w:rsidRPr="0053359B" w:rsidRDefault="006E26AA" w:rsidP="006E26AA">
      <w:pPr>
        <w:numPr>
          <w:ilvl w:val="0"/>
          <w:numId w:val="17"/>
        </w:numPr>
        <w:shd w:val="clear" w:color="auto" w:fill="FFFFFF"/>
        <w:ind w:left="360"/>
        <w:jc w:val="both"/>
      </w:pPr>
      <w:r w:rsidRPr="0053359B">
        <w:t>obrazec ESPD</w:t>
      </w:r>
      <w:r w:rsidRPr="0053359B">
        <w:rPr>
          <w:color w:val="000000"/>
        </w:rPr>
        <w:t xml:space="preserve"> (e</w:t>
      </w:r>
      <w:r w:rsidRPr="0053359B">
        <w:rPr>
          <w:iCs/>
          <w:color w:val="000000"/>
          <w:shd w:val="clear" w:color="auto" w:fill="FFFFFF"/>
        </w:rPr>
        <w:t>notni evropski dokument)</w:t>
      </w:r>
    </w:p>
    <w:p w14:paraId="67991451" w14:textId="77777777" w:rsidR="006E26AA" w:rsidRPr="0053359B" w:rsidRDefault="006E26AA" w:rsidP="006E26AA">
      <w:pPr>
        <w:tabs>
          <w:tab w:val="left" w:pos="284"/>
          <w:tab w:val="left" w:pos="5954"/>
        </w:tabs>
        <w:ind w:left="284"/>
        <w:jc w:val="both"/>
        <w:rPr>
          <w:sz w:val="22"/>
          <w:szCs w:val="22"/>
        </w:rPr>
      </w:pPr>
      <w:r w:rsidRPr="0053359B">
        <w:rPr>
          <w:i/>
          <w:iCs/>
          <w:color w:val="000000"/>
          <w:sz w:val="22"/>
          <w:szCs w:val="22"/>
          <w:shd w:val="clear" w:color="auto" w:fill="FFFFFF"/>
        </w:rPr>
        <w:t>Naročnik lahko ponudnike kadar koli med postopkom pozove, da predložijo vsa dokazila ali del dokazil v zvezi z navedbami v ESPD</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6E26AA">
      <w:pPr>
        <w:tabs>
          <w:tab w:val="left" w:pos="284"/>
          <w:tab w:val="left" w:pos="5954"/>
        </w:tabs>
        <w:ind w:left="284"/>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6E26AA">
      <w:pPr>
        <w:tabs>
          <w:tab w:val="left" w:pos="284"/>
          <w:tab w:val="left" w:pos="3969"/>
          <w:tab w:val="left" w:pos="5954"/>
        </w:tabs>
        <w:ind w:left="284"/>
        <w:jc w:val="both"/>
      </w:pPr>
      <w:r w:rsidRPr="0053359B">
        <w:t xml:space="preserve">Ponudnik, ki v sistemu e-JN oddaja ponudbo, naloži svoj ESPD v razdelek »ESPD – ponudnik«, ESPD ostalih sodelujočih pa naloži v razdelek »ESPD – ostali sodelujoči«. Ponudnik naloži podpisan ESPD v pdf. </w:t>
      </w:r>
      <w:r w:rsidRPr="00C55A4B">
        <w:t>in</w:t>
      </w:r>
      <w:r w:rsidRPr="0053359B">
        <w:rPr>
          <w:b/>
        </w:rPr>
        <w:t xml:space="preserve"> </w:t>
      </w:r>
      <w:r w:rsidRPr="0053359B">
        <w:t>v elektronski obliki podpisan xml.</w:t>
      </w:r>
    </w:p>
    <w:p w14:paraId="1165ECE7" w14:textId="77777777" w:rsidR="006E26AA" w:rsidRPr="0053359B" w:rsidRDefault="006E26AA" w:rsidP="006E26AA">
      <w:pPr>
        <w:tabs>
          <w:tab w:val="left" w:pos="284"/>
          <w:tab w:val="left" w:pos="3969"/>
          <w:tab w:val="left" w:pos="5954"/>
        </w:tabs>
        <w:ind w:left="284"/>
        <w:jc w:val="both"/>
      </w:pPr>
    </w:p>
    <w:p w14:paraId="0E3E206E" w14:textId="53137865" w:rsidR="006E26AA" w:rsidRPr="0053359B" w:rsidRDefault="006E26AA" w:rsidP="006E26AA">
      <w:pPr>
        <w:numPr>
          <w:ilvl w:val="0"/>
          <w:numId w:val="18"/>
        </w:numPr>
        <w:tabs>
          <w:tab w:val="left" w:pos="284"/>
          <w:tab w:val="left" w:pos="5954"/>
        </w:tabs>
        <w:ind w:left="397"/>
        <w:jc w:val="both"/>
      </w:pPr>
      <w:r w:rsidRPr="0053359B">
        <w:t xml:space="preserve">fotokopija AJPES, kot npr. BON, ali vseh pristojnih bank za plačilni promet pri katerih imamo odprte račune. Iz priloženih dokumentov mora biti razvidno, da v zadnjih 6 mesecih od </w:t>
      </w:r>
      <w:r w:rsidR="00C55A4B">
        <w:t>pridobitve potrdila</w:t>
      </w:r>
      <w:r w:rsidRPr="0053359B">
        <w:t xml:space="preserve"> niso bili blokirani računi oz. ni bilo neporavnanih zapadlih obveznosti. Dokumenti ne smejo biti starejši od 30 dni od dneva odpiranja ponudb.</w:t>
      </w:r>
    </w:p>
    <w:p w14:paraId="006ECC85" w14:textId="77777777" w:rsidR="006E26AA" w:rsidRPr="0053359B" w:rsidRDefault="006E26AA" w:rsidP="006E26AA">
      <w:pPr>
        <w:tabs>
          <w:tab w:val="left" w:pos="284"/>
          <w:tab w:val="left" w:pos="5954"/>
        </w:tabs>
        <w:ind w:left="397"/>
        <w:jc w:val="both"/>
      </w:pPr>
    </w:p>
    <w:p w14:paraId="35A8B267" w14:textId="77777777" w:rsidR="006E26AA" w:rsidRPr="0053359B" w:rsidRDefault="006E26AA" w:rsidP="009C26F2">
      <w:pPr>
        <w:numPr>
          <w:ilvl w:val="0"/>
          <w:numId w:val="56"/>
        </w:numPr>
      </w:pPr>
      <w:r w:rsidRPr="0053359B">
        <w:t>izjavo/podatke o udeležbi fizičnih in pravnih oseb v lastništvu ponudnika</w:t>
      </w:r>
    </w:p>
    <w:p w14:paraId="23D0FA14" w14:textId="77777777" w:rsidR="006E26AA" w:rsidRPr="0053359B" w:rsidRDefault="006E26AA" w:rsidP="006E26AA">
      <w:pPr>
        <w:tabs>
          <w:tab w:val="left" w:pos="284"/>
          <w:tab w:val="left" w:pos="5954"/>
        </w:tabs>
      </w:pPr>
    </w:p>
    <w:p w14:paraId="23169C59" w14:textId="77777777" w:rsidR="006E26AA" w:rsidRPr="0053359B" w:rsidRDefault="006E26AA" w:rsidP="006E26AA">
      <w:pPr>
        <w:tabs>
          <w:tab w:val="left" w:pos="284"/>
          <w:tab w:val="left" w:pos="5954"/>
        </w:tabs>
        <w:ind w:left="397"/>
        <w:jc w:val="both"/>
      </w:pPr>
      <w:r w:rsidRPr="0053359B">
        <w:t>Ponudnik naloži zahtevana potrdila v .pdf obliki.</w:t>
      </w:r>
    </w:p>
    <w:p w14:paraId="3578B5F5" w14:textId="77777777" w:rsidR="006E26AA" w:rsidRPr="0053359B" w:rsidRDefault="006E26AA" w:rsidP="006E26AA">
      <w:pPr>
        <w:tabs>
          <w:tab w:val="left" w:pos="284"/>
          <w:tab w:val="left" w:pos="5954"/>
        </w:tabs>
        <w:ind w:left="397"/>
        <w:jc w:val="both"/>
      </w:pPr>
    </w:p>
    <w:p w14:paraId="72E9579C" w14:textId="77777777" w:rsidR="006E26AA" w:rsidRPr="0053359B" w:rsidRDefault="006E26AA" w:rsidP="006E26AA">
      <w:pPr>
        <w:tabs>
          <w:tab w:val="left" w:pos="284"/>
          <w:tab w:val="left" w:pos="5954"/>
        </w:tabs>
        <w:ind w:left="397"/>
        <w:jc w:val="both"/>
      </w:pPr>
    </w:p>
    <w:p w14:paraId="7CD2F32E" w14:textId="77777777" w:rsidR="006E26AA" w:rsidRPr="0053359B" w:rsidRDefault="006E26AA" w:rsidP="006E26AA">
      <w:pPr>
        <w:tabs>
          <w:tab w:val="left" w:pos="284"/>
          <w:tab w:val="left" w:pos="5954"/>
        </w:tabs>
        <w:jc w:val="both"/>
        <w:rPr>
          <w:u w:val="single"/>
        </w:rPr>
      </w:pPr>
      <w:r w:rsidRPr="0053359B">
        <w:rPr>
          <w:u w:val="single"/>
        </w:rPr>
        <w:t>Priloge:</w:t>
      </w:r>
    </w:p>
    <w:p w14:paraId="43C82120" w14:textId="77777777" w:rsidR="006E26AA" w:rsidRPr="0053359B" w:rsidRDefault="006E26AA" w:rsidP="006E26AA">
      <w:pPr>
        <w:tabs>
          <w:tab w:val="left" w:pos="284"/>
          <w:tab w:val="left" w:pos="5954"/>
        </w:tabs>
        <w:ind w:left="397"/>
        <w:jc w:val="both"/>
      </w:pPr>
    </w:p>
    <w:p w14:paraId="6FAB9460" w14:textId="77777777" w:rsidR="006E26AA" w:rsidRPr="0053359B" w:rsidRDefault="006E26AA" w:rsidP="006E26AA">
      <w:pPr>
        <w:tabs>
          <w:tab w:val="left" w:pos="284"/>
          <w:tab w:val="left" w:pos="5954"/>
        </w:tabs>
        <w:ind w:left="397"/>
        <w:jc w:val="both"/>
      </w:pPr>
    </w:p>
    <w:p w14:paraId="24681938" w14:textId="77777777" w:rsidR="006E26AA" w:rsidRPr="0053359B" w:rsidRDefault="006E26AA" w:rsidP="006E26AA">
      <w:pPr>
        <w:tabs>
          <w:tab w:val="left" w:pos="284"/>
          <w:tab w:val="left" w:pos="5954"/>
        </w:tabs>
        <w:ind w:left="397"/>
        <w:jc w:val="both"/>
      </w:pPr>
    </w:p>
    <w:p w14:paraId="489C3403" w14:textId="77777777" w:rsidR="006E26AA" w:rsidRPr="0053359B" w:rsidRDefault="006E26AA" w:rsidP="006E26AA">
      <w:pPr>
        <w:tabs>
          <w:tab w:val="left" w:pos="284"/>
          <w:tab w:val="left" w:pos="5954"/>
        </w:tabs>
        <w:jc w:val="both"/>
      </w:pPr>
      <w:r w:rsidRPr="0053359B">
        <w:t>Kraj:</w:t>
      </w:r>
    </w:p>
    <w:p w14:paraId="2B84398C" w14:textId="77777777" w:rsidR="006E26AA" w:rsidRPr="0053359B" w:rsidRDefault="006E26AA" w:rsidP="006E26AA">
      <w:pPr>
        <w:tabs>
          <w:tab w:val="left" w:pos="284"/>
          <w:tab w:val="left" w:pos="5954"/>
        </w:tabs>
        <w:jc w:val="both"/>
      </w:pPr>
      <w:r w:rsidRPr="0053359B">
        <w:t>Datum:</w:t>
      </w:r>
    </w:p>
    <w:p w14:paraId="0AA07D44" w14:textId="77777777" w:rsidR="006E26AA" w:rsidRPr="0053359B" w:rsidRDefault="006E26AA" w:rsidP="006E26AA">
      <w:pPr>
        <w:tabs>
          <w:tab w:val="left" w:pos="284"/>
          <w:tab w:val="left" w:pos="5954"/>
        </w:tabs>
        <w:jc w:val="both"/>
      </w:pPr>
      <w:r w:rsidRPr="0053359B">
        <w:t xml:space="preserve">                                                                                             Podpis odgovorne osebe </w:t>
      </w:r>
    </w:p>
    <w:p w14:paraId="49F23F2B" w14:textId="77777777" w:rsidR="006E26AA" w:rsidRPr="0053359B" w:rsidRDefault="006E26AA" w:rsidP="006E26AA">
      <w:pPr>
        <w:tabs>
          <w:tab w:val="left" w:pos="284"/>
          <w:tab w:val="left" w:pos="5954"/>
        </w:tabs>
        <w:jc w:val="both"/>
        <w:rPr>
          <w:b/>
          <w:sz w:val="20"/>
        </w:rPr>
      </w:pPr>
      <w:r w:rsidRPr="0053359B">
        <w:t xml:space="preserve">                                                                                                             Žig</w:t>
      </w:r>
    </w:p>
    <w:p w14:paraId="6D6E2790" w14:textId="77777777" w:rsidR="006E26AA" w:rsidRPr="0053359B" w:rsidRDefault="006E26AA" w:rsidP="006E26AA">
      <w:pPr>
        <w:rPr>
          <w:sz w:val="20"/>
        </w:rPr>
      </w:pPr>
    </w:p>
    <w:p w14:paraId="35F0C270" w14:textId="77777777" w:rsidR="006E26AA" w:rsidRPr="0053359B" w:rsidRDefault="006E26AA" w:rsidP="006E26AA">
      <w:pPr>
        <w:rPr>
          <w:sz w:val="20"/>
        </w:rPr>
      </w:pPr>
    </w:p>
    <w:p w14:paraId="706017BA" w14:textId="77777777" w:rsidR="006E26AA" w:rsidRPr="0053359B" w:rsidRDefault="006E26AA" w:rsidP="006E26AA">
      <w:pPr>
        <w:rPr>
          <w:sz w:val="20"/>
        </w:rPr>
      </w:pPr>
    </w:p>
    <w:p w14:paraId="317B40FE" w14:textId="77777777" w:rsidR="006E26AA" w:rsidRPr="0053359B" w:rsidRDefault="006E26AA" w:rsidP="006E26AA">
      <w:pPr>
        <w:rPr>
          <w:sz w:val="20"/>
        </w:rPr>
      </w:pPr>
    </w:p>
    <w:p w14:paraId="60792504" w14:textId="77777777" w:rsidR="006E26AA" w:rsidRPr="0053359B" w:rsidRDefault="006E26AA" w:rsidP="006E26AA">
      <w:pPr>
        <w:rPr>
          <w:sz w:val="20"/>
        </w:rPr>
      </w:pPr>
    </w:p>
    <w:p w14:paraId="228DF501" w14:textId="77777777" w:rsidR="006E26AA" w:rsidRPr="0053359B" w:rsidRDefault="006E26AA" w:rsidP="006E26AA">
      <w:pPr>
        <w:rPr>
          <w:sz w:val="20"/>
        </w:rPr>
      </w:pPr>
    </w:p>
    <w:p w14:paraId="3AFCE614" w14:textId="77777777" w:rsidR="006E26AA" w:rsidRPr="0053359B" w:rsidRDefault="006E26AA" w:rsidP="006E26AA">
      <w:pPr>
        <w:rPr>
          <w:sz w:val="20"/>
        </w:rPr>
      </w:pPr>
    </w:p>
    <w:p w14:paraId="13136862" w14:textId="77777777" w:rsidR="006E26AA" w:rsidRPr="0053359B" w:rsidRDefault="006E26AA" w:rsidP="006E26AA">
      <w:pPr>
        <w:rPr>
          <w:sz w:val="20"/>
        </w:rPr>
      </w:pPr>
    </w:p>
    <w:p w14:paraId="6A982648" w14:textId="77777777" w:rsidR="006E26AA" w:rsidRPr="0053359B" w:rsidRDefault="006E26AA" w:rsidP="006E26AA">
      <w:pPr>
        <w:rPr>
          <w:sz w:val="20"/>
        </w:rPr>
      </w:pPr>
    </w:p>
    <w:p w14:paraId="6A017836" w14:textId="77777777" w:rsidR="006E26AA" w:rsidRPr="0053359B" w:rsidRDefault="006E26AA" w:rsidP="006E26AA">
      <w:pPr>
        <w:rPr>
          <w:sz w:val="20"/>
        </w:rPr>
      </w:pPr>
    </w:p>
    <w:p w14:paraId="556DAA93" w14:textId="77777777" w:rsidR="006E26AA" w:rsidRPr="0053359B" w:rsidRDefault="006E26AA" w:rsidP="006E26AA">
      <w:pPr>
        <w:rPr>
          <w:sz w:val="20"/>
        </w:rPr>
      </w:pPr>
    </w:p>
    <w:p w14:paraId="6B35A603" w14:textId="77777777" w:rsidR="006E26AA" w:rsidRPr="0053359B" w:rsidRDefault="006E26AA" w:rsidP="006E26AA">
      <w:pPr>
        <w:rPr>
          <w:sz w:val="20"/>
        </w:rPr>
      </w:pPr>
    </w:p>
    <w:p w14:paraId="042EAE6A" w14:textId="77777777" w:rsidR="006E26AA" w:rsidRPr="0053359B" w:rsidRDefault="006E26AA" w:rsidP="006E26AA">
      <w:pPr>
        <w:rPr>
          <w:sz w:val="20"/>
        </w:rPr>
      </w:pPr>
    </w:p>
    <w:p w14:paraId="0DE5CC96" w14:textId="77777777" w:rsidR="006E26AA" w:rsidRPr="0053359B" w:rsidRDefault="006E26AA" w:rsidP="006E26AA">
      <w:pPr>
        <w:rPr>
          <w:sz w:val="20"/>
        </w:rPr>
      </w:pPr>
    </w:p>
    <w:p w14:paraId="43E6532F" w14:textId="77777777" w:rsidR="006E26AA" w:rsidRPr="0053359B" w:rsidRDefault="006E26AA" w:rsidP="006E26AA">
      <w:pPr>
        <w:rPr>
          <w:sz w:val="20"/>
        </w:rPr>
      </w:pPr>
    </w:p>
    <w:p w14:paraId="761210DB" w14:textId="77777777" w:rsidR="006E26AA" w:rsidRPr="0053359B" w:rsidRDefault="006E26AA" w:rsidP="006E26AA">
      <w:pPr>
        <w:rPr>
          <w:sz w:val="20"/>
        </w:rPr>
      </w:pPr>
    </w:p>
    <w:p w14:paraId="2E1D9925" w14:textId="77777777" w:rsidR="006E26AA" w:rsidRPr="0053359B" w:rsidRDefault="006E26AA" w:rsidP="006E26AA">
      <w:pPr>
        <w:rPr>
          <w:sz w:val="20"/>
        </w:rPr>
      </w:pPr>
    </w:p>
    <w:p w14:paraId="4088F662" w14:textId="77777777" w:rsidR="006E26AA" w:rsidRPr="0053359B" w:rsidRDefault="006E26AA" w:rsidP="006E26AA">
      <w:pPr>
        <w:rPr>
          <w:sz w:val="20"/>
        </w:rPr>
      </w:pPr>
    </w:p>
    <w:p w14:paraId="6160F48D" w14:textId="77777777" w:rsidR="006E26AA" w:rsidRPr="0053359B" w:rsidRDefault="006E26AA" w:rsidP="006E26AA">
      <w:pPr>
        <w:rPr>
          <w:sz w:val="20"/>
        </w:rPr>
      </w:pPr>
    </w:p>
    <w:p w14:paraId="5F92B517" w14:textId="77777777" w:rsidR="006E26AA" w:rsidRPr="0053359B" w:rsidRDefault="006E26AA" w:rsidP="006E26AA">
      <w:pPr>
        <w:rPr>
          <w:sz w:val="20"/>
        </w:rPr>
      </w:pPr>
    </w:p>
    <w:p w14:paraId="1A3A1477" w14:textId="2CFEA757" w:rsidR="006E26AA" w:rsidRDefault="006E26AA" w:rsidP="006E26AA">
      <w:pPr>
        <w:rPr>
          <w:sz w:val="20"/>
        </w:rPr>
      </w:pPr>
    </w:p>
    <w:p w14:paraId="4066769E" w14:textId="35E16636" w:rsidR="00C55A4B" w:rsidRDefault="00C55A4B" w:rsidP="006E26AA">
      <w:pPr>
        <w:rPr>
          <w:sz w:val="20"/>
        </w:rPr>
      </w:pPr>
    </w:p>
    <w:p w14:paraId="231B0527" w14:textId="5EA17358" w:rsidR="00C55A4B" w:rsidRDefault="00C55A4B" w:rsidP="006E26AA">
      <w:pPr>
        <w:rPr>
          <w:sz w:val="20"/>
        </w:rPr>
      </w:pPr>
    </w:p>
    <w:p w14:paraId="72D2F06D" w14:textId="215E704C" w:rsidR="00C55A4B" w:rsidRDefault="00C55A4B" w:rsidP="006E26AA">
      <w:pPr>
        <w:rPr>
          <w:sz w:val="20"/>
        </w:rPr>
      </w:pPr>
    </w:p>
    <w:p w14:paraId="3F06E043" w14:textId="77777777" w:rsidR="00C55A4B" w:rsidRPr="0053359B" w:rsidRDefault="00C55A4B" w:rsidP="006E26AA">
      <w:pPr>
        <w:rPr>
          <w:sz w:val="20"/>
        </w:rPr>
      </w:pPr>
    </w:p>
    <w:p w14:paraId="412FDC4B" w14:textId="77777777" w:rsidR="006E26AA" w:rsidRPr="0053359B" w:rsidRDefault="006E26AA" w:rsidP="006E26AA">
      <w:pPr>
        <w:rPr>
          <w:sz w:val="20"/>
        </w:rPr>
      </w:pPr>
    </w:p>
    <w:p w14:paraId="6422F286" w14:textId="77777777" w:rsidR="006E26AA" w:rsidRPr="0053359B" w:rsidRDefault="006E26AA" w:rsidP="006E26AA">
      <w:pPr>
        <w:tabs>
          <w:tab w:val="left" w:pos="2191"/>
        </w:tabs>
        <w:rPr>
          <w:sz w:val="20"/>
        </w:rPr>
      </w:pPr>
      <w:r w:rsidRPr="0053359B">
        <w:rPr>
          <w:sz w:val="20"/>
        </w:rPr>
        <w:tab/>
      </w:r>
    </w:p>
    <w:p w14:paraId="2BBEF13F" w14:textId="77777777" w:rsidR="006E26AA" w:rsidRPr="0053359B" w:rsidRDefault="006E26AA" w:rsidP="006E26AA">
      <w:pPr>
        <w:rPr>
          <w:sz w:val="20"/>
        </w:rPr>
      </w:pPr>
    </w:p>
    <w:p w14:paraId="5739CD4F" w14:textId="77777777" w:rsidR="006E26AA" w:rsidRPr="0053359B" w:rsidRDefault="006E26AA" w:rsidP="006E26AA">
      <w:pPr>
        <w:tabs>
          <w:tab w:val="left" w:pos="0"/>
          <w:tab w:val="left" w:pos="5954"/>
        </w:tabs>
        <w:jc w:val="both"/>
        <w:rPr>
          <w:b/>
          <w:sz w:val="28"/>
        </w:rPr>
      </w:pPr>
      <w:r w:rsidRPr="0053359B">
        <w:rPr>
          <w:b/>
          <w:sz w:val="28"/>
        </w:rPr>
        <w:lastRenderedPageBreak/>
        <w:t>IZJAVA/PODATKI O UDELEŽBI FIZIČNIH IN PRAVNIH OSEB V LASTNIŠTVU PONUDNIKA</w:t>
      </w:r>
    </w:p>
    <w:p w14:paraId="5F863E38" w14:textId="77777777" w:rsidR="006E26AA" w:rsidRPr="0053359B" w:rsidRDefault="006E26AA" w:rsidP="006E26AA">
      <w:pPr>
        <w:tabs>
          <w:tab w:val="left" w:pos="284"/>
          <w:tab w:val="left" w:pos="5954"/>
        </w:tabs>
        <w:jc w:val="both"/>
        <w:rPr>
          <w:b/>
        </w:rPr>
      </w:pPr>
      <w:r w:rsidRPr="0053359B">
        <w:rPr>
          <w:b/>
        </w:rPr>
        <w:t xml:space="preserve">  </w:t>
      </w:r>
    </w:p>
    <w:p w14:paraId="3C0DC11C"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6B6360C" w14:textId="77777777" w:rsidR="006E26AA" w:rsidRPr="0053359B" w:rsidRDefault="006E26AA" w:rsidP="006E26AA">
      <w:pPr>
        <w:tabs>
          <w:tab w:val="left" w:pos="284"/>
          <w:tab w:val="left" w:pos="5954"/>
        </w:tabs>
        <w:jc w:val="both"/>
        <w:rPr>
          <w:b/>
        </w:rPr>
      </w:pPr>
    </w:p>
    <w:p w14:paraId="47445342"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233AF035" w14:textId="7EF07B73" w:rsidR="006E26AA" w:rsidRPr="0053359B" w:rsidRDefault="006E26AA" w:rsidP="006E26AA">
      <w:pPr>
        <w:pBdr>
          <w:bottom w:val="single" w:sz="4" w:space="1" w:color="auto"/>
        </w:pBdr>
        <w:tabs>
          <w:tab w:val="left" w:pos="284"/>
          <w:tab w:val="left" w:pos="5954"/>
        </w:tabs>
        <w:jc w:val="both"/>
        <w:rPr>
          <w:b/>
        </w:rPr>
      </w:pPr>
      <w:r w:rsidRPr="0053359B">
        <w:t xml:space="preserve">Blago: </w:t>
      </w:r>
      <w:bookmarkStart w:id="61" w:name="_Hlk123237678"/>
      <w:r w:rsidR="00876394" w:rsidRPr="0053359B">
        <w:rPr>
          <w:sz w:val="20"/>
          <w:szCs w:val="23"/>
        </w:rPr>
        <w:t>MEDICINSKA OPREMA</w:t>
      </w:r>
      <w:r w:rsidRPr="0053359B">
        <w:rPr>
          <w:szCs w:val="23"/>
        </w:rPr>
        <w:t>, razdeljen</w:t>
      </w:r>
      <w:r w:rsidR="00876394" w:rsidRPr="0053359B">
        <w:rPr>
          <w:szCs w:val="23"/>
        </w:rPr>
        <w:t>a</w:t>
      </w:r>
      <w:r w:rsidRPr="0053359B">
        <w:rPr>
          <w:szCs w:val="23"/>
        </w:rPr>
        <w:t xml:space="preserve"> v </w:t>
      </w:r>
      <w:r w:rsidR="00C55A4B" w:rsidRPr="00244F26">
        <w:rPr>
          <w:szCs w:val="23"/>
        </w:rPr>
        <w:t>32</w:t>
      </w:r>
      <w:r w:rsidR="00244F26">
        <w:rPr>
          <w:szCs w:val="23"/>
        </w:rPr>
        <w:t xml:space="preserve"> </w:t>
      </w:r>
      <w:r w:rsidRPr="0053359B">
        <w:rPr>
          <w:szCs w:val="23"/>
        </w:rPr>
        <w:t>sklopov</w:t>
      </w:r>
      <w:bookmarkEnd w:id="61"/>
    </w:p>
    <w:p w14:paraId="271DE3F1" w14:textId="77777777" w:rsidR="006E26AA" w:rsidRPr="0053359B" w:rsidRDefault="006E26AA" w:rsidP="006E26AA">
      <w:pPr>
        <w:tabs>
          <w:tab w:val="left" w:pos="284"/>
          <w:tab w:val="left" w:pos="3969"/>
          <w:tab w:val="left" w:pos="5954"/>
        </w:tabs>
        <w:jc w:val="both"/>
        <w:rPr>
          <w:b/>
        </w:rPr>
      </w:pPr>
    </w:p>
    <w:p w14:paraId="40BE615A" w14:textId="77777777" w:rsidR="006E26AA" w:rsidRPr="00C55A4B" w:rsidRDefault="006E26AA" w:rsidP="006E26AA">
      <w:pPr>
        <w:jc w:val="center"/>
        <w:rPr>
          <w:szCs w:val="28"/>
        </w:rPr>
      </w:pPr>
      <w:r w:rsidRPr="00C55A4B">
        <w:rPr>
          <w:b/>
          <w:szCs w:val="28"/>
        </w:rPr>
        <w:t>IZJAVA/PODATKI O UDELEŽBI FIZIČNIH IN PRAVNIH OSEB V LASTNIŠTVU PONUDNIKA</w:t>
      </w:r>
    </w:p>
    <w:p w14:paraId="62A99A80" w14:textId="77777777" w:rsidR="006E26AA" w:rsidRPr="0053359B" w:rsidRDefault="006E26AA" w:rsidP="006E26AA">
      <w:pPr>
        <w:tabs>
          <w:tab w:val="left" w:pos="284"/>
          <w:tab w:val="left" w:pos="3969"/>
          <w:tab w:val="left" w:pos="5954"/>
        </w:tabs>
        <w:ind w:left="660"/>
        <w:jc w:val="both"/>
      </w:pPr>
    </w:p>
    <w:p w14:paraId="1F99146B" w14:textId="77777777" w:rsidR="006E26AA" w:rsidRPr="0053359B" w:rsidRDefault="006E26AA" w:rsidP="006E26AA">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ZIntPK, UL RS, št. 69/2011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1"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2" w:tgtFrame="_blank" w:tooltip="Zakon o debirokratizaciji" w:history="1">
        <w:r w:rsidRPr="0053359B">
          <w:rPr>
            <w:rStyle w:val="Hiperpovezava"/>
            <w:b/>
            <w:bCs/>
            <w:color w:val="auto"/>
          </w:rPr>
          <w:t>3/22</w:t>
        </w:r>
      </w:hyperlink>
      <w:r w:rsidRPr="0053359B">
        <w:rPr>
          <w:b/>
          <w:bCs/>
        </w:rPr>
        <w:t> – ZDeb</w:t>
      </w:r>
      <w:r w:rsidRPr="0053359B">
        <w:rPr>
          <w:b/>
        </w:rPr>
        <w:t>)</w:t>
      </w:r>
    </w:p>
    <w:p w14:paraId="4EB10045" w14:textId="77777777" w:rsidR="006E26AA" w:rsidRPr="0053359B" w:rsidRDefault="006E26AA" w:rsidP="006E26AA">
      <w:pPr>
        <w:tabs>
          <w:tab w:val="left" w:pos="1985"/>
          <w:tab w:val="left" w:pos="6237"/>
          <w:tab w:val="left" w:pos="6379"/>
        </w:tabs>
        <w:jc w:val="center"/>
        <w:rPr>
          <w:b/>
          <w:sz w:val="28"/>
          <w:szCs w:val="28"/>
        </w:rPr>
      </w:pPr>
    </w:p>
    <w:p w14:paraId="77644821" w14:textId="77777777" w:rsidR="006E26AA" w:rsidRPr="0053359B" w:rsidRDefault="006E26AA" w:rsidP="006E26AA">
      <w:pPr>
        <w:tabs>
          <w:tab w:val="left" w:pos="1985"/>
          <w:tab w:val="left" w:pos="6237"/>
          <w:tab w:val="left" w:pos="6379"/>
        </w:tabs>
        <w:jc w:val="center"/>
        <w:rPr>
          <w:b/>
          <w:sz w:val="28"/>
          <w:szCs w:val="28"/>
        </w:rPr>
      </w:pPr>
      <w:r w:rsidRPr="0053359B">
        <w:rPr>
          <w:b/>
          <w:sz w:val="28"/>
          <w:szCs w:val="28"/>
        </w:rPr>
        <w:t>pod kazensko in materialno odgovornostjo</w:t>
      </w:r>
    </w:p>
    <w:p w14:paraId="5D301DDC" w14:textId="77777777" w:rsidR="006E26AA" w:rsidRPr="0053359B" w:rsidRDefault="006E26AA" w:rsidP="006E26AA">
      <w:pPr>
        <w:tabs>
          <w:tab w:val="left" w:pos="3810"/>
        </w:tabs>
        <w:jc w:val="center"/>
        <w:rPr>
          <w:b/>
          <w:bCs/>
          <w:sz w:val="28"/>
        </w:rPr>
      </w:pPr>
      <w:r w:rsidRPr="0053359B">
        <w:rPr>
          <w:b/>
          <w:sz w:val="28"/>
          <w:szCs w:val="28"/>
        </w:rPr>
        <w:t>i</w:t>
      </w:r>
      <w:r w:rsidRPr="0053359B">
        <w:rPr>
          <w:b/>
          <w:bCs/>
          <w:sz w:val="28"/>
        </w:rPr>
        <w:t xml:space="preserve"> z j a v l j a m o ,</w:t>
      </w:r>
    </w:p>
    <w:p w14:paraId="19F67523" w14:textId="77777777" w:rsidR="006E26AA" w:rsidRPr="0053359B" w:rsidRDefault="006E26AA" w:rsidP="006E26AA">
      <w:pPr>
        <w:tabs>
          <w:tab w:val="left" w:pos="1985"/>
          <w:tab w:val="left" w:pos="6237"/>
          <w:tab w:val="left" w:pos="6379"/>
        </w:tabs>
        <w:jc w:val="center"/>
      </w:pPr>
    </w:p>
    <w:p w14:paraId="1EF88EFE" w14:textId="77777777" w:rsidR="006E26AA" w:rsidRPr="0053359B" w:rsidRDefault="006E26AA" w:rsidP="009C26F2">
      <w:pPr>
        <w:numPr>
          <w:ilvl w:val="0"/>
          <w:numId w:val="57"/>
        </w:numPr>
        <w:spacing w:after="160" w:line="259" w:lineRule="auto"/>
        <w:jc w:val="both"/>
        <w:rPr>
          <w:bCs/>
          <w:szCs w:val="20"/>
        </w:rPr>
      </w:pPr>
      <w:r w:rsidRPr="0053359B">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6E26AA" w:rsidRPr="0053359B" w14:paraId="113B2E9A" w14:textId="77777777" w:rsidTr="00AD46A0">
        <w:tc>
          <w:tcPr>
            <w:tcW w:w="1080" w:type="dxa"/>
          </w:tcPr>
          <w:p w14:paraId="4092607E" w14:textId="77777777" w:rsidR="006E26AA" w:rsidRPr="0053359B" w:rsidRDefault="006E26AA" w:rsidP="00AD46A0">
            <w:pPr>
              <w:jc w:val="center"/>
              <w:rPr>
                <w:b/>
                <w:szCs w:val="20"/>
              </w:rPr>
            </w:pPr>
            <w:r w:rsidRPr="0053359B">
              <w:rPr>
                <w:b/>
                <w:szCs w:val="20"/>
              </w:rPr>
              <w:t>Zap. št.</w:t>
            </w:r>
          </w:p>
        </w:tc>
        <w:tc>
          <w:tcPr>
            <w:tcW w:w="3600" w:type="dxa"/>
          </w:tcPr>
          <w:p w14:paraId="4A8CA0C8" w14:textId="77777777" w:rsidR="006E26AA" w:rsidRPr="0053359B" w:rsidRDefault="006E26AA" w:rsidP="00AD46A0">
            <w:pPr>
              <w:jc w:val="center"/>
              <w:rPr>
                <w:b/>
                <w:szCs w:val="20"/>
              </w:rPr>
            </w:pPr>
            <w:r w:rsidRPr="0053359B">
              <w:rPr>
                <w:b/>
                <w:szCs w:val="20"/>
              </w:rPr>
              <w:t>Naziv</w:t>
            </w:r>
          </w:p>
        </w:tc>
        <w:tc>
          <w:tcPr>
            <w:tcW w:w="4063" w:type="dxa"/>
          </w:tcPr>
          <w:p w14:paraId="1000FEC9" w14:textId="77777777" w:rsidR="006E26AA" w:rsidRPr="0053359B" w:rsidRDefault="006E26AA" w:rsidP="00AD46A0">
            <w:pPr>
              <w:jc w:val="center"/>
              <w:rPr>
                <w:b/>
                <w:szCs w:val="20"/>
              </w:rPr>
            </w:pPr>
            <w:r w:rsidRPr="0053359B">
              <w:rPr>
                <w:b/>
                <w:szCs w:val="20"/>
              </w:rPr>
              <w:t>Sedež</w:t>
            </w:r>
          </w:p>
        </w:tc>
      </w:tr>
      <w:tr w:rsidR="006E26AA" w:rsidRPr="0053359B" w14:paraId="5326953C" w14:textId="77777777" w:rsidTr="00AD46A0">
        <w:tc>
          <w:tcPr>
            <w:tcW w:w="1080" w:type="dxa"/>
          </w:tcPr>
          <w:p w14:paraId="26778BA9" w14:textId="77777777" w:rsidR="006E26AA" w:rsidRPr="0053359B" w:rsidRDefault="006E26AA" w:rsidP="00AD46A0">
            <w:pPr>
              <w:jc w:val="both"/>
              <w:rPr>
                <w:b/>
                <w:szCs w:val="20"/>
              </w:rPr>
            </w:pPr>
            <w:r w:rsidRPr="0053359B">
              <w:rPr>
                <w:b/>
                <w:szCs w:val="20"/>
              </w:rPr>
              <w:t>1.</w:t>
            </w:r>
          </w:p>
        </w:tc>
        <w:tc>
          <w:tcPr>
            <w:tcW w:w="3600" w:type="dxa"/>
          </w:tcPr>
          <w:p w14:paraId="53359155" w14:textId="77777777" w:rsidR="006E26AA" w:rsidRPr="0053359B" w:rsidRDefault="006E26AA" w:rsidP="00AD46A0">
            <w:pPr>
              <w:jc w:val="both"/>
              <w:rPr>
                <w:szCs w:val="20"/>
              </w:rPr>
            </w:pPr>
          </w:p>
        </w:tc>
        <w:tc>
          <w:tcPr>
            <w:tcW w:w="4063" w:type="dxa"/>
          </w:tcPr>
          <w:p w14:paraId="491559E5" w14:textId="77777777" w:rsidR="006E26AA" w:rsidRPr="0053359B" w:rsidRDefault="006E26AA" w:rsidP="00AD46A0">
            <w:pPr>
              <w:jc w:val="both"/>
              <w:rPr>
                <w:szCs w:val="20"/>
              </w:rPr>
            </w:pPr>
          </w:p>
        </w:tc>
      </w:tr>
      <w:tr w:rsidR="006E26AA" w:rsidRPr="0053359B" w14:paraId="191422A8" w14:textId="77777777" w:rsidTr="00AD46A0">
        <w:tc>
          <w:tcPr>
            <w:tcW w:w="1080" w:type="dxa"/>
          </w:tcPr>
          <w:p w14:paraId="0A37FFFC" w14:textId="77777777" w:rsidR="006E26AA" w:rsidRPr="0053359B" w:rsidRDefault="006E26AA" w:rsidP="00AD46A0">
            <w:pPr>
              <w:jc w:val="both"/>
              <w:rPr>
                <w:b/>
                <w:szCs w:val="20"/>
              </w:rPr>
            </w:pPr>
            <w:r w:rsidRPr="0053359B">
              <w:rPr>
                <w:b/>
                <w:szCs w:val="20"/>
              </w:rPr>
              <w:t>2.</w:t>
            </w:r>
          </w:p>
        </w:tc>
        <w:tc>
          <w:tcPr>
            <w:tcW w:w="3600" w:type="dxa"/>
          </w:tcPr>
          <w:p w14:paraId="21640A37" w14:textId="77777777" w:rsidR="006E26AA" w:rsidRPr="0053359B" w:rsidRDefault="006E26AA" w:rsidP="00AD46A0">
            <w:pPr>
              <w:jc w:val="both"/>
              <w:rPr>
                <w:szCs w:val="20"/>
              </w:rPr>
            </w:pPr>
          </w:p>
        </w:tc>
        <w:tc>
          <w:tcPr>
            <w:tcW w:w="4063" w:type="dxa"/>
          </w:tcPr>
          <w:p w14:paraId="15E8A524" w14:textId="77777777" w:rsidR="006E26AA" w:rsidRPr="0053359B" w:rsidRDefault="006E26AA" w:rsidP="00AD46A0">
            <w:pPr>
              <w:jc w:val="both"/>
              <w:rPr>
                <w:szCs w:val="20"/>
              </w:rPr>
            </w:pPr>
          </w:p>
        </w:tc>
      </w:tr>
      <w:tr w:rsidR="006E26AA" w:rsidRPr="0053359B" w14:paraId="1EC2123E" w14:textId="77777777" w:rsidTr="00AD46A0">
        <w:tc>
          <w:tcPr>
            <w:tcW w:w="1080" w:type="dxa"/>
          </w:tcPr>
          <w:p w14:paraId="348252EF" w14:textId="77777777" w:rsidR="006E26AA" w:rsidRPr="0053359B" w:rsidRDefault="006E26AA" w:rsidP="00AD46A0">
            <w:pPr>
              <w:jc w:val="both"/>
              <w:rPr>
                <w:b/>
                <w:szCs w:val="20"/>
              </w:rPr>
            </w:pPr>
            <w:r w:rsidRPr="0053359B">
              <w:rPr>
                <w:b/>
                <w:szCs w:val="20"/>
              </w:rPr>
              <w:t>3.</w:t>
            </w:r>
          </w:p>
        </w:tc>
        <w:tc>
          <w:tcPr>
            <w:tcW w:w="3600" w:type="dxa"/>
          </w:tcPr>
          <w:p w14:paraId="06B474BE" w14:textId="77777777" w:rsidR="006E26AA" w:rsidRPr="0053359B" w:rsidRDefault="006E26AA" w:rsidP="00AD46A0">
            <w:pPr>
              <w:jc w:val="both"/>
              <w:rPr>
                <w:szCs w:val="20"/>
              </w:rPr>
            </w:pPr>
          </w:p>
        </w:tc>
        <w:tc>
          <w:tcPr>
            <w:tcW w:w="4063" w:type="dxa"/>
          </w:tcPr>
          <w:p w14:paraId="53EF4F4D" w14:textId="77777777" w:rsidR="006E26AA" w:rsidRPr="0053359B" w:rsidRDefault="006E26AA" w:rsidP="00AD46A0">
            <w:pPr>
              <w:jc w:val="both"/>
              <w:rPr>
                <w:szCs w:val="20"/>
              </w:rPr>
            </w:pPr>
          </w:p>
        </w:tc>
      </w:tr>
      <w:tr w:rsidR="006E26AA" w:rsidRPr="0053359B" w14:paraId="01A34D01" w14:textId="77777777" w:rsidTr="00AD46A0">
        <w:tc>
          <w:tcPr>
            <w:tcW w:w="1080" w:type="dxa"/>
          </w:tcPr>
          <w:p w14:paraId="1642A320" w14:textId="77777777" w:rsidR="006E26AA" w:rsidRPr="0053359B" w:rsidRDefault="006E26AA" w:rsidP="00AD46A0">
            <w:pPr>
              <w:jc w:val="both"/>
              <w:rPr>
                <w:b/>
                <w:szCs w:val="20"/>
              </w:rPr>
            </w:pPr>
            <w:r w:rsidRPr="0053359B">
              <w:rPr>
                <w:b/>
                <w:szCs w:val="20"/>
              </w:rPr>
              <w:t>…</w:t>
            </w:r>
          </w:p>
        </w:tc>
        <w:tc>
          <w:tcPr>
            <w:tcW w:w="3600" w:type="dxa"/>
          </w:tcPr>
          <w:p w14:paraId="1578CADC" w14:textId="77777777" w:rsidR="006E26AA" w:rsidRPr="0053359B" w:rsidRDefault="006E26AA" w:rsidP="00AD46A0">
            <w:pPr>
              <w:jc w:val="both"/>
              <w:rPr>
                <w:szCs w:val="20"/>
              </w:rPr>
            </w:pPr>
          </w:p>
        </w:tc>
        <w:tc>
          <w:tcPr>
            <w:tcW w:w="4063" w:type="dxa"/>
          </w:tcPr>
          <w:p w14:paraId="560B114B" w14:textId="77777777" w:rsidR="006E26AA" w:rsidRPr="0053359B" w:rsidRDefault="006E26AA" w:rsidP="00AD46A0">
            <w:pPr>
              <w:jc w:val="both"/>
              <w:rPr>
                <w:szCs w:val="20"/>
              </w:rPr>
            </w:pPr>
          </w:p>
        </w:tc>
      </w:tr>
    </w:tbl>
    <w:p w14:paraId="70CDE246" w14:textId="77777777" w:rsidR="006E26AA" w:rsidRPr="0053359B" w:rsidRDefault="006E26AA" w:rsidP="006E26AA">
      <w:pPr>
        <w:jc w:val="both"/>
        <w:rPr>
          <w:szCs w:val="20"/>
        </w:rPr>
      </w:pPr>
    </w:p>
    <w:p w14:paraId="256E7924" w14:textId="77777777" w:rsidR="006E26AA" w:rsidRPr="0053359B" w:rsidRDefault="006E26AA" w:rsidP="009C26F2">
      <w:pPr>
        <w:numPr>
          <w:ilvl w:val="0"/>
          <w:numId w:val="57"/>
        </w:numPr>
        <w:spacing w:after="160" w:line="259" w:lineRule="auto"/>
        <w:jc w:val="both"/>
        <w:rPr>
          <w:bCs/>
          <w:szCs w:val="20"/>
        </w:rPr>
      </w:pPr>
      <w:r w:rsidRPr="0053359B">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6E26AA" w:rsidRPr="0053359B" w14:paraId="50627DE2" w14:textId="77777777" w:rsidTr="00AD46A0">
        <w:tc>
          <w:tcPr>
            <w:tcW w:w="1080" w:type="dxa"/>
          </w:tcPr>
          <w:p w14:paraId="1A2A13B3" w14:textId="77777777" w:rsidR="006E26AA" w:rsidRPr="0053359B" w:rsidRDefault="006E26AA" w:rsidP="00AD46A0">
            <w:pPr>
              <w:jc w:val="center"/>
              <w:rPr>
                <w:b/>
                <w:szCs w:val="20"/>
              </w:rPr>
            </w:pPr>
            <w:r w:rsidRPr="0053359B">
              <w:rPr>
                <w:b/>
                <w:szCs w:val="20"/>
              </w:rPr>
              <w:t>Zap. št.</w:t>
            </w:r>
          </w:p>
        </w:tc>
        <w:tc>
          <w:tcPr>
            <w:tcW w:w="2340" w:type="dxa"/>
          </w:tcPr>
          <w:p w14:paraId="5B4287A7" w14:textId="77777777" w:rsidR="006E26AA" w:rsidRPr="0053359B" w:rsidRDefault="006E26AA" w:rsidP="00AD46A0">
            <w:pPr>
              <w:jc w:val="center"/>
              <w:rPr>
                <w:b/>
                <w:szCs w:val="20"/>
              </w:rPr>
            </w:pPr>
            <w:r w:rsidRPr="0053359B">
              <w:rPr>
                <w:b/>
                <w:szCs w:val="20"/>
              </w:rPr>
              <w:t>Ime in priimek</w:t>
            </w:r>
          </w:p>
        </w:tc>
        <w:tc>
          <w:tcPr>
            <w:tcW w:w="2880" w:type="dxa"/>
          </w:tcPr>
          <w:p w14:paraId="225AF267" w14:textId="77777777" w:rsidR="006E26AA" w:rsidRPr="0053359B" w:rsidRDefault="006E26AA" w:rsidP="00AD46A0">
            <w:pPr>
              <w:jc w:val="center"/>
              <w:rPr>
                <w:b/>
                <w:szCs w:val="20"/>
              </w:rPr>
            </w:pPr>
            <w:r w:rsidRPr="0053359B">
              <w:rPr>
                <w:b/>
                <w:szCs w:val="20"/>
              </w:rPr>
              <w:t>Naslov stalnega bivališča</w:t>
            </w:r>
          </w:p>
        </w:tc>
        <w:tc>
          <w:tcPr>
            <w:tcW w:w="2410" w:type="dxa"/>
          </w:tcPr>
          <w:p w14:paraId="16122001" w14:textId="77777777" w:rsidR="006E26AA" w:rsidRPr="0053359B" w:rsidRDefault="006E26AA" w:rsidP="00AD46A0">
            <w:pPr>
              <w:jc w:val="center"/>
              <w:rPr>
                <w:b/>
                <w:szCs w:val="20"/>
              </w:rPr>
            </w:pPr>
            <w:r w:rsidRPr="0053359B">
              <w:rPr>
                <w:b/>
                <w:szCs w:val="20"/>
              </w:rPr>
              <w:t>Delež lastništva v %</w:t>
            </w:r>
          </w:p>
        </w:tc>
      </w:tr>
      <w:tr w:rsidR="006E26AA" w:rsidRPr="0053359B" w14:paraId="34FB2BE3" w14:textId="77777777" w:rsidTr="00AD46A0">
        <w:tc>
          <w:tcPr>
            <w:tcW w:w="1080" w:type="dxa"/>
          </w:tcPr>
          <w:p w14:paraId="6D8437CB" w14:textId="77777777" w:rsidR="006E26AA" w:rsidRPr="0053359B" w:rsidRDefault="006E26AA" w:rsidP="00AD46A0">
            <w:pPr>
              <w:jc w:val="both"/>
              <w:rPr>
                <w:b/>
                <w:szCs w:val="20"/>
              </w:rPr>
            </w:pPr>
            <w:r w:rsidRPr="0053359B">
              <w:rPr>
                <w:b/>
                <w:szCs w:val="20"/>
              </w:rPr>
              <w:t>1.</w:t>
            </w:r>
          </w:p>
        </w:tc>
        <w:tc>
          <w:tcPr>
            <w:tcW w:w="2340" w:type="dxa"/>
          </w:tcPr>
          <w:p w14:paraId="045D47C8" w14:textId="77777777" w:rsidR="006E26AA" w:rsidRPr="0053359B" w:rsidRDefault="006E26AA" w:rsidP="00AD46A0">
            <w:pPr>
              <w:jc w:val="both"/>
              <w:rPr>
                <w:szCs w:val="20"/>
              </w:rPr>
            </w:pPr>
          </w:p>
        </w:tc>
        <w:tc>
          <w:tcPr>
            <w:tcW w:w="2880" w:type="dxa"/>
          </w:tcPr>
          <w:p w14:paraId="09977FD4" w14:textId="77777777" w:rsidR="006E26AA" w:rsidRPr="0053359B" w:rsidRDefault="006E26AA" w:rsidP="00AD46A0">
            <w:pPr>
              <w:jc w:val="both"/>
              <w:rPr>
                <w:szCs w:val="20"/>
              </w:rPr>
            </w:pPr>
          </w:p>
        </w:tc>
        <w:tc>
          <w:tcPr>
            <w:tcW w:w="2410" w:type="dxa"/>
          </w:tcPr>
          <w:p w14:paraId="140F9606" w14:textId="77777777" w:rsidR="006E26AA" w:rsidRPr="0053359B" w:rsidRDefault="006E26AA" w:rsidP="00AD46A0">
            <w:pPr>
              <w:jc w:val="both"/>
              <w:rPr>
                <w:szCs w:val="20"/>
              </w:rPr>
            </w:pPr>
          </w:p>
        </w:tc>
      </w:tr>
      <w:tr w:rsidR="006E26AA" w:rsidRPr="0053359B" w14:paraId="673ACC46" w14:textId="77777777" w:rsidTr="00AD46A0">
        <w:tc>
          <w:tcPr>
            <w:tcW w:w="1080" w:type="dxa"/>
          </w:tcPr>
          <w:p w14:paraId="22CF76CA" w14:textId="77777777" w:rsidR="006E26AA" w:rsidRPr="0053359B" w:rsidRDefault="006E26AA" w:rsidP="00AD46A0">
            <w:pPr>
              <w:jc w:val="both"/>
              <w:rPr>
                <w:b/>
                <w:szCs w:val="20"/>
              </w:rPr>
            </w:pPr>
            <w:r w:rsidRPr="0053359B">
              <w:rPr>
                <w:b/>
                <w:szCs w:val="20"/>
              </w:rPr>
              <w:t>2.</w:t>
            </w:r>
          </w:p>
        </w:tc>
        <w:tc>
          <w:tcPr>
            <w:tcW w:w="2340" w:type="dxa"/>
          </w:tcPr>
          <w:p w14:paraId="0C0CD643" w14:textId="77777777" w:rsidR="006E26AA" w:rsidRPr="0053359B" w:rsidRDefault="006E26AA" w:rsidP="00AD46A0">
            <w:pPr>
              <w:jc w:val="both"/>
              <w:rPr>
                <w:szCs w:val="20"/>
              </w:rPr>
            </w:pPr>
          </w:p>
        </w:tc>
        <w:tc>
          <w:tcPr>
            <w:tcW w:w="2880" w:type="dxa"/>
          </w:tcPr>
          <w:p w14:paraId="638488A0" w14:textId="77777777" w:rsidR="006E26AA" w:rsidRPr="0053359B" w:rsidRDefault="006E26AA" w:rsidP="00AD46A0">
            <w:pPr>
              <w:jc w:val="both"/>
              <w:rPr>
                <w:szCs w:val="20"/>
              </w:rPr>
            </w:pPr>
          </w:p>
        </w:tc>
        <w:tc>
          <w:tcPr>
            <w:tcW w:w="2410" w:type="dxa"/>
          </w:tcPr>
          <w:p w14:paraId="6E7A5C7B" w14:textId="77777777" w:rsidR="006E26AA" w:rsidRPr="0053359B" w:rsidRDefault="006E26AA" w:rsidP="00AD46A0">
            <w:pPr>
              <w:jc w:val="both"/>
              <w:rPr>
                <w:szCs w:val="20"/>
              </w:rPr>
            </w:pPr>
          </w:p>
        </w:tc>
      </w:tr>
      <w:tr w:rsidR="006E26AA" w:rsidRPr="0053359B" w14:paraId="6AFC5666" w14:textId="77777777" w:rsidTr="00AD46A0">
        <w:tc>
          <w:tcPr>
            <w:tcW w:w="1080" w:type="dxa"/>
          </w:tcPr>
          <w:p w14:paraId="55BB815B" w14:textId="77777777" w:rsidR="006E26AA" w:rsidRPr="0053359B" w:rsidRDefault="006E26AA" w:rsidP="00AD46A0">
            <w:pPr>
              <w:jc w:val="both"/>
              <w:rPr>
                <w:b/>
                <w:szCs w:val="20"/>
              </w:rPr>
            </w:pPr>
            <w:r w:rsidRPr="0053359B">
              <w:rPr>
                <w:b/>
                <w:szCs w:val="20"/>
              </w:rPr>
              <w:t>3.</w:t>
            </w:r>
          </w:p>
        </w:tc>
        <w:tc>
          <w:tcPr>
            <w:tcW w:w="2340" w:type="dxa"/>
          </w:tcPr>
          <w:p w14:paraId="155E576E" w14:textId="77777777" w:rsidR="006E26AA" w:rsidRPr="0053359B" w:rsidRDefault="006E26AA" w:rsidP="00AD46A0">
            <w:pPr>
              <w:jc w:val="both"/>
              <w:rPr>
                <w:szCs w:val="20"/>
              </w:rPr>
            </w:pPr>
          </w:p>
        </w:tc>
        <w:tc>
          <w:tcPr>
            <w:tcW w:w="2880" w:type="dxa"/>
          </w:tcPr>
          <w:p w14:paraId="5F4CC27E" w14:textId="77777777" w:rsidR="006E26AA" w:rsidRPr="0053359B" w:rsidRDefault="006E26AA" w:rsidP="00AD46A0">
            <w:pPr>
              <w:jc w:val="both"/>
              <w:rPr>
                <w:szCs w:val="20"/>
              </w:rPr>
            </w:pPr>
          </w:p>
        </w:tc>
        <w:tc>
          <w:tcPr>
            <w:tcW w:w="2410" w:type="dxa"/>
          </w:tcPr>
          <w:p w14:paraId="1ECE4A12" w14:textId="77777777" w:rsidR="006E26AA" w:rsidRPr="0053359B" w:rsidRDefault="006E26AA" w:rsidP="00AD46A0">
            <w:pPr>
              <w:jc w:val="both"/>
              <w:rPr>
                <w:szCs w:val="20"/>
              </w:rPr>
            </w:pPr>
          </w:p>
        </w:tc>
      </w:tr>
      <w:tr w:rsidR="006E26AA" w:rsidRPr="0053359B" w14:paraId="6616C90A" w14:textId="77777777" w:rsidTr="00AD46A0">
        <w:tc>
          <w:tcPr>
            <w:tcW w:w="1080" w:type="dxa"/>
          </w:tcPr>
          <w:p w14:paraId="6D8B7A4B" w14:textId="77777777" w:rsidR="006E26AA" w:rsidRPr="0053359B" w:rsidRDefault="006E26AA" w:rsidP="00AD46A0">
            <w:pPr>
              <w:jc w:val="both"/>
              <w:rPr>
                <w:b/>
                <w:szCs w:val="20"/>
              </w:rPr>
            </w:pPr>
            <w:r w:rsidRPr="0053359B">
              <w:rPr>
                <w:b/>
                <w:szCs w:val="20"/>
              </w:rPr>
              <w:t>…</w:t>
            </w:r>
          </w:p>
        </w:tc>
        <w:tc>
          <w:tcPr>
            <w:tcW w:w="2340" w:type="dxa"/>
          </w:tcPr>
          <w:p w14:paraId="1ADF772D" w14:textId="77777777" w:rsidR="006E26AA" w:rsidRPr="0053359B" w:rsidRDefault="006E26AA" w:rsidP="00AD46A0">
            <w:pPr>
              <w:jc w:val="both"/>
              <w:rPr>
                <w:szCs w:val="20"/>
              </w:rPr>
            </w:pPr>
          </w:p>
        </w:tc>
        <w:tc>
          <w:tcPr>
            <w:tcW w:w="2880" w:type="dxa"/>
          </w:tcPr>
          <w:p w14:paraId="09EBAA6E" w14:textId="77777777" w:rsidR="006E26AA" w:rsidRPr="0053359B" w:rsidRDefault="006E26AA" w:rsidP="00AD46A0">
            <w:pPr>
              <w:jc w:val="both"/>
              <w:rPr>
                <w:szCs w:val="20"/>
              </w:rPr>
            </w:pPr>
          </w:p>
        </w:tc>
        <w:tc>
          <w:tcPr>
            <w:tcW w:w="2410" w:type="dxa"/>
          </w:tcPr>
          <w:p w14:paraId="30F5F077" w14:textId="77777777" w:rsidR="006E26AA" w:rsidRPr="0053359B" w:rsidRDefault="006E26AA" w:rsidP="00AD46A0">
            <w:pPr>
              <w:jc w:val="both"/>
              <w:rPr>
                <w:szCs w:val="20"/>
              </w:rPr>
            </w:pPr>
          </w:p>
        </w:tc>
      </w:tr>
    </w:tbl>
    <w:p w14:paraId="132B6D3C" w14:textId="77777777" w:rsidR="006E26AA" w:rsidRPr="0053359B" w:rsidRDefault="006E26AA" w:rsidP="006E26AA">
      <w:pPr>
        <w:jc w:val="both"/>
        <w:rPr>
          <w:szCs w:val="20"/>
        </w:rPr>
      </w:pPr>
      <w:r w:rsidRPr="0053359B">
        <w:rPr>
          <w:szCs w:val="20"/>
        </w:rPr>
        <w:tab/>
      </w:r>
    </w:p>
    <w:p w14:paraId="040A6028" w14:textId="77777777" w:rsidR="006E26AA" w:rsidRPr="0053359B" w:rsidRDefault="006E26AA" w:rsidP="009C26F2">
      <w:pPr>
        <w:numPr>
          <w:ilvl w:val="0"/>
          <w:numId w:val="57"/>
        </w:numPr>
        <w:spacing w:after="160" w:line="259" w:lineRule="auto"/>
        <w:jc w:val="both"/>
        <w:rPr>
          <w:bCs/>
          <w:szCs w:val="20"/>
        </w:rPr>
      </w:pPr>
      <w:r w:rsidRPr="0053359B">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6E26AA" w:rsidRPr="0053359B" w14:paraId="7FA6707D" w14:textId="77777777" w:rsidTr="00AD46A0">
        <w:tc>
          <w:tcPr>
            <w:tcW w:w="1080" w:type="dxa"/>
          </w:tcPr>
          <w:p w14:paraId="1D178B57" w14:textId="77777777" w:rsidR="006E26AA" w:rsidRPr="0053359B" w:rsidRDefault="006E26AA" w:rsidP="00AD46A0">
            <w:pPr>
              <w:jc w:val="both"/>
              <w:rPr>
                <w:b/>
                <w:szCs w:val="20"/>
              </w:rPr>
            </w:pPr>
            <w:r w:rsidRPr="0053359B">
              <w:rPr>
                <w:b/>
                <w:szCs w:val="20"/>
              </w:rPr>
              <w:t>Zap. št.</w:t>
            </w:r>
          </w:p>
        </w:tc>
        <w:tc>
          <w:tcPr>
            <w:tcW w:w="2700" w:type="dxa"/>
          </w:tcPr>
          <w:p w14:paraId="2B4953E9" w14:textId="77777777" w:rsidR="006E26AA" w:rsidRPr="0053359B" w:rsidRDefault="006E26AA" w:rsidP="00AD46A0">
            <w:pPr>
              <w:jc w:val="both"/>
              <w:rPr>
                <w:b/>
                <w:szCs w:val="20"/>
              </w:rPr>
            </w:pPr>
            <w:r w:rsidRPr="0053359B">
              <w:rPr>
                <w:b/>
                <w:szCs w:val="20"/>
              </w:rPr>
              <w:t>Naziv</w:t>
            </w:r>
          </w:p>
        </w:tc>
        <w:tc>
          <w:tcPr>
            <w:tcW w:w="3060" w:type="dxa"/>
          </w:tcPr>
          <w:p w14:paraId="3724DA2D" w14:textId="77777777" w:rsidR="006E26AA" w:rsidRPr="0053359B" w:rsidRDefault="006E26AA" w:rsidP="00AD46A0">
            <w:pPr>
              <w:jc w:val="both"/>
              <w:rPr>
                <w:b/>
                <w:szCs w:val="20"/>
              </w:rPr>
            </w:pPr>
            <w:r w:rsidRPr="0053359B">
              <w:rPr>
                <w:b/>
                <w:szCs w:val="20"/>
              </w:rPr>
              <w:t>Sedež</w:t>
            </w:r>
          </w:p>
        </w:tc>
        <w:tc>
          <w:tcPr>
            <w:tcW w:w="1911" w:type="dxa"/>
          </w:tcPr>
          <w:p w14:paraId="1BD2C398" w14:textId="77777777" w:rsidR="006E26AA" w:rsidRPr="0053359B" w:rsidRDefault="006E26AA" w:rsidP="00AD46A0">
            <w:pPr>
              <w:jc w:val="both"/>
              <w:rPr>
                <w:b/>
                <w:szCs w:val="20"/>
              </w:rPr>
            </w:pPr>
            <w:r w:rsidRPr="0053359B">
              <w:rPr>
                <w:b/>
                <w:szCs w:val="20"/>
              </w:rPr>
              <w:t>Matična štev.</w:t>
            </w:r>
          </w:p>
        </w:tc>
      </w:tr>
      <w:tr w:rsidR="006E26AA" w:rsidRPr="0053359B" w14:paraId="26CA098C" w14:textId="77777777" w:rsidTr="00AD46A0">
        <w:tc>
          <w:tcPr>
            <w:tcW w:w="1080" w:type="dxa"/>
          </w:tcPr>
          <w:p w14:paraId="2F36562F" w14:textId="77777777" w:rsidR="006E26AA" w:rsidRPr="0053359B" w:rsidRDefault="006E26AA" w:rsidP="00AD46A0">
            <w:pPr>
              <w:jc w:val="both"/>
              <w:rPr>
                <w:b/>
                <w:szCs w:val="20"/>
              </w:rPr>
            </w:pPr>
            <w:r w:rsidRPr="0053359B">
              <w:rPr>
                <w:b/>
                <w:szCs w:val="20"/>
              </w:rPr>
              <w:t>1.</w:t>
            </w:r>
          </w:p>
        </w:tc>
        <w:tc>
          <w:tcPr>
            <w:tcW w:w="2700" w:type="dxa"/>
          </w:tcPr>
          <w:p w14:paraId="52951CC5" w14:textId="77777777" w:rsidR="006E26AA" w:rsidRPr="0053359B" w:rsidRDefault="006E26AA" w:rsidP="00AD46A0">
            <w:pPr>
              <w:jc w:val="both"/>
              <w:rPr>
                <w:szCs w:val="20"/>
              </w:rPr>
            </w:pPr>
          </w:p>
        </w:tc>
        <w:tc>
          <w:tcPr>
            <w:tcW w:w="3060" w:type="dxa"/>
          </w:tcPr>
          <w:p w14:paraId="3D7D8749" w14:textId="77777777" w:rsidR="006E26AA" w:rsidRPr="0053359B" w:rsidRDefault="006E26AA" w:rsidP="00AD46A0">
            <w:pPr>
              <w:jc w:val="both"/>
              <w:rPr>
                <w:szCs w:val="20"/>
              </w:rPr>
            </w:pPr>
          </w:p>
        </w:tc>
        <w:tc>
          <w:tcPr>
            <w:tcW w:w="1911" w:type="dxa"/>
          </w:tcPr>
          <w:p w14:paraId="13BBCD92" w14:textId="77777777" w:rsidR="006E26AA" w:rsidRPr="0053359B" w:rsidRDefault="006E26AA" w:rsidP="00AD46A0">
            <w:pPr>
              <w:jc w:val="both"/>
              <w:rPr>
                <w:szCs w:val="20"/>
              </w:rPr>
            </w:pPr>
          </w:p>
        </w:tc>
      </w:tr>
      <w:tr w:rsidR="006E26AA" w:rsidRPr="0053359B" w14:paraId="5EE38E2A" w14:textId="77777777" w:rsidTr="00AD46A0">
        <w:tc>
          <w:tcPr>
            <w:tcW w:w="1080" w:type="dxa"/>
          </w:tcPr>
          <w:p w14:paraId="2FDCF97B" w14:textId="77777777" w:rsidR="006E26AA" w:rsidRPr="0053359B" w:rsidRDefault="006E26AA" w:rsidP="00AD46A0">
            <w:pPr>
              <w:jc w:val="both"/>
              <w:rPr>
                <w:b/>
                <w:szCs w:val="20"/>
              </w:rPr>
            </w:pPr>
            <w:r w:rsidRPr="0053359B">
              <w:rPr>
                <w:b/>
                <w:szCs w:val="20"/>
              </w:rPr>
              <w:t>2.</w:t>
            </w:r>
          </w:p>
        </w:tc>
        <w:tc>
          <w:tcPr>
            <w:tcW w:w="2700" w:type="dxa"/>
          </w:tcPr>
          <w:p w14:paraId="4B5BB14F" w14:textId="77777777" w:rsidR="006E26AA" w:rsidRPr="0053359B" w:rsidRDefault="006E26AA" w:rsidP="00AD46A0">
            <w:pPr>
              <w:jc w:val="both"/>
              <w:rPr>
                <w:szCs w:val="20"/>
              </w:rPr>
            </w:pPr>
          </w:p>
        </w:tc>
        <w:tc>
          <w:tcPr>
            <w:tcW w:w="3060" w:type="dxa"/>
          </w:tcPr>
          <w:p w14:paraId="17AE046F" w14:textId="77777777" w:rsidR="006E26AA" w:rsidRPr="0053359B" w:rsidRDefault="006E26AA" w:rsidP="00AD46A0">
            <w:pPr>
              <w:jc w:val="both"/>
              <w:rPr>
                <w:szCs w:val="20"/>
              </w:rPr>
            </w:pPr>
          </w:p>
        </w:tc>
        <w:tc>
          <w:tcPr>
            <w:tcW w:w="1911" w:type="dxa"/>
          </w:tcPr>
          <w:p w14:paraId="09ECDCE9" w14:textId="77777777" w:rsidR="006E26AA" w:rsidRPr="0053359B" w:rsidRDefault="006E26AA" w:rsidP="00AD46A0">
            <w:pPr>
              <w:jc w:val="both"/>
              <w:rPr>
                <w:szCs w:val="20"/>
              </w:rPr>
            </w:pPr>
          </w:p>
        </w:tc>
      </w:tr>
      <w:tr w:rsidR="006E26AA" w:rsidRPr="0053359B" w14:paraId="5515B4BA" w14:textId="77777777" w:rsidTr="00AD46A0">
        <w:tc>
          <w:tcPr>
            <w:tcW w:w="1080" w:type="dxa"/>
          </w:tcPr>
          <w:p w14:paraId="5AD1D1F3" w14:textId="77777777" w:rsidR="006E26AA" w:rsidRPr="0053359B" w:rsidRDefault="006E26AA" w:rsidP="00AD46A0">
            <w:pPr>
              <w:jc w:val="both"/>
              <w:rPr>
                <w:b/>
                <w:szCs w:val="20"/>
              </w:rPr>
            </w:pPr>
            <w:r w:rsidRPr="0053359B">
              <w:rPr>
                <w:b/>
                <w:szCs w:val="20"/>
              </w:rPr>
              <w:t>3.</w:t>
            </w:r>
          </w:p>
        </w:tc>
        <w:tc>
          <w:tcPr>
            <w:tcW w:w="2700" w:type="dxa"/>
          </w:tcPr>
          <w:p w14:paraId="3E70384F" w14:textId="77777777" w:rsidR="006E26AA" w:rsidRPr="0053359B" w:rsidRDefault="006E26AA" w:rsidP="00AD46A0">
            <w:pPr>
              <w:jc w:val="both"/>
              <w:rPr>
                <w:szCs w:val="20"/>
              </w:rPr>
            </w:pPr>
          </w:p>
        </w:tc>
        <w:tc>
          <w:tcPr>
            <w:tcW w:w="3060" w:type="dxa"/>
          </w:tcPr>
          <w:p w14:paraId="722D1127" w14:textId="77777777" w:rsidR="006E26AA" w:rsidRPr="0053359B" w:rsidRDefault="006E26AA" w:rsidP="00AD46A0">
            <w:pPr>
              <w:jc w:val="both"/>
              <w:rPr>
                <w:szCs w:val="20"/>
              </w:rPr>
            </w:pPr>
          </w:p>
        </w:tc>
        <w:tc>
          <w:tcPr>
            <w:tcW w:w="1911" w:type="dxa"/>
          </w:tcPr>
          <w:p w14:paraId="45F7F8EF" w14:textId="77777777" w:rsidR="006E26AA" w:rsidRPr="0053359B" w:rsidRDefault="006E26AA" w:rsidP="00AD46A0">
            <w:pPr>
              <w:jc w:val="both"/>
              <w:rPr>
                <w:szCs w:val="20"/>
              </w:rPr>
            </w:pPr>
          </w:p>
        </w:tc>
      </w:tr>
      <w:tr w:rsidR="006E26AA" w:rsidRPr="0053359B" w14:paraId="7CB567C9" w14:textId="77777777" w:rsidTr="00AD46A0">
        <w:tc>
          <w:tcPr>
            <w:tcW w:w="1080" w:type="dxa"/>
          </w:tcPr>
          <w:p w14:paraId="3CC31D7C" w14:textId="77777777" w:rsidR="006E26AA" w:rsidRPr="0053359B" w:rsidRDefault="006E26AA" w:rsidP="00AD46A0">
            <w:pPr>
              <w:jc w:val="both"/>
              <w:rPr>
                <w:b/>
                <w:szCs w:val="20"/>
              </w:rPr>
            </w:pPr>
            <w:r w:rsidRPr="0053359B">
              <w:rPr>
                <w:b/>
                <w:szCs w:val="20"/>
              </w:rPr>
              <w:t>…</w:t>
            </w:r>
          </w:p>
        </w:tc>
        <w:tc>
          <w:tcPr>
            <w:tcW w:w="2700" w:type="dxa"/>
          </w:tcPr>
          <w:p w14:paraId="244EF6B0" w14:textId="77777777" w:rsidR="006E26AA" w:rsidRPr="0053359B" w:rsidRDefault="006E26AA" w:rsidP="00AD46A0">
            <w:pPr>
              <w:jc w:val="both"/>
              <w:rPr>
                <w:szCs w:val="20"/>
              </w:rPr>
            </w:pPr>
          </w:p>
        </w:tc>
        <w:tc>
          <w:tcPr>
            <w:tcW w:w="3060" w:type="dxa"/>
          </w:tcPr>
          <w:p w14:paraId="045A9336" w14:textId="77777777" w:rsidR="006E26AA" w:rsidRPr="0053359B" w:rsidRDefault="006E26AA" w:rsidP="00AD46A0">
            <w:pPr>
              <w:jc w:val="both"/>
              <w:rPr>
                <w:szCs w:val="20"/>
              </w:rPr>
            </w:pPr>
          </w:p>
        </w:tc>
        <w:tc>
          <w:tcPr>
            <w:tcW w:w="1911" w:type="dxa"/>
          </w:tcPr>
          <w:p w14:paraId="21CE26DB" w14:textId="77777777" w:rsidR="006E26AA" w:rsidRPr="0053359B" w:rsidRDefault="006E26AA" w:rsidP="00AD46A0">
            <w:pPr>
              <w:jc w:val="both"/>
              <w:rPr>
                <w:szCs w:val="20"/>
              </w:rPr>
            </w:pPr>
          </w:p>
        </w:tc>
      </w:tr>
    </w:tbl>
    <w:p w14:paraId="565B8E1E" w14:textId="77777777" w:rsidR="006E26AA" w:rsidRPr="0053359B" w:rsidRDefault="006E26AA" w:rsidP="006E26AA">
      <w:pPr>
        <w:tabs>
          <w:tab w:val="left" w:pos="284"/>
          <w:tab w:val="left" w:pos="3969"/>
          <w:tab w:val="left" w:pos="5954"/>
        </w:tabs>
        <w:jc w:val="both"/>
      </w:pPr>
    </w:p>
    <w:p w14:paraId="1167F7BB" w14:textId="77777777" w:rsidR="006E26AA" w:rsidRPr="0053359B" w:rsidRDefault="006E26AA" w:rsidP="006E26AA">
      <w:pPr>
        <w:tabs>
          <w:tab w:val="left" w:pos="284"/>
          <w:tab w:val="left" w:pos="3969"/>
          <w:tab w:val="left" w:pos="5954"/>
        </w:tabs>
        <w:jc w:val="both"/>
      </w:pPr>
      <w:r w:rsidRPr="0053359B">
        <w:t>Kraj:</w:t>
      </w:r>
      <w:r w:rsidRPr="0053359B">
        <w:tab/>
      </w:r>
      <w:r w:rsidRPr="0053359B">
        <w:tab/>
        <w:t xml:space="preserve"> Podpis odgovorne osebe</w:t>
      </w:r>
    </w:p>
    <w:p w14:paraId="7561746F" w14:textId="77777777" w:rsidR="006E26AA" w:rsidRDefault="006E26AA" w:rsidP="006E26AA">
      <w:r w:rsidRPr="0053359B">
        <w:t xml:space="preserve">Datum: </w:t>
      </w:r>
      <w:r w:rsidRPr="0053359B">
        <w:tab/>
      </w:r>
      <w:r w:rsidRPr="0053359B">
        <w:tab/>
      </w:r>
      <w:r w:rsidRPr="0053359B">
        <w:tab/>
      </w:r>
      <w:r w:rsidRPr="0053359B">
        <w:tab/>
        <w:t xml:space="preserve">                                                            Žig</w:t>
      </w:r>
      <w:r w:rsidRPr="0053359B">
        <w:tab/>
      </w:r>
    </w:p>
    <w:p w14:paraId="1A1A81D1" w14:textId="77777777" w:rsidR="00E9305F" w:rsidRDefault="00E9305F" w:rsidP="006E26AA">
      <w:pPr>
        <w:rPr>
          <w:sz w:val="20"/>
        </w:rPr>
      </w:pPr>
    </w:p>
    <w:p w14:paraId="551A819A" w14:textId="77777777" w:rsidR="00E9305F" w:rsidRDefault="00E9305F" w:rsidP="006E26AA">
      <w:pPr>
        <w:rPr>
          <w:sz w:val="20"/>
        </w:rPr>
      </w:pPr>
    </w:p>
    <w:p w14:paraId="722B37DB" w14:textId="77777777" w:rsidR="00E9305F" w:rsidRDefault="00E9305F" w:rsidP="006E26AA">
      <w:pPr>
        <w:rPr>
          <w:sz w:val="20"/>
        </w:rPr>
      </w:pPr>
    </w:p>
    <w:p w14:paraId="595049C3" w14:textId="77777777" w:rsidR="00E9305F" w:rsidRDefault="00E9305F" w:rsidP="006E26AA">
      <w:pPr>
        <w:rPr>
          <w:sz w:val="20"/>
        </w:rPr>
      </w:pPr>
    </w:p>
    <w:p w14:paraId="0BE911CA" w14:textId="3E29C0B1" w:rsidR="00E9305F" w:rsidRPr="00A24056" w:rsidRDefault="00E9305F" w:rsidP="00E9305F">
      <w:pPr>
        <w:pBdr>
          <w:top w:val="single" w:sz="6" w:space="1" w:color="auto"/>
          <w:left w:val="single" w:sz="6" w:space="1" w:color="auto"/>
          <w:bottom w:val="single" w:sz="6" w:space="1" w:color="auto"/>
          <w:right w:val="single" w:sz="6" w:space="1" w:color="auto"/>
        </w:pBdr>
        <w:tabs>
          <w:tab w:val="left" w:pos="7371"/>
        </w:tabs>
        <w:rPr>
          <w:b/>
          <w:sz w:val="20"/>
        </w:rPr>
      </w:pPr>
      <w:r w:rsidRPr="00A24056">
        <w:rPr>
          <w:b/>
          <w:sz w:val="20"/>
        </w:rPr>
        <w:t xml:space="preserve">PRILOGA </w:t>
      </w:r>
      <w:r>
        <w:rPr>
          <w:b/>
          <w:sz w:val="20"/>
        </w:rPr>
        <w:t>8</w:t>
      </w:r>
      <w:r w:rsidRPr="00A24056">
        <w:rPr>
          <w:b/>
          <w:sz w:val="20"/>
        </w:rPr>
        <w:t xml:space="preserve"> - </w:t>
      </w:r>
      <w:r w:rsidRPr="00A24056">
        <w:rPr>
          <w:sz w:val="20"/>
        </w:rPr>
        <w:t xml:space="preserve">k ponudbeni dokumentaciji  </w:t>
      </w:r>
      <w:r w:rsidRPr="00A24056">
        <w:rPr>
          <w:b/>
          <w:sz w:val="20"/>
        </w:rPr>
        <w:t>JN</w:t>
      </w:r>
      <w:r>
        <w:rPr>
          <w:b/>
          <w:sz w:val="20"/>
        </w:rPr>
        <w:t>19</w:t>
      </w:r>
      <w:r w:rsidRPr="00A24056">
        <w:rPr>
          <w:b/>
          <w:sz w:val="20"/>
        </w:rPr>
        <w:t>-</w:t>
      </w:r>
      <w:r>
        <w:rPr>
          <w:b/>
          <w:sz w:val="20"/>
        </w:rPr>
        <w:t>B</w:t>
      </w:r>
      <w:r w:rsidRPr="00A24056">
        <w:rPr>
          <w:b/>
          <w:sz w:val="20"/>
        </w:rPr>
        <w:t>/22</w:t>
      </w:r>
      <w:r w:rsidRPr="00A24056">
        <w:rPr>
          <w:b/>
          <w:sz w:val="20"/>
        </w:rPr>
        <w:tab/>
        <w:t>OBRAZEC</w:t>
      </w:r>
    </w:p>
    <w:p w14:paraId="075C2F9A" w14:textId="77777777" w:rsidR="00E9305F" w:rsidRPr="00A24056" w:rsidRDefault="00E9305F" w:rsidP="00E9305F">
      <w:pPr>
        <w:tabs>
          <w:tab w:val="left" w:pos="284"/>
          <w:tab w:val="left" w:pos="3969"/>
          <w:tab w:val="left" w:pos="5954"/>
        </w:tabs>
        <w:jc w:val="both"/>
      </w:pPr>
    </w:p>
    <w:p w14:paraId="769AE9C7" w14:textId="56E88D71" w:rsidR="00E9305F" w:rsidRPr="00A24056" w:rsidRDefault="00E9305F" w:rsidP="00E9305F">
      <w:pPr>
        <w:tabs>
          <w:tab w:val="left" w:pos="284"/>
          <w:tab w:val="left" w:pos="3969"/>
          <w:tab w:val="left" w:pos="5954"/>
        </w:tabs>
        <w:jc w:val="both"/>
        <w:rPr>
          <w:b/>
          <w:sz w:val="28"/>
        </w:rPr>
      </w:pPr>
      <w:r w:rsidRPr="00A24056">
        <w:rPr>
          <w:b/>
        </w:rPr>
        <w:t xml:space="preserve"> </w:t>
      </w:r>
      <w:r w:rsidRPr="00A24056">
        <w:rPr>
          <w:b/>
          <w:sz w:val="28"/>
        </w:rPr>
        <w:t>III.</w:t>
      </w:r>
      <w:r w:rsidR="00C55A4B">
        <w:rPr>
          <w:b/>
          <w:sz w:val="28"/>
        </w:rPr>
        <w:t xml:space="preserve"> 8</w:t>
      </w:r>
      <w:r w:rsidRPr="00A24056">
        <w:rPr>
          <w:b/>
          <w:sz w:val="28"/>
        </w:rPr>
        <w:t xml:space="preserve">. STROKOVNA PRIPOROČILA (REFERENCE) </w:t>
      </w:r>
    </w:p>
    <w:p w14:paraId="30077865" w14:textId="77777777" w:rsidR="00E9305F" w:rsidRPr="00A24056" w:rsidRDefault="00E9305F" w:rsidP="00E9305F">
      <w:pPr>
        <w:tabs>
          <w:tab w:val="left" w:pos="284"/>
          <w:tab w:val="left" w:pos="3969"/>
          <w:tab w:val="left" w:pos="5954"/>
        </w:tabs>
        <w:ind w:left="660"/>
        <w:jc w:val="both"/>
      </w:pPr>
    </w:p>
    <w:p w14:paraId="29A29355" w14:textId="77777777" w:rsidR="00E9305F" w:rsidRPr="00A24056" w:rsidRDefault="00E9305F" w:rsidP="00E9305F">
      <w:pPr>
        <w:tabs>
          <w:tab w:val="left" w:pos="284"/>
          <w:tab w:val="left" w:pos="3969"/>
          <w:tab w:val="left" w:pos="5954"/>
        </w:tabs>
        <w:jc w:val="both"/>
        <w:rPr>
          <w:b/>
        </w:rPr>
      </w:pPr>
      <w:r w:rsidRPr="00A24056">
        <w:rPr>
          <w:b/>
        </w:rPr>
        <w:t>PONUDNIK: _______________________________________________________________</w:t>
      </w:r>
    </w:p>
    <w:p w14:paraId="5CFAF925" w14:textId="77777777" w:rsidR="00E9305F" w:rsidRDefault="00E9305F" w:rsidP="00E9305F">
      <w:pPr>
        <w:pBdr>
          <w:bottom w:val="single" w:sz="4" w:space="1" w:color="auto"/>
        </w:pBdr>
        <w:tabs>
          <w:tab w:val="left" w:pos="1985"/>
          <w:tab w:val="left" w:pos="6237"/>
          <w:tab w:val="left" w:pos="6379"/>
        </w:tabs>
        <w:spacing w:after="160" w:line="259" w:lineRule="auto"/>
        <w:jc w:val="both"/>
      </w:pPr>
      <w:r w:rsidRPr="00A24056">
        <w:t xml:space="preserve">Predmet javnega naročila: </w:t>
      </w:r>
    </w:p>
    <w:p w14:paraId="2334F568" w14:textId="6D39095F" w:rsidR="00E9305F" w:rsidRPr="00A24056" w:rsidRDefault="00E9305F" w:rsidP="00E9305F">
      <w:pPr>
        <w:pBdr>
          <w:bottom w:val="single" w:sz="4" w:space="1" w:color="auto"/>
        </w:pBdr>
        <w:tabs>
          <w:tab w:val="left" w:pos="1985"/>
          <w:tab w:val="left" w:pos="6237"/>
          <w:tab w:val="left" w:pos="6379"/>
        </w:tabs>
        <w:spacing w:after="160" w:line="259" w:lineRule="auto"/>
        <w:jc w:val="both"/>
      </w:pPr>
      <w:r>
        <w:t>Blago</w:t>
      </w:r>
      <w:r w:rsidRPr="003C5B96">
        <w:t>:</w:t>
      </w:r>
      <w:r>
        <w:t xml:space="preserve"> </w:t>
      </w:r>
      <w:r w:rsidRPr="00E9305F">
        <w:rPr>
          <w:sz w:val="20"/>
          <w:szCs w:val="20"/>
        </w:rPr>
        <w:t xml:space="preserve">MEDICINSKA OPREMA, </w:t>
      </w:r>
      <w:r w:rsidRPr="00E9305F">
        <w:t xml:space="preserve">razdeljena v </w:t>
      </w:r>
      <w:r w:rsidRPr="00244F26">
        <w:t>32</w:t>
      </w:r>
      <w:r w:rsidR="00244F26">
        <w:rPr>
          <w:color w:val="FF0000"/>
        </w:rPr>
        <w:t xml:space="preserve"> </w:t>
      </w:r>
      <w:r w:rsidRPr="00E9305F">
        <w:t>sklopov</w:t>
      </w:r>
    </w:p>
    <w:p w14:paraId="41B75F03" w14:textId="77777777" w:rsidR="00E9305F" w:rsidRDefault="00E9305F" w:rsidP="00E9305F">
      <w:pPr>
        <w:tabs>
          <w:tab w:val="left" w:pos="284"/>
          <w:tab w:val="left" w:pos="3969"/>
          <w:tab w:val="left" w:pos="5954"/>
        </w:tabs>
        <w:jc w:val="both"/>
        <w:rPr>
          <w:b/>
        </w:rPr>
      </w:pPr>
    </w:p>
    <w:p w14:paraId="32C4D3D4" w14:textId="77777777" w:rsidR="00E9305F" w:rsidRPr="00A24056" w:rsidRDefault="00E9305F" w:rsidP="00E9305F">
      <w:pPr>
        <w:tabs>
          <w:tab w:val="left" w:pos="1985"/>
          <w:tab w:val="left" w:pos="6237"/>
          <w:tab w:val="left" w:pos="6379"/>
        </w:tabs>
        <w:jc w:val="center"/>
        <w:rPr>
          <w:b/>
          <w:color w:val="000000"/>
          <w:sz w:val="28"/>
        </w:rPr>
      </w:pPr>
    </w:p>
    <w:p w14:paraId="43FF2868" w14:textId="77777777" w:rsidR="00E9305F" w:rsidRPr="00A24056" w:rsidRDefault="00E9305F" w:rsidP="00E9305F">
      <w:pPr>
        <w:tabs>
          <w:tab w:val="left" w:pos="1985"/>
          <w:tab w:val="left" w:pos="6237"/>
          <w:tab w:val="left" w:pos="6379"/>
        </w:tabs>
        <w:jc w:val="center"/>
        <w:rPr>
          <w:b/>
          <w:color w:val="000000"/>
          <w:sz w:val="28"/>
        </w:rPr>
      </w:pPr>
      <w:r w:rsidRPr="00A24056">
        <w:rPr>
          <w:b/>
          <w:color w:val="000000"/>
          <w:sz w:val="28"/>
        </w:rPr>
        <w:t>I z j a v l j a m o ,</w:t>
      </w:r>
    </w:p>
    <w:p w14:paraId="2EBE070F" w14:textId="77777777" w:rsidR="00E9305F" w:rsidRPr="00A24056" w:rsidRDefault="00E9305F" w:rsidP="00E9305F">
      <w:pPr>
        <w:tabs>
          <w:tab w:val="left" w:pos="1985"/>
          <w:tab w:val="left" w:pos="6237"/>
          <w:tab w:val="left" w:pos="6379"/>
        </w:tabs>
        <w:ind w:left="360"/>
        <w:jc w:val="both"/>
        <w:rPr>
          <w:b/>
          <w:color w:val="000000"/>
        </w:rPr>
      </w:pPr>
    </w:p>
    <w:p w14:paraId="2ACB0A17" w14:textId="3F89E267" w:rsidR="00042D9C" w:rsidRDefault="00042D9C" w:rsidP="009C26F2">
      <w:pPr>
        <w:numPr>
          <w:ilvl w:val="0"/>
          <w:numId w:val="135"/>
        </w:numPr>
        <w:tabs>
          <w:tab w:val="left" w:pos="284"/>
          <w:tab w:val="left" w:pos="3969"/>
          <w:tab w:val="left" w:pos="5954"/>
        </w:tabs>
        <w:jc w:val="both"/>
        <w:rPr>
          <w:b/>
        </w:rPr>
      </w:pPr>
      <w:r>
        <w:t xml:space="preserve">da smo v </w:t>
      </w:r>
      <w:r>
        <w:rPr>
          <w:b/>
        </w:rPr>
        <w:t>preteklih petih letih</w:t>
      </w:r>
      <w:r>
        <w:t xml:space="preserve"> oskrbovali poslovne partnerje </w:t>
      </w:r>
      <w:r>
        <w:rPr>
          <w:b/>
        </w:rPr>
        <w:t xml:space="preserve">s tehnično primerljivo medicinsko opremo </w:t>
      </w:r>
      <w:r>
        <w:t>in</w:t>
      </w:r>
      <w:r>
        <w:rPr>
          <w:b/>
        </w:rPr>
        <w:t xml:space="preserve"> </w:t>
      </w:r>
      <w:r>
        <w:t xml:space="preserve">si pri njih (na podlagi izkušenj, zanesljivosti in ugleda) pridobili strokovna priporočila (reference) – navedba </w:t>
      </w:r>
      <w:r w:rsidRPr="00042D9C">
        <w:rPr>
          <w:b/>
        </w:rPr>
        <w:t xml:space="preserve">vsaj </w:t>
      </w:r>
      <w:r>
        <w:rPr>
          <w:b/>
        </w:rPr>
        <w:t>enega</w:t>
      </w:r>
      <w:r>
        <w:t xml:space="preserve"> poslovnega partnerja po posameznem sklopu: </w:t>
      </w:r>
    </w:p>
    <w:p w14:paraId="4B2185CB" w14:textId="584A05BD" w:rsidR="00E9305F" w:rsidRPr="00A24056" w:rsidRDefault="00E9305F" w:rsidP="00042D9C">
      <w:pPr>
        <w:tabs>
          <w:tab w:val="left" w:pos="284"/>
          <w:tab w:val="left" w:pos="3969"/>
          <w:tab w:val="left" w:pos="5954"/>
        </w:tabs>
        <w:spacing w:after="160" w:line="259" w:lineRule="auto"/>
        <w:jc w:val="both"/>
        <w:rPr>
          <w:color w:val="000000"/>
        </w:rPr>
      </w:pPr>
      <w:r w:rsidRPr="00A24056">
        <w:rPr>
          <w:color w:val="000000"/>
        </w:rPr>
        <w:t xml:space="preserve"> </w:t>
      </w:r>
    </w:p>
    <w:p w14:paraId="60169130" w14:textId="77777777" w:rsidR="00E9305F" w:rsidRPr="00A24056" w:rsidRDefault="00E9305F" w:rsidP="00E9305F">
      <w:pPr>
        <w:keepNext/>
        <w:pBdr>
          <w:bottom w:val="single" w:sz="4" w:space="1" w:color="auto"/>
        </w:pBdr>
        <w:outlineLvl w:val="1"/>
        <w:rPr>
          <w:bCs/>
          <w:iCs/>
          <w:color w:val="000000"/>
          <w:sz w:val="22"/>
          <w:szCs w:val="20"/>
        </w:rPr>
      </w:pPr>
    </w:p>
    <w:p w14:paraId="5CCCD379"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Poslovni partner z</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w:t>
      </w:r>
    </w:p>
    <w:p w14:paraId="38D9BE85"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navedbo kontaktne osebe</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Poslovno sodelovanje</w:t>
      </w:r>
    </w:p>
    <w:p w14:paraId="146ECDEF"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tel. št. in e-naslovom                       Predmet posl. sodelovanja                         (od – do)</w:t>
      </w:r>
    </w:p>
    <w:p w14:paraId="79DF0696" w14:textId="77777777" w:rsidR="00E9305F" w:rsidRPr="00A24056" w:rsidRDefault="00E9305F" w:rsidP="00E9305F"/>
    <w:p w14:paraId="7C0CB49B" w14:textId="77777777" w:rsidR="00E9305F" w:rsidRPr="00A24056" w:rsidRDefault="00E9305F" w:rsidP="00E9305F">
      <w:pPr>
        <w:tabs>
          <w:tab w:val="left" w:pos="284"/>
          <w:tab w:val="left" w:pos="3969"/>
          <w:tab w:val="left" w:pos="5954"/>
        </w:tabs>
        <w:jc w:val="both"/>
      </w:pPr>
    </w:p>
    <w:p w14:paraId="0E7991ED" w14:textId="77777777" w:rsidR="00E9305F" w:rsidRPr="00A24056" w:rsidRDefault="00E9305F" w:rsidP="00E9305F">
      <w:pPr>
        <w:tabs>
          <w:tab w:val="left" w:pos="284"/>
          <w:tab w:val="left" w:pos="3969"/>
          <w:tab w:val="left" w:pos="5954"/>
        </w:tabs>
        <w:jc w:val="both"/>
      </w:pPr>
    </w:p>
    <w:p w14:paraId="68DFEF10" w14:textId="77777777" w:rsidR="00E9305F" w:rsidRPr="00A24056" w:rsidRDefault="00E9305F" w:rsidP="00E9305F">
      <w:pPr>
        <w:tabs>
          <w:tab w:val="left" w:pos="284"/>
          <w:tab w:val="left" w:pos="3969"/>
          <w:tab w:val="left" w:pos="5954"/>
        </w:tabs>
        <w:jc w:val="both"/>
      </w:pPr>
    </w:p>
    <w:p w14:paraId="71E31AF7" w14:textId="77777777" w:rsidR="00E9305F" w:rsidRPr="00A24056" w:rsidRDefault="00E9305F" w:rsidP="00E9305F">
      <w:pPr>
        <w:tabs>
          <w:tab w:val="left" w:pos="284"/>
          <w:tab w:val="left" w:pos="3969"/>
          <w:tab w:val="left" w:pos="5954"/>
        </w:tabs>
        <w:jc w:val="center"/>
        <w:rPr>
          <w:b/>
        </w:rPr>
      </w:pPr>
      <w:r w:rsidRPr="00A24056">
        <w:rPr>
          <w:b/>
        </w:rPr>
        <w:t>in prilagamo</w:t>
      </w:r>
    </w:p>
    <w:p w14:paraId="308E73FC" w14:textId="77777777" w:rsidR="00E9305F" w:rsidRPr="00A24056" w:rsidRDefault="00E9305F" w:rsidP="00E9305F">
      <w:pPr>
        <w:tabs>
          <w:tab w:val="left" w:pos="284"/>
          <w:tab w:val="left" w:pos="3969"/>
          <w:tab w:val="left" w:pos="5954"/>
        </w:tabs>
        <w:jc w:val="center"/>
        <w:rPr>
          <w:b/>
        </w:rPr>
      </w:pPr>
    </w:p>
    <w:p w14:paraId="367CC165" w14:textId="77777777" w:rsidR="00042D9C" w:rsidRDefault="00042D9C" w:rsidP="00042D9C">
      <w:pPr>
        <w:tabs>
          <w:tab w:val="left" w:pos="284"/>
          <w:tab w:val="left" w:pos="3969"/>
          <w:tab w:val="left" w:pos="5954"/>
        </w:tabs>
        <w:jc w:val="both"/>
      </w:pPr>
      <w:r>
        <w:t>potrjene reference s strani zgoraj navedenih poslovnih partnerjev za vsak posamezen sklop.</w:t>
      </w:r>
    </w:p>
    <w:p w14:paraId="17EDB73E" w14:textId="77777777" w:rsidR="00E9305F" w:rsidRPr="00A24056" w:rsidRDefault="00E9305F" w:rsidP="00E9305F">
      <w:pPr>
        <w:tabs>
          <w:tab w:val="left" w:pos="284"/>
          <w:tab w:val="left" w:pos="3969"/>
          <w:tab w:val="left" w:pos="5954"/>
        </w:tabs>
        <w:jc w:val="both"/>
        <w:rPr>
          <w:b/>
        </w:rPr>
      </w:pPr>
    </w:p>
    <w:p w14:paraId="159B85E4" w14:textId="77777777" w:rsidR="00E9305F" w:rsidRPr="00A24056" w:rsidRDefault="00E9305F" w:rsidP="00E9305F">
      <w:pPr>
        <w:tabs>
          <w:tab w:val="left" w:pos="284"/>
          <w:tab w:val="left" w:pos="3969"/>
          <w:tab w:val="left" w:pos="5954"/>
        </w:tabs>
        <w:jc w:val="both"/>
      </w:pPr>
    </w:p>
    <w:p w14:paraId="0A6C306E" w14:textId="77777777" w:rsidR="00E9305F" w:rsidRPr="00A24056" w:rsidRDefault="00E9305F" w:rsidP="00E9305F">
      <w:pPr>
        <w:tabs>
          <w:tab w:val="left" w:pos="284"/>
          <w:tab w:val="left" w:pos="3969"/>
          <w:tab w:val="left" w:pos="5954"/>
        </w:tabs>
        <w:jc w:val="both"/>
      </w:pPr>
    </w:p>
    <w:p w14:paraId="738AB311" w14:textId="77777777" w:rsidR="00E9305F" w:rsidRPr="00A24056" w:rsidRDefault="00E9305F" w:rsidP="00E9305F">
      <w:pPr>
        <w:tabs>
          <w:tab w:val="left" w:pos="284"/>
          <w:tab w:val="left" w:pos="3969"/>
          <w:tab w:val="left" w:pos="5954"/>
        </w:tabs>
        <w:jc w:val="both"/>
      </w:pPr>
    </w:p>
    <w:p w14:paraId="2B047B7A" w14:textId="77777777" w:rsidR="00E9305F" w:rsidRPr="00A24056" w:rsidRDefault="00E9305F" w:rsidP="00E9305F">
      <w:pPr>
        <w:tabs>
          <w:tab w:val="left" w:pos="284"/>
          <w:tab w:val="left" w:pos="3969"/>
          <w:tab w:val="left" w:pos="5954"/>
        </w:tabs>
        <w:jc w:val="both"/>
        <w:rPr>
          <w:szCs w:val="20"/>
        </w:rPr>
      </w:pPr>
    </w:p>
    <w:p w14:paraId="6601CB2A" w14:textId="77777777" w:rsidR="00E9305F" w:rsidRPr="00A24056" w:rsidRDefault="00E9305F" w:rsidP="00E9305F">
      <w:pPr>
        <w:tabs>
          <w:tab w:val="left" w:pos="284"/>
          <w:tab w:val="left" w:pos="3969"/>
          <w:tab w:val="left" w:pos="5954"/>
        </w:tabs>
        <w:jc w:val="both"/>
        <w:rPr>
          <w:szCs w:val="20"/>
        </w:rPr>
      </w:pPr>
    </w:p>
    <w:p w14:paraId="6DDBEDE9" w14:textId="77777777" w:rsidR="00E9305F" w:rsidRPr="00A24056" w:rsidRDefault="00E9305F" w:rsidP="00E9305F">
      <w:pPr>
        <w:tabs>
          <w:tab w:val="left" w:pos="284"/>
          <w:tab w:val="left" w:pos="3969"/>
          <w:tab w:val="left" w:pos="5954"/>
        </w:tabs>
        <w:jc w:val="both"/>
        <w:rPr>
          <w:szCs w:val="20"/>
        </w:rPr>
      </w:pPr>
    </w:p>
    <w:p w14:paraId="2942F3D0" w14:textId="77777777" w:rsidR="00E9305F" w:rsidRPr="00A24056" w:rsidRDefault="00E9305F" w:rsidP="00E9305F">
      <w:pPr>
        <w:tabs>
          <w:tab w:val="left" w:pos="284"/>
          <w:tab w:val="left" w:pos="3969"/>
          <w:tab w:val="left" w:pos="5954"/>
        </w:tabs>
        <w:jc w:val="both"/>
        <w:rPr>
          <w:szCs w:val="20"/>
        </w:rPr>
      </w:pPr>
    </w:p>
    <w:p w14:paraId="08904942" w14:textId="77777777" w:rsidR="00E9305F" w:rsidRPr="00A24056" w:rsidRDefault="00E9305F" w:rsidP="00E9305F">
      <w:pPr>
        <w:tabs>
          <w:tab w:val="left" w:pos="284"/>
          <w:tab w:val="left" w:pos="3969"/>
          <w:tab w:val="left" w:pos="5954"/>
        </w:tabs>
        <w:jc w:val="both"/>
        <w:rPr>
          <w:szCs w:val="20"/>
        </w:rPr>
      </w:pPr>
    </w:p>
    <w:p w14:paraId="22572286" w14:textId="77777777" w:rsidR="00E9305F" w:rsidRPr="00A24056" w:rsidRDefault="00E9305F" w:rsidP="00E9305F">
      <w:pPr>
        <w:tabs>
          <w:tab w:val="left" w:pos="284"/>
          <w:tab w:val="left" w:pos="3969"/>
          <w:tab w:val="left" w:pos="5954"/>
        </w:tabs>
        <w:jc w:val="both"/>
        <w:rPr>
          <w:szCs w:val="20"/>
        </w:rPr>
      </w:pPr>
    </w:p>
    <w:p w14:paraId="03D43557" w14:textId="77777777" w:rsidR="00E9305F" w:rsidRPr="00A24056" w:rsidRDefault="00E9305F" w:rsidP="00E9305F">
      <w:pPr>
        <w:tabs>
          <w:tab w:val="left" w:pos="284"/>
          <w:tab w:val="left" w:pos="3969"/>
          <w:tab w:val="left" w:pos="5954"/>
        </w:tabs>
        <w:jc w:val="both"/>
      </w:pPr>
      <w:r w:rsidRPr="00A24056">
        <w:t>Kraj:</w:t>
      </w:r>
    </w:p>
    <w:p w14:paraId="7F0F0918"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w:t>
      </w:r>
    </w:p>
    <w:p w14:paraId="7EDCCA49"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77495A5D" w14:textId="77777777" w:rsidR="00E9305F" w:rsidRPr="00A24056" w:rsidRDefault="00E9305F" w:rsidP="00E9305F">
      <w:pPr>
        <w:spacing w:after="160" w:line="259" w:lineRule="auto"/>
        <w:rPr>
          <w:sz w:val="20"/>
        </w:rPr>
      </w:pPr>
    </w:p>
    <w:p w14:paraId="541C87C3" w14:textId="77777777" w:rsidR="00E9305F" w:rsidRPr="00A24056" w:rsidRDefault="00E9305F" w:rsidP="00E9305F">
      <w:pPr>
        <w:spacing w:after="160" w:line="259" w:lineRule="auto"/>
        <w:rPr>
          <w:sz w:val="20"/>
        </w:rPr>
      </w:pPr>
    </w:p>
    <w:p w14:paraId="659125EB" w14:textId="77777777" w:rsidR="00E9305F" w:rsidRPr="00A24056" w:rsidRDefault="00E9305F" w:rsidP="00E9305F">
      <w:pPr>
        <w:spacing w:after="160" w:line="259" w:lineRule="auto"/>
        <w:rPr>
          <w:sz w:val="20"/>
        </w:rPr>
      </w:pPr>
    </w:p>
    <w:p w14:paraId="0C689FA9" w14:textId="77777777" w:rsidR="00E9305F" w:rsidRPr="00A24056" w:rsidRDefault="00E9305F" w:rsidP="00E9305F">
      <w:pPr>
        <w:spacing w:after="160" w:line="259" w:lineRule="auto"/>
        <w:rPr>
          <w:sz w:val="20"/>
        </w:rPr>
      </w:pPr>
    </w:p>
    <w:p w14:paraId="24C1D077" w14:textId="77777777" w:rsidR="00E9305F" w:rsidRPr="00A24056" w:rsidRDefault="00E9305F" w:rsidP="00E9305F">
      <w:pPr>
        <w:spacing w:after="160" w:line="259" w:lineRule="auto"/>
        <w:rPr>
          <w:sz w:val="20"/>
        </w:rPr>
      </w:pPr>
    </w:p>
    <w:p w14:paraId="3A67364E" w14:textId="77777777" w:rsidR="00E9305F" w:rsidRPr="00A24056" w:rsidRDefault="00E9305F" w:rsidP="00E9305F">
      <w:pPr>
        <w:tabs>
          <w:tab w:val="left" w:pos="284"/>
          <w:tab w:val="left" w:pos="3969"/>
          <w:tab w:val="left" w:pos="5954"/>
        </w:tabs>
        <w:jc w:val="both"/>
        <w:rPr>
          <w:b/>
        </w:rPr>
      </w:pPr>
      <w:r w:rsidRPr="00A24056">
        <w:rPr>
          <w:b/>
        </w:rPr>
        <w:lastRenderedPageBreak/>
        <w:t>PONUDNIK: _______________________________________________________________</w:t>
      </w:r>
    </w:p>
    <w:p w14:paraId="249B1658" w14:textId="77777777" w:rsidR="00E9305F" w:rsidRPr="00A24056" w:rsidRDefault="00E9305F" w:rsidP="00E9305F">
      <w:pPr>
        <w:tabs>
          <w:tab w:val="left" w:pos="284"/>
          <w:tab w:val="left" w:pos="3969"/>
          <w:tab w:val="left" w:pos="5954"/>
        </w:tabs>
        <w:jc w:val="both"/>
      </w:pPr>
    </w:p>
    <w:p w14:paraId="6CB4F6CC" w14:textId="77777777" w:rsidR="00E9305F" w:rsidRDefault="00E9305F" w:rsidP="00E9305F">
      <w:pPr>
        <w:pBdr>
          <w:bottom w:val="single" w:sz="4" w:space="1" w:color="auto"/>
        </w:pBdr>
        <w:tabs>
          <w:tab w:val="left" w:pos="284"/>
          <w:tab w:val="left" w:pos="5954"/>
        </w:tabs>
      </w:pPr>
      <w:r w:rsidRPr="00A24056">
        <w:t xml:space="preserve">Predmet javnega naročila: </w:t>
      </w:r>
    </w:p>
    <w:p w14:paraId="756CDF3A" w14:textId="4029823D" w:rsidR="00E9305F" w:rsidRDefault="00042D9C" w:rsidP="00E9305F">
      <w:pPr>
        <w:pBdr>
          <w:bottom w:val="single" w:sz="4" w:space="1" w:color="auto"/>
        </w:pBdr>
        <w:tabs>
          <w:tab w:val="left" w:pos="284"/>
          <w:tab w:val="left" w:pos="5954"/>
        </w:tabs>
        <w:rPr>
          <w:b/>
        </w:rPr>
      </w:pPr>
      <w:r>
        <w:t>Blago</w:t>
      </w:r>
      <w:r w:rsidR="00E9305F" w:rsidRPr="003C5B96">
        <w:t>:</w:t>
      </w:r>
      <w:r w:rsidR="00E9305F">
        <w:t xml:space="preserve"> </w:t>
      </w:r>
      <w:r w:rsidR="00E9305F" w:rsidRPr="00E9305F">
        <w:rPr>
          <w:sz w:val="20"/>
          <w:szCs w:val="20"/>
        </w:rPr>
        <w:t xml:space="preserve">MEDICINSKA OPREMA, razdeljena v </w:t>
      </w:r>
      <w:r w:rsidR="00E9305F" w:rsidRPr="00244F26">
        <w:rPr>
          <w:sz w:val="20"/>
          <w:szCs w:val="20"/>
        </w:rPr>
        <w:t xml:space="preserve">32 </w:t>
      </w:r>
      <w:r w:rsidR="0034242F">
        <w:rPr>
          <w:sz w:val="20"/>
          <w:szCs w:val="20"/>
        </w:rPr>
        <w:t xml:space="preserve"> </w:t>
      </w:r>
      <w:r w:rsidR="00E9305F" w:rsidRPr="00E9305F">
        <w:rPr>
          <w:sz w:val="20"/>
          <w:szCs w:val="20"/>
        </w:rPr>
        <w:t>sklopov</w:t>
      </w:r>
    </w:p>
    <w:p w14:paraId="6CBC9C4B" w14:textId="77777777" w:rsidR="00E9305F" w:rsidRDefault="00E9305F" w:rsidP="00E9305F">
      <w:pPr>
        <w:tabs>
          <w:tab w:val="left" w:pos="284"/>
          <w:tab w:val="left" w:pos="3969"/>
          <w:tab w:val="left" w:pos="5954"/>
        </w:tabs>
        <w:jc w:val="both"/>
        <w:rPr>
          <w:b/>
        </w:rPr>
      </w:pPr>
    </w:p>
    <w:p w14:paraId="1AC4DC90" w14:textId="77777777" w:rsidR="00E9305F" w:rsidRPr="00A24056" w:rsidRDefault="00E9305F" w:rsidP="00E9305F">
      <w:pPr>
        <w:tabs>
          <w:tab w:val="left" w:pos="1985"/>
          <w:tab w:val="left" w:pos="6237"/>
          <w:tab w:val="left" w:pos="6379"/>
        </w:tabs>
        <w:spacing w:after="160" w:line="259" w:lineRule="auto"/>
        <w:jc w:val="both"/>
        <w:rPr>
          <w:b/>
          <w:sz w:val="20"/>
        </w:rPr>
      </w:pPr>
    </w:p>
    <w:p w14:paraId="0D4E48C6" w14:textId="77777777" w:rsidR="00E9305F" w:rsidRPr="00A24056" w:rsidRDefault="00E9305F" w:rsidP="00E9305F">
      <w:pPr>
        <w:tabs>
          <w:tab w:val="left" w:pos="7371"/>
        </w:tabs>
        <w:jc w:val="center"/>
        <w:rPr>
          <w:b/>
          <w:sz w:val="28"/>
          <w:szCs w:val="28"/>
        </w:rPr>
      </w:pPr>
      <w:r w:rsidRPr="00A24056">
        <w:rPr>
          <w:b/>
          <w:sz w:val="28"/>
          <w:szCs w:val="28"/>
        </w:rPr>
        <w:t>Potrdilo referenčnega naročnika</w:t>
      </w:r>
    </w:p>
    <w:p w14:paraId="0F4A79D9" w14:textId="77777777" w:rsidR="00E9305F" w:rsidRPr="00A24056" w:rsidRDefault="00E9305F" w:rsidP="00E9305F">
      <w:pPr>
        <w:tabs>
          <w:tab w:val="left" w:pos="7371"/>
        </w:tabs>
        <w:jc w:val="center"/>
        <w:rPr>
          <w:b/>
        </w:rPr>
      </w:pPr>
    </w:p>
    <w:p w14:paraId="373129DD" w14:textId="77777777" w:rsidR="00E9305F" w:rsidRPr="00A24056" w:rsidRDefault="00E9305F" w:rsidP="00E9305F">
      <w:pPr>
        <w:tabs>
          <w:tab w:val="left" w:pos="7371"/>
        </w:tabs>
        <w:rPr>
          <w:b/>
        </w:rPr>
      </w:pPr>
      <w:r w:rsidRPr="00A24056">
        <w:rPr>
          <w:b/>
        </w:rPr>
        <w:t>Naziv:______________________________________________________________________</w:t>
      </w:r>
    </w:p>
    <w:p w14:paraId="741FC751" w14:textId="77777777" w:rsidR="00E9305F" w:rsidRPr="00A24056" w:rsidRDefault="00E9305F" w:rsidP="00E9305F">
      <w:pPr>
        <w:tabs>
          <w:tab w:val="left" w:pos="7371"/>
        </w:tabs>
        <w:rPr>
          <w:b/>
        </w:rPr>
      </w:pPr>
    </w:p>
    <w:p w14:paraId="022E6BEF" w14:textId="77777777" w:rsidR="00E9305F" w:rsidRPr="00A24056" w:rsidRDefault="00E9305F" w:rsidP="00E9305F">
      <w:pPr>
        <w:tabs>
          <w:tab w:val="left" w:pos="7371"/>
        </w:tabs>
        <w:rPr>
          <w:b/>
        </w:rPr>
      </w:pPr>
      <w:r w:rsidRPr="00A24056">
        <w:rPr>
          <w:b/>
        </w:rPr>
        <w:t>Naslov:_____________________________________________________________________</w:t>
      </w:r>
    </w:p>
    <w:p w14:paraId="49EF6CE4" w14:textId="77777777" w:rsidR="00E9305F" w:rsidRPr="00A24056" w:rsidRDefault="00E9305F" w:rsidP="00E9305F">
      <w:pPr>
        <w:tabs>
          <w:tab w:val="left" w:pos="7371"/>
        </w:tabs>
        <w:rPr>
          <w:b/>
        </w:rPr>
      </w:pPr>
    </w:p>
    <w:p w14:paraId="01314219" w14:textId="77777777" w:rsidR="00E9305F" w:rsidRPr="00A24056" w:rsidRDefault="00E9305F" w:rsidP="00E9305F">
      <w:pPr>
        <w:tabs>
          <w:tab w:val="left" w:pos="7371"/>
        </w:tabs>
        <w:rPr>
          <w:b/>
        </w:rPr>
      </w:pPr>
      <w:r w:rsidRPr="00A24056">
        <w:rPr>
          <w:b/>
        </w:rPr>
        <w:t>Kontaktna oseba: ___________________________________________________________</w:t>
      </w:r>
    </w:p>
    <w:p w14:paraId="59C16656" w14:textId="77777777" w:rsidR="00E9305F" w:rsidRPr="00A24056" w:rsidRDefault="00E9305F" w:rsidP="00E9305F">
      <w:pPr>
        <w:tabs>
          <w:tab w:val="left" w:pos="7371"/>
        </w:tabs>
        <w:rPr>
          <w:b/>
        </w:rPr>
      </w:pPr>
    </w:p>
    <w:p w14:paraId="6B7FE65B" w14:textId="77777777" w:rsidR="00E9305F" w:rsidRPr="00A24056" w:rsidRDefault="00E9305F" w:rsidP="00E9305F">
      <w:pPr>
        <w:tabs>
          <w:tab w:val="left" w:pos="7371"/>
        </w:tabs>
        <w:rPr>
          <w:b/>
        </w:rPr>
      </w:pPr>
      <w:r w:rsidRPr="00A24056">
        <w:rPr>
          <w:b/>
        </w:rPr>
        <w:t>Telefon:____________________________________________________________________</w:t>
      </w:r>
    </w:p>
    <w:p w14:paraId="24B512B1" w14:textId="77777777" w:rsidR="00E9305F" w:rsidRPr="00A24056" w:rsidRDefault="00E9305F" w:rsidP="00E9305F">
      <w:pPr>
        <w:tabs>
          <w:tab w:val="left" w:pos="7371"/>
        </w:tabs>
        <w:rPr>
          <w:b/>
        </w:rPr>
      </w:pPr>
    </w:p>
    <w:p w14:paraId="519ADDDA" w14:textId="77777777" w:rsidR="00E9305F" w:rsidRPr="00A24056" w:rsidRDefault="00E9305F" w:rsidP="00E9305F">
      <w:pPr>
        <w:tabs>
          <w:tab w:val="left" w:pos="7371"/>
        </w:tabs>
        <w:rPr>
          <w:b/>
        </w:rPr>
      </w:pPr>
      <w:r w:rsidRPr="00A24056">
        <w:rPr>
          <w:b/>
        </w:rPr>
        <w:t>Elektronska pošta:___________________________________________________________</w:t>
      </w:r>
    </w:p>
    <w:p w14:paraId="3D3DCDF6" w14:textId="77777777" w:rsidR="00E9305F" w:rsidRPr="00A24056" w:rsidRDefault="00E9305F" w:rsidP="00E9305F">
      <w:pPr>
        <w:tabs>
          <w:tab w:val="left" w:pos="7371"/>
        </w:tabs>
        <w:rPr>
          <w:b/>
        </w:rPr>
      </w:pPr>
    </w:p>
    <w:p w14:paraId="07132113" w14:textId="77777777" w:rsidR="00E9305F" w:rsidRPr="00A24056" w:rsidRDefault="00E9305F" w:rsidP="00E9305F">
      <w:pPr>
        <w:tabs>
          <w:tab w:val="left" w:pos="7371"/>
        </w:tabs>
        <w:rPr>
          <w:b/>
        </w:rPr>
      </w:pPr>
    </w:p>
    <w:p w14:paraId="03E88D0E" w14:textId="278C01F5" w:rsidR="00E9305F" w:rsidRDefault="00E9305F" w:rsidP="00E9305F">
      <w:pPr>
        <w:jc w:val="both"/>
        <w:rPr>
          <w:b/>
          <w:color w:val="000000"/>
        </w:rPr>
      </w:pPr>
      <w:r w:rsidRPr="00A24056">
        <w:rPr>
          <w:b/>
          <w:szCs w:val="20"/>
        </w:rPr>
        <w:t>Predmet poslovnega sodelovanja</w:t>
      </w:r>
      <w:r>
        <w:rPr>
          <w:b/>
          <w:szCs w:val="20"/>
        </w:rPr>
        <w:t xml:space="preserve">: </w:t>
      </w:r>
      <w:r w:rsidR="00E95F9D" w:rsidRPr="00E95F9D">
        <w:rPr>
          <w:b/>
          <w:sz w:val="20"/>
          <w:szCs w:val="20"/>
        </w:rPr>
        <w:t>MEDICINSKA OPREMA</w:t>
      </w:r>
      <w:r>
        <w:rPr>
          <w:b/>
          <w:sz w:val="20"/>
          <w:szCs w:val="20"/>
        </w:rPr>
        <w:t>,</w:t>
      </w:r>
      <w:r w:rsidRPr="001A43DC">
        <w:rPr>
          <w:b/>
          <w:color w:val="000000"/>
        </w:rPr>
        <w:t xml:space="preserve"> </w:t>
      </w:r>
      <w:r w:rsidR="00042D9C">
        <w:rPr>
          <w:b/>
          <w:color w:val="000000"/>
        </w:rPr>
        <w:t>za sklop …………</w:t>
      </w:r>
    </w:p>
    <w:p w14:paraId="4133E048" w14:textId="77777777" w:rsidR="00042D9C" w:rsidRPr="00A24056" w:rsidRDefault="00042D9C" w:rsidP="00E9305F">
      <w:pPr>
        <w:jc w:val="both"/>
        <w:rPr>
          <w:b/>
          <w:szCs w:val="20"/>
        </w:rPr>
      </w:pPr>
    </w:p>
    <w:p w14:paraId="0B77F994" w14:textId="77777777" w:rsidR="00E9305F" w:rsidRPr="00A24056" w:rsidRDefault="00E9305F" w:rsidP="00E9305F">
      <w:pPr>
        <w:jc w:val="both"/>
        <w:rPr>
          <w:sz w:val="20"/>
          <w:szCs w:val="23"/>
        </w:rPr>
      </w:pPr>
      <w:r w:rsidRPr="00A24056">
        <w:rPr>
          <w:sz w:val="20"/>
          <w:szCs w:val="23"/>
        </w:rPr>
        <w:t>______________________________________________________</w:t>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t xml:space="preserve">____________________________________ </w:t>
      </w:r>
    </w:p>
    <w:p w14:paraId="14AE4BAE" w14:textId="77777777" w:rsidR="00E9305F" w:rsidRPr="00A24056" w:rsidRDefault="00E9305F" w:rsidP="00E9305F">
      <w:pPr>
        <w:jc w:val="both"/>
        <w:rPr>
          <w:sz w:val="20"/>
          <w:szCs w:val="23"/>
        </w:rPr>
      </w:pPr>
      <w:r w:rsidRPr="00A24056">
        <w:rPr>
          <w:sz w:val="20"/>
          <w:szCs w:val="23"/>
        </w:rPr>
        <w:t xml:space="preserve">                                                                                              (</w:t>
      </w:r>
      <w:r>
        <w:rPr>
          <w:sz w:val="20"/>
          <w:szCs w:val="23"/>
        </w:rPr>
        <w:t>navedba predmeta pogodbe</w:t>
      </w:r>
      <w:r w:rsidRPr="00A24056">
        <w:rPr>
          <w:sz w:val="20"/>
          <w:szCs w:val="23"/>
        </w:rPr>
        <w:t>)</w:t>
      </w:r>
    </w:p>
    <w:p w14:paraId="7D9A0C6D" w14:textId="77777777" w:rsidR="00E9305F" w:rsidRPr="00A24056" w:rsidRDefault="00E9305F" w:rsidP="00E9305F">
      <w:pPr>
        <w:ind w:left="720"/>
        <w:jc w:val="both"/>
        <w:rPr>
          <w:sz w:val="23"/>
          <w:szCs w:val="23"/>
        </w:rPr>
      </w:pPr>
    </w:p>
    <w:p w14:paraId="19DBB6F9" w14:textId="77777777" w:rsidR="00E9305F" w:rsidRPr="00A24056" w:rsidRDefault="00E9305F" w:rsidP="00E9305F">
      <w:pPr>
        <w:tabs>
          <w:tab w:val="left" w:pos="7371"/>
        </w:tabs>
        <w:rPr>
          <w:b/>
        </w:rPr>
      </w:pPr>
      <w:r w:rsidRPr="00A24056">
        <w:rPr>
          <w:b/>
        </w:rPr>
        <w:t>Številka pogodbe: ___________________________________________________________</w:t>
      </w:r>
    </w:p>
    <w:p w14:paraId="1D072E39" w14:textId="77777777" w:rsidR="00E9305F" w:rsidRPr="00A24056" w:rsidRDefault="00E9305F" w:rsidP="00E9305F">
      <w:pPr>
        <w:tabs>
          <w:tab w:val="left" w:pos="7371"/>
        </w:tabs>
        <w:rPr>
          <w:b/>
        </w:rPr>
      </w:pPr>
      <w:r w:rsidRPr="00A24056">
        <w:rPr>
          <w:b/>
        </w:rPr>
        <w:t>Pogodbena vrednost: _________________________________________________________</w:t>
      </w:r>
    </w:p>
    <w:p w14:paraId="37850A4A" w14:textId="77777777" w:rsidR="00E9305F" w:rsidRPr="00A24056" w:rsidRDefault="00E9305F" w:rsidP="00E9305F">
      <w:pPr>
        <w:tabs>
          <w:tab w:val="left" w:pos="7371"/>
        </w:tabs>
        <w:rPr>
          <w:b/>
        </w:rPr>
      </w:pPr>
      <w:r w:rsidRPr="00A24056">
        <w:rPr>
          <w:b/>
        </w:rPr>
        <w:t xml:space="preserve">Datum </w:t>
      </w:r>
      <w:r>
        <w:rPr>
          <w:b/>
        </w:rPr>
        <w:t>izvedbe</w:t>
      </w:r>
      <w:r w:rsidRPr="00A24056">
        <w:rPr>
          <w:b/>
        </w:rPr>
        <w:t>: _____________________________________________________________</w:t>
      </w:r>
    </w:p>
    <w:p w14:paraId="05E87A99" w14:textId="77777777" w:rsidR="00E9305F" w:rsidRPr="00A24056" w:rsidRDefault="00E9305F" w:rsidP="00E9305F">
      <w:pPr>
        <w:tabs>
          <w:tab w:val="left" w:pos="7371"/>
        </w:tabs>
        <w:rPr>
          <w:b/>
        </w:rPr>
      </w:pPr>
      <w:r>
        <w:rPr>
          <w:b/>
        </w:rPr>
        <w:t>Vodja izvedbenih del:________________________________________________________</w:t>
      </w:r>
    </w:p>
    <w:p w14:paraId="42B3FE86" w14:textId="77777777" w:rsidR="00E9305F" w:rsidRDefault="00E9305F" w:rsidP="00E9305F">
      <w:pPr>
        <w:tabs>
          <w:tab w:val="left" w:pos="7371"/>
        </w:tabs>
      </w:pPr>
    </w:p>
    <w:p w14:paraId="0E382456" w14:textId="06DEEF13" w:rsidR="00E9305F" w:rsidRPr="00A24056" w:rsidRDefault="00E9305F" w:rsidP="00E9305F">
      <w:pPr>
        <w:tabs>
          <w:tab w:val="left" w:pos="7371"/>
        </w:tabs>
      </w:pPr>
      <w:r w:rsidRPr="00A24056">
        <w:t xml:space="preserve">Izjavljamo, da je ponudnik _____________________________________________________ </w:t>
      </w:r>
      <w:r w:rsidR="00042D9C" w:rsidRPr="00042D9C">
        <w:t>dobavil blago</w:t>
      </w:r>
      <w:r w:rsidRPr="00042D9C">
        <w:t xml:space="preserve"> </w:t>
      </w:r>
      <w:r>
        <w:t>po</w:t>
      </w:r>
      <w:r w:rsidRPr="00A24056">
        <w:t xml:space="preserve"> pogodbi pravočasno in kvalitetno ter ga ocenjujemo kot </w:t>
      </w:r>
      <w:r w:rsidRPr="00A24056">
        <w:rPr>
          <w:sz w:val="20"/>
        </w:rPr>
        <w:t>(ustrezno obkroži)</w:t>
      </w:r>
      <w:r w:rsidRPr="00A24056">
        <w:t>:</w:t>
      </w:r>
    </w:p>
    <w:p w14:paraId="1AD6BFED" w14:textId="77777777" w:rsidR="00E9305F" w:rsidRPr="00A24056" w:rsidRDefault="00E9305F" w:rsidP="00E9305F">
      <w:pPr>
        <w:tabs>
          <w:tab w:val="left" w:pos="7371"/>
        </w:tabs>
      </w:pPr>
    </w:p>
    <w:p w14:paraId="3B8DA1EB" w14:textId="77777777" w:rsidR="00E9305F" w:rsidRPr="00A24056" w:rsidRDefault="00E9305F" w:rsidP="00E9305F">
      <w:pPr>
        <w:tabs>
          <w:tab w:val="left" w:pos="7371"/>
        </w:tabs>
      </w:pPr>
      <w:r w:rsidRPr="00A24056">
        <w:t>a) odličnega poslovnega partnerja</w:t>
      </w:r>
    </w:p>
    <w:p w14:paraId="43897E66" w14:textId="77777777" w:rsidR="00E9305F" w:rsidRPr="00A24056" w:rsidRDefault="00E9305F" w:rsidP="00E9305F">
      <w:pPr>
        <w:tabs>
          <w:tab w:val="left" w:pos="7371"/>
        </w:tabs>
      </w:pPr>
      <w:r w:rsidRPr="00A24056">
        <w:t>b) dobrega poslovnega partnerja</w:t>
      </w:r>
    </w:p>
    <w:p w14:paraId="0CC2FA95" w14:textId="77777777" w:rsidR="00E9305F" w:rsidRPr="00A24056" w:rsidRDefault="00E9305F" w:rsidP="00E9305F">
      <w:pPr>
        <w:tabs>
          <w:tab w:val="left" w:pos="7371"/>
        </w:tabs>
      </w:pPr>
      <w:r w:rsidRPr="00A24056">
        <w:t>c) _________________________</w:t>
      </w:r>
    </w:p>
    <w:p w14:paraId="2F13CC58" w14:textId="77777777" w:rsidR="00E9305F" w:rsidRPr="00A24056" w:rsidRDefault="00E9305F" w:rsidP="00E9305F">
      <w:pPr>
        <w:tabs>
          <w:tab w:val="left" w:pos="7371"/>
        </w:tabs>
        <w:rPr>
          <w:b/>
        </w:rPr>
      </w:pPr>
    </w:p>
    <w:p w14:paraId="259317E0" w14:textId="77777777" w:rsidR="00E9305F" w:rsidRPr="00A24056" w:rsidRDefault="00E9305F" w:rsidP="00E9305F">
      <w:pPr>
        <w:tabs>
          <w:tab w:val="left" w:pos="7371"/>
        </w:tabs>
        <w:rPr>
          <w:b/>
        </w:rPr>
      </w:pPr>
    </w:p>
    <w:p w14:paraId="17079FEE" w14:textId="77777777" w:rsidR="00E9305F" w:rsidRPr="00A24056" w:rsidRDefault="00E9305F" w:rsidP="00E9305F">
      <w:pPr>
        <w:tabs>
          <w:tab w:val="left" w:pos="7371"/>
        </w:tabs>
        <w:rPr>
          <w:b/>
        </w:rPr>
      </w:pPr>
      <w:r w:rsidRPr="00A24056">
        <w:rPr>
          <w:b/>
        </w:rPr>
        <w:t>Lastna ocena zadovoljstva o ponudniku vključno s poprodajnimi storitvami (garancija, servis, odprava napak,…)</w:t>
      </w:r>
      <w:r>
        <w:rPr>
          <w:b/>
        </w:rPr>
        <w:t xml:space="preserve"> in vodij izvedbenih del</w:t>
      </w:r>
      <w:r w:rsidRPr="00A24056">
        <w:rPr>
          <w:b/>
        </w:rPr>
        <w:t>:</w:t>
      </w:r>
    </w:p>
    <w:p w14:paraId="1A8F1FBE" w14:textId="77777777" w:rsidR="00E9305F" w:rsidRPr="00A24056" w:rsidRDefault="00E9305F" w:rsidP="00E9305F">
      <w:pPr>
        <w:tabs>
          <w:tab w:val="left" w:pos="7371"/>
        </w:tabs>
        <w:rPr>
          <w:b/>
        </w:rPr>
      </w:pPr>
      <w:r w:rsidRPr="00A24056">
        <w:rPr>
          <w:b/>
        </w:rPr>
        <w:t>_________________________________________________________________________________________________________________________________________________________________________________________________________________________________</w:t>
      </w:r>
    </w:p>
    <w:p w14:paraId="7FC16AED" w14:textId="77777777" w:rsidR="00E9305F" w:rsidRDefault="00E9305F" w:rsidP="00E9305F">
      <w:pPr>
        <w:tabs>
          <w:tab w:val="left" w:pos="7371"/>
        </w:tabs>
        <w:rPr>
          <w:b/>
          <w:sz w:val="20"/>
        </w:rPr>
      </w:pPr>
    </w:p>
    <w:p w14:paraId="3A2FFB10" w14:textId="77777777" w:rsidR="00E9305F" w:rsidRPr="00A24056" w:rsidRDefault="00E9305F" w:rsidP="00E9305F">
      <w:pPr>
        <w:tabs>
          <w:tab w:val="left" w:pos="7371"/>
        </w:tabs>
        <w:rPr>
          <w:b/>
          <w:sz w:val="20"/>
        </w:rPr>
      </w:pPr>
    </w:p>
    <w:p w14:paraId="5DBF5D1E" w14:textId="77777777" w:rsidR="00E9305F" w:rsidRPr="00A24056" w:rsidRDefault="00E9305F" w:rsidP="00E9305F">
      <w:pPr>
        <w:tabs>
          <w:tab w:val="left" w:pos="284"/>
          <w:tab w:val="left" w:pos="3969"/>
          <w:tab w:val="left" w:pos="5954"/>
        </w:tabs>
        <w:jc w:val="both"/>
      </w:pPr>
      <w:r w:rsidRPr="00A24056">
        <w:t>Kraj:</w:t>
      </w:r>
    </w:p>
    <w:p w14:paraId="11642C9B"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 </w:t>
      </w:r>
    </w:p>
    <w:p w14:paraId="4B0FEE94" w14:textId="6696757A" w:rsidR="00E9305F" w:rsidRPr="00A24056" w:rsidRDefault="00E9305F" w:rsidP="00E9305F">
      <w:pPr>
        <w:tabs>
          <w:tab w:val="left" w:pos="284"/>
          <w:tab w:val="left" w:pos="3969"/>
          <w:tab w:val="left" w:pos="5954"/>
        </w:tabs>
        <w:jc w:val="both"/>
      </w:pPr>
      <w:r w:rsidRPr="00A24056">
        <w:t xml:space="preserve">                                                                                                </w:t>
      </w:r>
      <w:r w:rsidR="009C26F2">
        <w:t xml:space="preserve">  </w:t>
      </w:r>
      <w:r w:rsidRPr="00A24056">
        <w:t xml:space="preserve">  referenčnega naročnika</w:t>
      </w:r>
    </w:p>
    <w:p w14:paraId="3D408D6A"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5C978AD0" w14:textId="7F0AB860" w:rsidR="00E9305F" w:rsidRPr="0053359B" w:rsidRDefault="00E9305F" w:rsidP="006E26AA">
      <w:pPr>
        <w:rPr>
          <w:sz w:val="20"/>
        </w:rPr>
        <w:sectPr w:rsidR="00E9305F" w:rsidRPr="0053359B" w:rsidSect="00AD46A0">
          <w:headerReference w:type="default" r:id="rId63"/>
          <w:pgSz w:w="11907" w:h="16840" w:code="9"/>
          <w:pgMar w:top="1418" w:right="1418" w:bottom="1418" w:left="1418" w:header="709" w:footer="709" w:gutter="0"/>
          <w:cols w:space="708"/>
          <w:titlePg/>
          <w:docGrid w:linePitch="326"/>
        </w:sectPr>
      </w:pPr>
    </w:p>
    <w:p w14:paraId="3CB52B26" w14:textId="70F2069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9 -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0D4525A0" w14:textId="77777777" w:rsidR="006E26AA" w:rsidRPr="0053359B" w:rsidRDefault="006E26AA" w:rsidP="006E26AA">
      <w:pPr>
        <w:tabs>
          <w:tab w:val="left" w:pos="284"/>
          <w:tab w:val="left" w:pos="3969"/>
          <w:tab w:val="left" w:pos="5954"/>
        </w:tabs>
        <w:ind w:left="660"/>
        <w:jc w:val="center"/>
        <w:rPr>
          <w:b/>
          <w:sz w:val="28"/>
        </w:rPr>
      </w:pPr>
    </w:p>
    <w:p w14:paraId="30C13648" w14:textId="318656EA" w:rsidR="006E26AA" w:rsidRPr="0053359B" w:rsidRDefault="006E26AA" w:rsidP="006E26AA">
      <w:pPr>
        <w:tabs>
          <w:tab w:val="left" w:pos="284"/>
          <w:tab w:val="left" w:pos="3969"/>
          <w:tab w:val="left" w:pos="5954"/>
        </w:tabs>
        <w:jc w:val="both"/>
        <w:rPr>
          <w:b/>
          <w:sz w:val="28"/>
        </w:rPr>
      </w:pPr>
      <w:r w:rsidRPr="0053359B">
        <w:rPr>
          <w:b/>
          <w:sz w:val="28"/>
        </w:rPr>
        <w:t>III.</w:t>
      </w:r>
      <w:r w:rsidR="00042D9C">
        <w:rPr>
          <w:b/>
          <w:sz w:val="28"/>
        </w:rPr>
        <w:t xml:space="preserve"> </w:t>
      </w:r>
      <w:r w:rsidRPr="0053359B">
        <w:rPr>
          <w:b/>
          <w:sz w:val="28"/>
        </w:rPr>
        <w:t xml:space="preserve">9. IZJAVA PONUDNIKA  O SERVISIRANJU IN VZDRŽEVANJU </w:t>
      </w:r>
    </w:p>
    <w:p w14:paraId="7F4C22BF" w14:textId="77777777" w:rsidR="006E26AA" w:rsidRPr="0053359B" w:rsidRDefault="006E26AA" w:rsidP="006E26AA">
      <w:pPr>
        <w:tabs>
          <w:tab w:val="left" w:pos="284"/>
          <w:tab w:val="left" w:pos="3969"/>
          <w:tab w:val="left" w:pos="5954"/>
        </w:tabs>
        <w:jc w:val="both"/>
        <w:rPr>
          <w:i/>
          <w:sz w:val="20"/>
        </w:rPr>
      </w:pPr>
      <w:r w:rsidRPr="0053359B">
        <w:rPr>
          <w:b/>
          <w:sz w:val="28"/>
        </w:rPr>
        <w:t xml:space="preserve">         BLAGA </w:t>
      </w:r>
    </w:p>
    <w:p w14:paraId="26DDFB3D" w14:textId="77777777" w:rsidR="006E26AA" w:rsidRPr="0053359B" w:rsidRDefault="006E26AA" w:rsidP="006E26AA">
      <w:pPr>
        <w:tabs>
          <w:tab w:val="left" w:pos="284"/>
          <w:tab w:val="left" w:pos="3969"/>
          <w:tab w:val="left" w:pos="5954"/>
        </w:tabs>
        <w:jc w:val="both"/>
        <w:rPr>
          <w:b/>
        </w:rPr>
      </w:pPr>
    </w:p>
    <w:p w14:paraId="2CFC24C2"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601AF8E5" w14:textId="77777777" w:rsidR="006E26AA" w:rsidRPr="0053359B" w:rsidRDefault="006E26AA" w:rsidP="006E26AA">
      <w:pPr>
        <w:tabs>
          <w:tab w:val="left" w:pos="284"/>
          <w:tab w:val="left" w:pos="3969"/>
          <w:tab w:val="left" w:pos="5954"/>
        </w:tabs>
        <w:jc w:val="both"/>
      </w:pPr>
    </w:p>
    <w:p w14:paraId="05CB61E8" w14:textId="39AB2589"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42D9C" w:rsidRPr="00244F26">
        <w:rPr>
          <w:b/>
          <w:szCs w:val="23"/>
        </w:rPr>
        <w:t>32</w:t>
      </w:r>
      <w:r w:rsidRPr="0053359B">
        <w:rPr>
          <w:b/>
          <w:szCs w:val="23"/>
        </w:rPr>
        <w:t xml:space="preserve"> sklopov</w:t>
      </w:r>
    </w:p>
    <w:p w14:paraId="6677A64B" w14:textId="77777777" w:rsidR="006E26AA" w:rsidRPr="0053359B" w:rsidRDefault="006E26AA" w:rsidP="006E26AA">
      <w:pPr>
        <w:rPr>
          <w:b/>
          <w:bCs/>
        </w:rPr>
      </w:pPr>
      <w:r w:rsidRPr="0053359B">
        <w:rPr>
          <w:i/>
          <w:sz w:val="20"/>
          <w:highlight w:val="yellow"/>
        </w:rPr>
        <w:t xml:space="preserve"> (obrazec se izpolni za vsak ponujen sklop posebej)</w:t>
      </w:r>
    </w:p>
    <w:p w14:paraId="1733811C" w14:textId="77777777" w:rsidR="006E26AA" w:rsidRPr="0053359B" w:rsidRDefault="006E26AA" w:rsidP="006E26AA">
      <w:pPr>
        <w:rPr>
          <w:b/>
          <w:bCs/>
        </w:rPr>
      </w:pPr>
      <w:r w:rsidRPr="0053359B">
        <w:rPr>
          <w:b/>
          <w:bCs/>
        </w:rPr>
        <w:t>Sklop: _____________________________________________________________________</w:t>
      </w:r>
    </w:p>
    <w:p w14:paraId="2DECDE4C" w14:textId="77777777" w:rsidR="006E26AA" w:rsidRPr="0053359B" w:rsidRDefault="006E26AA" w:rsidP="006E26AA">
      <w:pPr>
        <w:rPr>
          <w:b/>
          <w:bCs/>
        </w:rPr>
      </w:pPr>
    </w:p>
    <w:p w14:paraId="7318DC41"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w:t>
      </w:r>
    </w:p>
    <w:p w14:paraId="1BC690DE" w14:textId="77777777" w:rsidR="006E26AA" w:rsidRPr="0053359B" w:rsidRDefault="006E26AA" w:rsidP="006E26AA">
      <w:pPr>
        <w:jc w:val="center"/>
        <w:rPr>
          <w:b/>
          <w:bCs/>
        </w:rPr>
      </w:pPr>
    </w:p>
    <w:p w14:paraId="2BB053D1" w14:textId="77777777" w:rsidR="006E26AA" w:rsidRPr="0053359B" w:rsidRDefault="006E26AA" w:rsidP="006E26AA">
      <w:pPr>
        <w:pStyle w:val="Telobesedila"/>
        <w:numPr>
          <w:ilvl w:val="0"/>
          <w:numId w:val="32"/>
        </w:numPr>
        <w:tabs>
          <w:tab w:val="clear" w:pos="1985"/>
          <w:tab w:val="clear" w:pos="6237"/>
          <w:tab w:val="clear" w:pos="6379"/>
          <w:tab w:val="left" w:pos="284"/>
          <w:tab w:val="left" w:pos="3969"/>
          <w:tab w:val="left" w:pos="5954"/>
        </w:tabs>
        <w:jc w:val="left"/>
        <w:rPr>
          <w:b/>
          <w:bCs/>
          <w:lang w:val="sl-SI"/>
        </w:rPr>
      </w:pPr>
      <w:r w:rsidRPr="0053359B">
        <w:rPr>
          <w:b/>
          <w:bCs/>
          <w:lang w:val="sl-SI"/>
        </w:rPr>
        <w:t>da lahko v zvezi s servisiranjem in vzdrževanjem aparature zagotovimo:</w:t>
      </w:r>
    </w:p>
    <w:p w14:paraId="268C3120" w14:textId="77777777" w:rsidR="006E26AA" w:rsidRPr="0053359B" w:rsidRDefault="006E26AA" w:rsidP="006E26AA">
      <w:pPr>
        <w:pStyle w:val="Telobesedila"/>
        <w:ind w:left="502"/>
        <w:jc w:val="left"/>
        <w:rPr>
          <w:b/>
          <w:bCs/>
          <w:lang w:val="sl-SI"/>
        </w:rPr>
      </w:pPr>
    </w:p>
    <w:p w14:paraId="6B4554F1" w14:textId="77777777" w:rsidR="006E26AA" w:rsidRPr="0053359B" w:rsidRDefault="006E26AA" w:rsidP="006E26AA">
      <w:pPr>
        <w:numPr>
          <w:ilvl w:val="0"/>
          <w:numId w:val="33"/>
        </w:numPr>
        <w:tabs>
          <w:tab w:val="left" w:pos="284"/>
          <w:tab w:val="left" w:pos="3969"/>
          <w:tab w:val="left" w:pos="5954"/>
        </w:tabs>
        <w:jc w:val="both"/>
      </w:pPr>
      <w:r w:rsidRPr="0053359B">
        <w:t>odpravo napak, rezervne dele in servis v Sloveniji</w:t>
      </w:r>
    </w:p>
    <w:p w14:paraId="5DD883DB" w14:textId="77777777" w:rsidR="006E26AA" w:rsidRPr="0053359B" w:rsidRDefault="006E26AA" w:rsidP="006E26AA">
      <w:pPr>
        <w:tabs>
          <w:tab w:val="left" w:pos="284"/>
          <w:tab w:val="left" w:pos="3969"/>
          <w:tab w:val="left" w:pos="5954"/>
        </w:tabs>
        <w:jc w:val="both"/>
      </w:pPr>
    </w:p>
    <w:p w14:paraId="56474E63" w14:textId="77777777" w:rsidR="006E26AA" w:rsidRPr="0053359B" w:rsidRDefault="006E26AA" w:rsidP="006E26AA">
      <w:pPr>
        <w:numPr>
          <w:ilvl w:val="0"/>
          <w:numId w:val="33"/>
        </w:numPr>
        <w:tabs>
          <w:tab w:val="left" w:pos="284"/>
          <w:tab w:val="left" w:pos="3969"/>
          <w:tab w:val="left" w:pos="5954"/>
        </w:tabs>
      </w:pPr>
      <w:r w:rsidRPr="0053359B">
        <w:t>Naslov servisa in skladišče rezervnih delov: ……………………………………………</w:t>
      </w:r>
    </w:p>
    <w:p w14:paraId="0897000A" w14:textId="77777777" w:rsidR="006E26AA" w:rsidRPr="0053359B" w:rsidRDefault="006E26AA" w:rsidP="006E26AA">
      <w:pPr>
        <w:tabs>
          <w:tab w:val="left" w:pos="284"/>
          <w:tab w:val="left" w:pos="3969"/>
          <w:tab w:val="left" w:pos="5954"/>
        </w:tabs>
        <w:ind w:left="360"/>
      </w:pPr>
      <w:r w:rsidRPr="0053359B">
        <w:t>……………………………………………………………………………………………..</w:t>
      </w:r>
    </w:p>
    <w:p w14:paraId="23E92B78" w14:textId="77777777" w:rsidR="006E26AA" w:rsidRPr="0053359B" w:rsidRDefault="006E26AA" w:rsidP="006E26AA">
      <w:pPr>
        <w:tabs>
          <w:tab w:val="left" w:pos="284"/>
          <w:tab w:val="left" w:pos="3969"/>
          <w:tab w:val="left" w:pos="5954"/>
        </w:tabs>
      </w:pPr>
    </w:p>
    <w:p w14:paraId="43355809" w14:textId="2AD31AD4" w:rsidR="006E26AA" w:rsidRPr="0053359B" w:rsidRDefault="00B25585" w:rsidP="006E26AA">
      <w:pPr>
        <w:tabs>
          <w:tab w:val="left" w:pos="284"/>
          <w:tab w:val="left" w:pos="3969"/>
          <w:tab w:val="left" w:pos="5954"/>
        </w:tabs>
      </w:pPr>
      <w:r>
        <w:t>3</w:t>
      </w:r>
      <w:r w:rsidR="006E26AA" w:rsidRPr="0053359B">
        <w:t xml:space="preserve">. Odzivni čas: …………ur oz. maksimalno </w:t>
      </w:r>
      <w:r>
        <w:t>3</w:t>
      </w:r>
      <w:r w:rsidR="006E26AA" w:rsidRPr="0053359B">
        <w:t xml:space="preserve"> ure od naročnikovega obvestila o napaki</w:t>
      </w:r>
    </w:p>
    <w:p w14:paraId="707F2902" w14:textId="77777777" w:rsidR="006E26AA" w:rsidRPr="0053359B" w:rsidRDefault="006E26AA" w:rsidP="006E26AA">
      <w:pPr>
        <w:tabs>
          <w:tab w:val="left" w:pos="284"/>
          <w:tab w:val="left" w:pos="3969"/>
          <w:tab w:val="left" w:pos="5954"/>
        </w:tabs>
        <w:jc w:val="both"/>
      </w:pPr>
    </w:p>
    <w:p w14:paraId="59552677" w14:textId="794FB8A9" w:rsidR="006E26AA" w:rsidRPr="0053359B" w:rsidRDefault="00B25585" w:rsidP="006E26AA">
      <w:pPr>
        <w:tabs>
          <w:tab w:val="left" w:pos="284"/>
          <w:tab w:val="left" w:pos="3969"/>
          <w:tab w:val="left" w:pos="5954"/>
        </w:tabs>
        <w:jc w:val="both"/>
      </w:pPr>
      <w:r>
        <w:t>4</w:t>
      </w:r>
      <w:r w:rsidR="006E26AA" w:rsidRPr="0053359B">
        <w:t>.  Čas servisiranja:</w:t>
      </w:r>
    </w:p>
    <w:p w14:paraId="32B17D12" w14:textId="77777777" w:rsidR="006E26AA" w:rsidRPr="0053359B" w:rsidRDefault="006E26AA" w:rsidP="006E26AA">
      <w:pPr>
        <w:tabs>
          <w:tab w:val="left" w:pos="284"/>
          <w:tab w:val="left" w:pos="3969"/>
          <w:tab w:val="left" w:pos="5954"/>
        </w:tabs>
        <w:jc w:val="both"/>
      </w:pPr>
      <w:r w:rsidRPr="0053359B">
        <w:t xml:space="preserve">      - minimalno (manjše popravilo): ………….…………………………………………….</w:t>
      </w:r>
    </w:p>
    <w:p w14:paraId="5E17ED36" w14:textId="216AEA91" w:rsidR="006E26AA" w:rsidRPr="0053359B" w:rsidRDefault="006E26AA" w:rsidP="006E26AA">
      <w:pPr>
        <w:tabs>
          <w:tab w:val="left" w:pos="284"/>
          <w:tab w:val="left" w:pos="3969"/>
          <w:tab w:val="left" w:pos="5954"/>
        </w:tabs>
        <w:jc w:val="both"/>
      </w:pPr>
      <w:r w:rsidRPr="0053359B">
        <w:t xml:space="preserve">      -  maksimalno (večja, obsežnejša popravila) ………………, vendar ne več kot </w:t>
      </w:r>
      <w:r w:rsidR="00B25585">
        <w:t>3</w:t>
      </w:r>
      <w:r w:rsidRPr="0053359B">
        <w:t xml:space="preserve"> delovn</w:t>
      </w:r>
      <w:r w:rsidR="00B25585">
        <w:t>e</w:t>
      </w:r>
      <w:r w:rsidRPr="0053359B">
        <w:t xml:space="preserve"> </w:t>
      </w:r>
    </w:p>
    <w:p w14:paraId="56F40A01" w14:textId="77777777" w:rsidR="006E26AA" w:rsidRPr="0053359B" w:rsidRDefault="006E26AA" w:rsidP="006E26AA">
      <w:pPr>
        <w:tabs>
          <w:tab w:val="left" w:pos="284"/>
          <w:tab w:val="left" w:pos="3969"/>
          <w:tab w:val="left" w:pos="5954"/>
        </w:tabs>
        <w:ind w:left="284"/>
        <w:jc w:val="both"/>
      </w:pPr>
      <w:r w:rsidRPr="0053359B">
        <w:t xml:space="preserve">     dni od prejema obvestila o napaki oz. se rok sporazumno podaljša v primeru višje sile, v  </w:t>
      </w:r>
    </w:p>
    <w:p w14:paraId="6B30BCF3" w14:textId="77777777" w:rsidR="006E26AA" w:rsidRPr="0053359B" w:rsidRDefault="006E26AA" w:rsidP="006E26AA">
      <w:pPr>
        <w:tabs>
          <w:tab w:val="left" w:pos="284"/>
          <w:tab w:val="left" w:pos="3969"/>
          <w:tab w:val="left" w:pos="5954"/>
        </w:tabs>
        <w:ind w:left="284"/>
        <w:jc w:val="both"/>
      </w:pPr>
      <w:r w:rsidRPr="0053359B">
        <w:t xml:space="preserve">     kolikor odprava napake ni možna v zahtevanem roku, bomo za čas popravila poskrbeli </w:t>
      </w:r>
    </w:p>
    <w:p w14:paraId="47CDA865" w14:textId="77777777" w:rsidR="006E26AA" w:rsidRPr="0053359B" w:rsidRDefault="006E26AA" w:rsidP="006E26AA">
      <w:pPr>
        <w:tabs>
          <w:tab w:val="left" w:pos="284"/>
          <w:tab w:val="left" w:pos="3969"/>
          <w:tab w:val="left" w:pos="5954"/>
        </w:tabs>
        <w:ind w:left="284"/>
        <w:jc w:val="both"/>
      </w:pPr>
      <w:r w:rsidRPr="0053359B">
        <w:t xml:space="preserve">    za nadomestno opremo.</w:t>
      </w:r>
    </w:p>
    <w:p w14:paraId="37C1F6BF" w14:textId="77777777" w:rsidR="006E26AA" w:rsidRPr="0053359B" w:rsidRDefault="006E26AA" w:rsidP="006E26AA">
      <w:pPr>
        <w:tabs>
          <w:tab w:val="left" w:pos="284"/>
          <w:tab w:val="left" w:pos="3969"/>
          <w:tab w:val="left" w:pos="5954"/>
        </w:tabs>
        <w:jc w:val="both"/>
        <w:rPr>
          <w:b/>
        </w:rPr>
      </w:pPr>
    </w:p>
    <w:p w14:paraId="2723BEE0" w14:textId="5787B837" w:rsidR="006E26AA" w:rsidRPr="0053359B" w:rsidRDefault="00B25585" w:rsidP="006E26AA">
      <w:pPr>
        <w:tabs>
          <w:tab w:val="left" w:pos="284"/>
          <w:tab w:val="left" w:pos="3969"/>
          <w:tab w:val="left" w:pos="5954"/>
        </w:tabs>
        <w:jc w:val="both"/>
      </w:pPr>
      <w:r>
        <w:t>5</w:t>
      </w:r>
      <w:r w:rsidR="006E26AA" w:rsidRPr="0053359B">
        <w:t xml:space="preserve">. Brezplačen dostop do telefonskih inštrukcij, ki bodo naročnikovemu osebju na voljo v </w:t>
      </w:r>
    </w:p>
    <w:p w14:paraId="215E67C6" w14:textId="77777777" w:rsidR="006E26AA" w:rsidRPr="0053359B" w:rsidRDefault="006E26AA" w:rsidP="006E26AA">
      <w:pPr>
        <w:tabs>
          <w:tab w:val="left" w:pos="284"/>
          <w:tab w:val="left" w:pos="3969"/>
          <w:tab w:val="left" w:pos="5954"/>
        </w:tabs>
        <w:jc w:val="both"/>
      </w:pPr>
      <w:r w:rsidRPr="0053359B">
        <w:t xml:space="preserve">    zvezi z vsemi vprašanji, ki se nanašajo na delovanje aparata. </w:t>
      </w:r>
    </w:p>
    <w:p w14:paraId="6EEB90A2" w14:textId="77777777" w:rsidR="006E26AA" w:rsidRPr="0053359B" w:rsidRDefault="006E26AA" w:rsidP="006E26AA">
      <w:pPr>
        <w:tabs>
          <w:tab w:val="left" w:pos="284"/>
          <w:tab w:val="left" w:pos="3969"/>
          <w:tab w:val="left" w:pos="5954"/>
        </w:tabs>
        <w:jc w:val="both"/>
        <w:rPr>
          <w:i/>
        </w:rPr>
      </w:pPr>
    </w:p>
    <w:p w14:paraId="5E188CA3" w14:textId="460F60C9" w:rsidR="006E26AA" w:rsidRPr="0053359B" w:rsidRDefault="00B25585" w:rsidP="006E26AA">
      <w:pPr>
        <w:tabs>
          <w:tab w:val="left" w:pos="284"/>
          <w:tab w:val="left" w:pos="3969"/>
          <w:tab w:val="left" w:pos="5954"/>
        </w:tabs>
        <w:jc w:val="both"/>
      </w:pPr>
      <w:r>
        <w:t>6</w:t>
      </w:r>
      <w:r w:rsidR="006E26AA" w:rsidRPr="0053359B">
        <w:t xml:space="preserve">. Obdobje vzdrževanja in zagotovitev rezervnih delov po poteku garancijske dobe: </w:t>
      </w:r>
    </w:p>
    <w:p w14:paraId="000EDC07" w14:textId="77777777" w:rsidR="00C7291D" w:rsidRDefault="006E26AA" w:rsidP="00C7291D">
      <w:pPr>
        <w:tabs>
          <w:tab w:val="left" w:pos="284"/>
          <w:tab w:val="left" w:pos="3969"/>
          <w:tab w:val="left" w:pos="5954"/>
        </w:tabs>
        <w:jc w:val="both"/>
      </w:pPr>
      <w:r w:rsidRPr="0053359B">
        <w:t xml:space="preserve">    najmanj 1</w:t>
      </w:r>
      <w:r w:rsidR="00B25585">
        <w:t>5</w:t>
      </w:r>
      <w:r w:rsidRPr="0053359B">
        <w:t xml:space="preserve"> let</w:t>
      </w:r>
      <w:r w:rsidR="00011AE8">
        <w:t xml:space="preserve"> (</w:t>
      </w:r>
      <w:r w:rsidR="00B25585">
        <w:t>za vse sklope</w:t>
      </w:r>
      <w:r w:rsidR="00011AE8">
        <w:t>, razen sklop 3., 6., 9., 20., 21., 22., 25.)</w:t>
      </w:r>
    </w:p>
    <w:p w14:paraId="2097B985" w14:textId="77777777" w:rsidR="00C7291D" w:rsidRDefault="00C7291D" w:rsidP="00C7291D">
      <w:pPr>
        <w:tabs>
          <w:tab w:val="left" w:pos="284"/>
          <w:tab w:val="left" w:pos="3969"/>
          <w:tab w:val="left" w:pos="5954"/>
        </w:tabs>
        <w:jc w:val="both"/>
      </w:pPr>
    </w:p>
    <w:p w14:paraId="0F4A5A81" w14:textId="316B4150" w:rsidR="00C7291D" w:rsidRPr="00C7291D" w:rsidRDefault="00C7291D" w:rsidP="00C7291D">
      <w:pPr>
        <w:tabs>
          <w:tab w:val="left" w:pos="284"/>
          <w:tab w:val="left" w:pos="3969"/>
          <w:tab w:val="left" w:pos="5954"/>
        </w:tabs>
        <w:jc w:val="both"/>
      </w:pPr>
      <w:r>
        <w:t xml:space="preserve">7. </w:t>
      </w:r>
      <w:r w:rsidRPr="0053359B">
        <w:t xml:space="preserve">Ob namestitvi opreme </w:t>
      </w:r>
      <w:r>
        <w:t>bomo</w:t>
      </w:r>
      <w:r w:rsidRPr="0053359B">
        <w:t xml:space="preserve"> predstavi</w:t>
      </w:r>
      <w:r>
        <w:t>li</w:t>
      </w:r>
      <w:r w:rsidRPr="0053359B">
        <w:t xml:space="preserve"> način uporabe in vzdrževanja opreme.</w:t>
      </w:r>
    </w:p>
    <w:p w14:paraId="5293E879" w14:textId="77777777" w:rsidR="00C7291D" w:rsidRPr="0053359B" w:rsidRDefault="00C7291D" w:rsidP="006E26AA">
      <w:pPr>
        <w:tabs>
          <w:tab w:val="left" w:pos="284"/>
          <w:tab w:val="left" w:pos="3969"/>
          <w:tab w:val="left" w:pos="5954"/>
        </w:tabs>
        <w:jc w:val="both"/>
      </w:pPr>
    </w:p>
    <w:p w14:paraId="77DEFE10" w14:textId="77777777" w:rsidR="006E26AA" w:rsidRPr="0053359B" w:rsidRDefault="006E26AA" w:rsidP="006E26AA">
      <w:pPr>
        <w:tabs>
          <w:tab w:val="left" w:pos="284"/>
          <w:tab w:val="left" w:pos="3969"/>
          <w:tab w:val="left" w:pos="5954"/>
        </w:tabs>
        <w:jc w:val="both"/>
      </w:pPr>
    </w:p>
    <w:p w14:paraId="40C592D7" w14:textId="77777777" w:rsidR="006E26AA" w:rsidRPr="0053359B" w:rsidRDefault="006E26AA" w:rsidP="006E26AA">
      <w:pPr>
        <w:pStyle w:val="Telobesedila"/>
        <w:rPr>
          <w:lang w:val="sl-SI"/>
        </w:rPr>
      </w:pPr>
    </w:p>
    <w:p w14:paraId="769F12A6" w14:textId="77777777" w:rsidR="006E26AA" w:rsidRPr="0053359B" w:rsidRDefault="006E26AA" w:rsidP="006E26AA">
      <w:pPr>
        <w:pStyle w:val="Telobesedila"/>
        <w:rPr>
          <w:lang w:val="sl-SI"/>
        </w:rPr>
      </w:pPr>
    </w:p>
    <w:p w14:paraId="4F9B749F" w14:textId="77777777" w:rsidR="006E26AA" w:rsidRPr="0053359B" w:rsidRDefault="006E26AA" w:rsidP="006E26AA">
      <w:pPr>
        <w:pStyle w:val="Telobesedila"/>
        <w:rPr>
          <w:lang w:val="sl-SI"/>
        </w:rPr>
      </w:pPr>
      <w:r w:rsidRPr="0053359B">
        <w:rPr>
          <w:lang w:val="sl-SI"/>
        </w:rPr>
        <w:t>Kraj:</w:t>
      </w:r>
      <w:r w:rsidRPr="0053359B">
        <w:rPr>
          <w:lang w:val="sl-SI"/>
        </w:rPr>
        <w:tab/>
      </w:r>
      <w:r w:rsidRPr="0053359B">
        <w:rPr>
          <w:lang w:val="sl-SI"/>
        </w:rPr>
        <w:tab/>
        <w:t>Podpis odgovorne osebe</w:t>
      </w:r>
    </w:p>
    <w:p w14:paraId="19D5DD98" w14:textId="77777777" w:rsidR="006E26AA" w:rsidRPr="0053359B" w:rsidRDefault="006E26AA" w:rsidP="006E26AA">
      <w:pPr>
        <w:tabs>
          <w:tab w:val="left" w:pos="284"/>
          <w:tab w:val="left" w:pos="3969"/>
          <w:tab w:val="left" w:pos="5954"/>
        </w:tabs>
        <w:jc w:val="both"/>
      </w:pPr>
      <w:r w:rsidRPr="0053359B">
        <w:t>Datum:</w:t>
      </w:r>
      <w:r w:rsidRPr="0053359B">
        <w:tab/>
        <w:t xml:space="preserve">                               </w:t>
      </w:r>
      <w:r w:rsidRPr="0053359B">
        <w:rPr>
          <w:sz w:val="28"/>
        </w:rPr>
        <w:t xml:space="preserve"> </w:t>
      </w:r>
      <w:r w:rsidRPr="0053359B">
        <w:rPr>
          <w:sz w:val="28"/>
        </w:rPr>
        <w:tab/>
      </w:r>
      <w:r w:rsidRPr="0053359B">
        <w:rPr>
          <w:sz w:val="28"/>
        </w:rPr>
        <w:tab/>
        <w:t xml:space="preserve">             </w:t>
      </w:r>
      <w:r w:rsidRPr="0053359B">
        <w:t xml:space="preserve"> Žig</w:t>
      </w:r>
    </w:p>
    <w:p w14:paraId="3CA2BDED" w14:textId="77777777" w:rsidR="006E26AA" w:rsidRPr="0053359B" w:rsidRDefault="006E26AA" w:rsidP="006E26AA">
      <w:pPr>
        <w:tabs>
          <w:tab w:val="left" w:pos="284"/>
          <w:tab w:val="left" w:pos="3969"/>
          <w:tab w:val="left" w:pos="5954"/>
        </w:tabs>
        <w:jc w:val="both"/>
        <w:sectPr w:rsidR="006E26AA" w:rsidRPr="0053359B" w:rsidSect="00AD46A0">
          <w:headerReference w:type="default" r:id="rId64"/>
          <w:footerReference w:type="default" r:id="rId65"/>
          <w:pgSz w:w="11907" w:h="16840" w:code="9"/>
          <w:pgMar w:top="1418" w:right="1418" w:bottom="1418" w:left="1418" w:header="709" w:footer="709" w:gutter="0"/>
          <w:cols w:space="708"/>
          <w:titlePg/>
          <w:docGrid w:linePitch="326"/>
        </w:sectPr>
      </w:pPr>
    </w:p>
    <w:p w14:paraId="4A5CFF4B" w14:textId="687D86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10 -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6CBAC40C" w14:textId="77777777" w:rsidR="006E26AA" w:rsidRPr="0053359B" w:rsidRDefault="006E26AA" w:rsidP="006E26AA">
      <w:pPr>
        <w:tabs>
          <w:tab w:val="left" w:pos="284"/>
          <w:tab w:val="left" w:pos="3969"/>
          <w:tab w:val="left" w:pos="5954"/>
        </w:tabs>
        <w:jc w:val="both"/>
        <w:rPr>
          <w:b/>
        </w:rPr>
      </w:pPr>
      <w:r w:rsidRPr="0053359B">
        <w:rPr>
          <w:b/>
        </w:rPr>
        <w:t xml:space="preserve"> </w:t>
      </w:r>
    </w:p>
    <w:p w14:paraId="53FFFE76" w14:textId="77777777" w:rsidR="006E26AA" w:rsidRPr="0053359B" w:rsidRDefault="006E26AA" w:rsidP="006E26AA">
      <w:pPr>
        <w:tabs>
          <w:tab w:val="left" w:pos="284"/>
          <w:tab w:val="left" w:pos="3969"/>
          <w:tab w:val="left" w:pos="5954"/>
        </w:tabs>
        <w:jc w:val="both"/>
        <w:rPr>
          <w:b/>
        </w:rPr>
      </w:pPr>
    </w:p>
    <w:p w14:paraId="1ED1E9AF" w14:textId="0C8D8C15" w:rsidR="006E26AA" w:rsidRPr="0053359B" w:rsidRDefault="006E26AA" w:rsidP="006E26AA">
      <w:pPr>
        <w:tabs>
          <w:tab w:val="left" w:pos="284"/>
          <w:tab w:val="left" w:pos="3969"/>
          <w:tab w:val="left" w:pos="5954"/>
        </w:tabs>
        <w:jc w:val="both"/>
        <w:rPr>
          <w:b/>
          <w:sz w:val="28"/>
        </w:rPr>
      </w:pPr>
      <w:r w:rsidRPr="0053359B">
        <w:rPr>
          <w:b/>
          <w:sz w:val="28"/>
        </w:rPr>
        <w:t>III.</w:t>
      </w:r>
      <w:r w:rsidR="00011AE8">
        <w:rPr>
          <w:b/>
          <w:sz w:val="28"/>
        </w:rPr>
        <w:t xml:space="preserve"> </w:t>
      </w:r>
      <w:r w:rsidRPr="0053359B">
        <w:rPr>
          <w:b/>
          <w:sz w:val="28"/>
        </w:rPr>
        <w:t>10.  POSEBNA PRILOGA PONUDBE</w:t>
      </w:r>
    </w:p>
    <w:p w14:paraId="75FE98DE" w14:textId="77777777" w:rsidR="006E26AA" w:rsidRPr="0053359B" w:rsidRDefault="006E26AA" w:rsidP="006E26AA">
      <w:pPr>
        <w:tabs>
          <w:tab w:val="left" w:pos="284"/>
          <w:tab w:val="left" w:pos="3969"/>
          <w:tab w:val="left" w:pos="5954"/>
        </w:tabs>
        <w:jc w:val="both"/>
        <w:rPr>
          <w:b/>
        </w:rPr>
      </w:pPr>
    </w:p>
    <w:p w14:paraId="433B62A0" w14:textId="77777777" w:rsidR="006E26AA" w:rsidRPr="0053359B" w:rsidRDefault="006E26AA" w:rsidP="006E26AA">
      <w:pPr>
        <w:tabs>
          <w:tab w:val="left" w:pos="284"/>
          <w:tab w:val="left" w:pos="3969"/>
          <w:tab w:val="left" w:pos="5954"/>
        </w:tabs>
        <w:ind w:left="660"/>
        <w:jc w:val="both"/>
      </w:pPr>
    </w:p>
    <w:p w14:paraId="58437634"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2F1AA02E" w14:textId="77777777" w:rsidR="006E26AA" w:rsidRPr="0053359B" w:rsidRDefault="006E26AA" w:rsidP="006E26AA">
      <w:pPr>
        <w:tabs>
          <w:tab w:val="left" w:pos="284"/>
          <w:tab w:val="left" w:pos="3969"/>
          <w:tab w:val="left" w:pos="5954"/>
        </w:tabs>
        <w:jc w:val="both"/>
      </w:pPr>
    </w:p>
    <w:p w14:paraId="2B7FBEC8" w14:textId="24C65A17"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bookmarkStart w:id="62" w:name="_Hlk123207931"/>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11AE8" w:rsidRPr="00244F26">
        <w:rPr>
          <w:b/>
          <w:szCs w:val="23"/>
        </w:rPr>
        <w:t>32</w:t>
      </w:r>
      <w:r w:rsidR="0034242F" w:rsidRPr="00244F26">
        <w:rPr>
          <w:b/>
          <w:szCs w:val="23"/>
        </w:rPr>
        <w:t xml:space="preserve"> </w:t>
      </w:r>
      <w:r w:rsidRPr="0053359B">
        <w:rPr>
          <w:b/>
          <w:szCs w:val="23"/>
        </w:rPr>
        <w:t>sklopov</w:t>
      </w:r>
      <w:bookmarkEnd w:id="62"/>
    </w:p>
    <w:p w14:paraId="5EC6CFBA" w14:textId="77777777" w:rsidR="006E26AA" w:rsidRPr="0053359B" w:rsidRDefault="006E26AA" w:rsidP="006E26AA">
      <w:pPr>
        <w:tabs>
          <w:tab w:val="left" w:pos="284"/>
          <w:tab w:val="left" w:pos="3969"/>
          <w:tab w:val="left" w:pos="5954"/>
        </w:tabs>
        <w:jc w:val="both"/>
      </w:pPr>
    </w:p>
    <w:p w14:paraId="0C1C00F1" w14:textId="77777777" w:rsidR="006E26AA" w:rsidRPr="0053359B" w:rsidRDefault="006E26AA" w:rsidP="006E26AA">
      <w:pPr>
        <w:tabs>
          <w:tab w:val="left" w:pos="284"/>
          <w:tab w:val="left" w:pos="3969"/>
          <w:tab w:val="left" w:pos="5954"/>
        </w:tabs>
        <w:jc w:val="both"/>
      </w:pPr>
    </w:p>
    <w:p w14:paraId="295CE662" w14:textId="77777777" w:rsidR="006E26AA" w:rsidRPr="0053359B" w:rsidRDefault="006E26AA" w:rsidP="006E26AA">
      <w:pPr>
        <w:tabs>
          <w:tab w:val="left" w:pos="284"/>
          <w:tab w:val="left" w:pos="3969"/>
          <w:tab w:val="left" w:pos="5954"/>
        </w:tabs>
        <w:jc w:val="both"/>
      </w:pPr>
    </w:p>
    <w:p w14:paraId="6BFF065B" w14:textId="77777777" w:rsidR="006E26AA" w:rsidRPr="0053359B" w:rsidRDefault="006E26AA" w:rsidP="006E26AA">
      <w:pPr>
        <w:pStyle w:val="Naslov4"/>
        <w:jc w:val="center"/>
        <w:rPr>
          <w:lang w:val="sl-SI"/>
        </w:rPr>
      </w:pPr>
    </w:p>
    <w:p w14:paraId="31A3B936" w14:textId="77777777" w:rsidR="006E26AA" w:rsidRPr="0053359B" w:rsidRDefault="006E26AA" w:rsidP="006E26AA">
      <w:pPr>
        <w:pStyle w:val="Naslov4"/>
        <w:jc w:val="center"/>
        <w:rPr>
          <w:i/>
          <w:lang w:val="sl-SI"/>
        </w:rPr>
      </w:pPr>
      <w:r w:rsidRPr="0053359B">
        <w:rPr>
          <w:i/>
          <w:lang w:val="sl-SI"/>
        </w:rPr>
        <w:t>P r i l a g a m o</w:t>
      </w:r>
    </w:p>
    <w:p w14:paraId="710512AC" w14:textId="77777777" w:rsidR="006E26AA" w:rsidRPr="0053359B" w:rsidRDefault="006E26AA" w:rsidP="006E26AA">
      <w:pPr>
        <w:tabs>
          <w:tab w:val="left" w:pos="284"/>
          <w:tab w:val="left" w:pos="3969"/>
          <w:tab w:val="left" w:pos="5954"/>
        </w:tabs>
        <w:jc w:val="center"/>
        <w:rPr>
          <w:b/>
        </w:rPr>
      </w:pPr>
    </w:p>
    <w:p w14:paraId="6AAA4A51" w14:textId="77777777" w:rsidR="006E26AA" w:rsidRPr="0053359B" w:rsidRDefault="006E26AA" w:rsidP="006E26AA">
      <w:pPr>
        <w:numPr>
          <w:ilvl w:val="0"/>
          <w:numId w:val="35"/>
        </w:numPr>
        <w:tabs>
          <w:tab w:val="left" w:pos="284"/>
          <w:tab w:val="left" w:pos="3969"/>
          <w:tab w:val="left" w:pos="5954"/>
        </w:tabs>
        <w:jc w:val="both"/>
        <w:rPr>
          <w:i/>
          <w:iCs/>
          <w:sz w:val="20"/>
        </w:rPr>
      </w:pPr>
      <w:r w:rsidRPr="0053359B">
        <w:t>tehnične podatke in slike/skice s podrobnim opisom ponujene opreme – njene funkcionalne lastnosti, z natančno označbo podatkov iz zaporedja v Excel tabeli. Tehnični podatki so lahko v slovenskem ali angleškem jeziku</w:t>
      </w:r>
    </w:p>
    <w:p w14:paraId="21F1ECC1" w14:textId="77777777" w:rsidR="006E26AA" w:rsidRPr="0053359B" w:rsidRDefault="006E26AA" w:rsidP="006E26AA">
      <w:pPr>
        <w:tabs>
          <w:tab w:val="left" w:pos="284"/>
          <w:tab w:val="left" w:pos="3969"/>
          <w:tab w:val="left" w:pos="5954"/>
        </w:tabs>
      </w:pPr>
    </w:p>
    <w:p w14:paraId="59146E18" w14:textId="77777777" w:rsidR="006E26AA" w:rsidRPr="0053359B" w:rsidRDefault="006E26AA" w:rsidP="006E26AA">
      <w:pPr>
        <w:tabs>
          <w:tab w:val="left" w:pos="284"/>
          <w:tab w:val="left" w:pos="3969"/>
          <w:tab w:val="left" w:pos="5954"/>
        </w:tabs>
        <w:jc w:val="center"/>
        <w:rPr>
          <w:b/>
          <w:iCs/>
          <w:sz w:val="28"/>
          <w:szCs w:val="28"/>
        </w:rPr>
      </w:pPr>
      <w:r w:rsidRPr="0053359B">
        <w:rPr>
          <w:b/>
          <w:sz w:val="28"/>
          <w:szCs w:val="28"/>
        </w:rPr>
        <w:t>i z j a v l j a m o</w:t>
      </w:r>
    </w:p>
    <w:p w14:paraId="7FD08195" w14:textId="77777777" w:rsidR="006E26AA" w:rsidRPr="0053359B" w:rsidRDefault="006E26AA" w:rsidP="006E26AA">
      <w:pPr>
        <w:tabs>
          <w:tab w:val="left" w:pos="284"/>
          <w:tab w:val="left" w:pos="3969"/>
          <w:tab w:val="left" w:pos="5954"/>
        </w:tabs>
      </w:pPr>
    </w:p>
    <w:p w14:paraId="7D081C6C" w14:textId="77777777" w:rsidR="006E26AA" w:rsidRPr="0053359B" w:rsidRDefault="006E26AA" w:rsidP="006E26AA">
      <w:pPr>
        <w:numPr>
          <w:ilvl w:val="0"/>
          <w:numId w:val="36"/>
        </w:numPr>
        <w:tabs>
          <w:tab w:val="left" w:pos="284"/>
          <w:tab w:val="left" w:pos="3969"/>
          <w:tab w:val="left" w:pos="5954"/>
        </w:tabs>
        <w:jc w:val="both"/>
      </w:pPr>
      <w:r w:rsidRPr="0053359B">
        <w:t>da je iz Excel tabele in tehnične dokumentacije jasno in nedvoumno razvidno izpolnjevanje vseh zahtev naročnika (natančno označena dokazila vseh tehničnih karakteristik, po vrstnem redu v tabeli – sledljivost) za ponujeno opremo</w:t>
      </w:r>
    </w:p>
    <w:p w14:paraId="3B375FA2" w14:textId="77777777" w:rsidR="006E26AA" w:rsidRPr="0053359B" w:rsidRDefault="006E26AA" w:rsidP="006E26AA">
      <w:pPr>
        <w:tabs>
          <w:tab w:val="left" w:pos="284"/>
          <w:tab w:val="left" w:pos="3969"/>
          <w:tab w:val="left" w:pos="5954"/>
        </w:tabs>
      </w:pPr>
    </w:p>
    <w:p w14:paraId="565CA231" w14:textId="77777777" w:rsidR="006E26AA" w:rsidRPr="0053359B" w:rsidRDefault="006E26AA" w:rsidP="006E26AA">
      <w:pPr>
        <w:tabs>
          <w:tab w:val="left" w:pos="284"/>
          <w:tab w:val="left" w:pos="3969"/>
          <w:tab w:val="left" w:pos="5954"/>
        </w:tabs>
      </w:pPr>
    </w:p>
    <w:p w14:paraId="3AC7118F" w14:textId="77777777" w:rsidR="006E26AA" w:rsidRPr="0053359B" w:rsidRDefault="006E26AA" w:rsidP="006E26AA">
      <w:pPr>
        <w:tabs>
          <w:tab w:val="left" w:pos="284"/>
          <w:tab w:val="left" w:pos="3969"/>
          <w:tab w:val="left" w:pos="5954"/>
        </w:tabs>
        <w:rPr>
          <w:u w:val="single"/>
        </w:rPr>
      </w:pPr>
      <w:r w:rsidRPr="0053359B">
        <w:rPr>
          <w:u w:val="single"/>
        </w:rPr>
        <w:t>Priloga:</w:t>
      </w:r>
    </w:p>
    <w:p w14:paraId="01F97A0A" w14:textId="77777777" w:rsidR="006E26AA" w:rsidRPr="0053359B" w:rsidRDefault="006E26AA" w:rsidP="006E26AA">
      <w:pPr>
        <w:numPr>
          <w:ilvl w:val="0"/>
          <w:numId w:val="34"/>
        </w:numPr>
        <w:tabs>
          <w:tab w:val="left" w:pos="284"/>
          <w:tab w:val="left" w:pos="3969"/>
          <w:tab w:val="left" w:pos="5954"/>
        </w:tabs>
      </w:pPr>
      <w:r w:rsidRPr="0053359B">
        <w:t>tabela</w:t>
      </w:r>
    </w:p>
    <w:p w14:paraId="5ACB7200" w14:textId="77777777" w:rsidR="006E26AA" w:rsidRPr="0053359B" w:rsidRDefault="006E26AA" w:rsidP="006E26AA">
      <w:pPr>
        <w:numPr>
          <w:ilvl w:val="0"/>
          <w:numId w:val="34"/>
        </w:numPr>
        <w:tabs>
          <w:tab w:val="left" w:pos="284"/>
          <w:tab w:val="left" w:pos="3969"/>
          <w:tab w:val="left" w:pos="5954"/>
        </w:tabs>
      </w:pPr>
      <w:r w:rsidRPr="0053359B">
        <w:t>prospekti</w:t>
      </w:r>
    </w:p>
    <w:p w14:paraId="49E155D3" w14:textId="77777777" w:rsidR="006E26AA" w:rsidRPr="0053359B" w:rsidRDefault="006E26AA" w:rsidP="006E26AA">
      <w:pPr>
        <w:tabs>
          <w:tab w:val="left" w:pos="284"/>
          <w:tab w:val="left" w:pos="3969"/>
          <w:tab w:val="left" w:pos="5954"/>
        </w:tabs>
      </w:pPr>
    </w:p>
    <w:p w14:paraId="64A658BD" w14:textId="77777777" w:rsidR="006E26AA" w:rsidRPr="0053359B" w:rsidRDefault="006E26AA" w:rsidP="006E26AA">
      <w:pPr>
        <w:tabs>
          <w:tab w:val="left" w:pos="284"/>
          <w:tab w:val="left" w:pos="3969"/>
          <w:tab w:val="left" w:pos="5954"/>
        </w:tabs>
      </w:pPr>
    </w:p>
    <w:p w14:paraId="5CA749BD" w14:textId="77777777" w:rsidR="006E26AA" w:rsidRPr="0053359B" w:rsidRDefault="006E26AA" w:rsidP="006E26AA">
      <w:pPr>
        <w:tabs>
          <w:tab w:val="left" w:pos="284"/>
          <w:tab w:val="left" w:pos="3969"/>
          <w:tab w:val="left" w:pos="5954"/>
        </w:tabs>
      </w:pPr>
    </w:p>
    <w:p w14:paraId="18C4B3E6" w14:textId="77777777" w:rsidR="006E26AA" w:rsidRPr="0053359B" w:rsidRDefault="006E26AA" w:rsidP="006E26AA">
      <w:pPr>
        <w:tabs>
          <w:tab w:val="left" w:pos="284"/>
          <w:tab w:val="left" w:pos="3969"/>
          <w:tab w:val="left" w:pos="5954"/>
        </w:tabs>
      </w:pPr>
    </w:p>
    <w:p w14:paraId="4D364908" w14:textId="77777777" w:rsidR="006E26AA" w:rsidRPr="0053359B" w:rsidRDefault="006E26AA" w:rsidP="006E26AA">
      <w:pPr>
        <w:tabs>
          <w:tab w:val="left" w:pos="284"/>
          <w:tab w:val="left" w:pos="3969"/>
          <w:tab w:val="left" w:pos="5954"/>
        </w:tabs>
      </w:pPr>
    </w:p>
    <w:p w14:paraId="369CA6E0" w14:textId="77777777" w:rsidR="006E26AA" w:rsidRPr="0053359B" w:rsidRDefault="006E26AA" w:rsidP="006E26AA">
      <w:pPr>
        <w:tabs>
          <w:tab w:val="left" w:pos="142"/>
          <w:tab w:val="left" w:pos="709"/>
          <w:tab w:val="left" w:pos="3969"/>
          <w:tab w:val="left" w:pos="5954"/>
        </w:tabs>
        <w:jc w:val="both"/>
      </w:pPr>
      <w:r w:rsidRPr="0053359B">
        <w:t>Kraj:</w:t>
      </w:r>
    </w:p>
    <w:p w14:paraId="32BAB997" w14:textId="77777777" w:rsidR="006E26AA" w:rsidRPr="0053359B" w:rsidRDefault="006E26AA" w:rsidP="006E26AA">
      <w:pPr>
        <w:tabs>
          <w:tab w:val="left" w:pos="142"/>
          <w:tab w:val="left" w:pos="709"/>
          <w:tab w:val="left" w:pos="3969"/>
          <w:tab w:val="left" w:pos="5954"/>
        </w:tabs>
        <w:jc w:val="both"/>
      </w:pPr>
      <w:r w:rsidRPr="0053359B">
        <w:t>Datum:</w:t>
      </w:r>
      <w:r w:rsidRPr="0053359B">
        <w:tab/>
        <w:t xml:space="preserve">                                 Podpis odgovorne osebe</w:t>
      </w:r>
    </w:p>
    <w:p w14:paraId="406EA402" w14:textId="77777777" w:rsidR="006E26AA" w:rsidRPr="0053359B" w:rsidRDefault="006E26AA" w:rsidP="006E26AA">
      <w:pPr>
        <w:tabs>
          <w:tab w:val="left" w:pos="284"/>
          <w:tab w:val="left" w:pos="3969"/>
          <w:tab w:val="left" w:pos="5954"/>
        </w:tabs>
        <w:ind w:left="660"/>
        <w:jc w:val="both"/>
        <w:rPr>
          <w:b/>
        </w:rPr>
      </w:pPr>
      <w:r w:rsidRPr="0053359B">
        <w:t xml:space="preserve">                                                                                                     Žig</w:t>
      </w:r>
    </w:p>
    <w:p w14:paraId="6F96A582" w14:textId="77777777" w:rsidR="006E26AA" w:rsidRPr="0053359B" w:rsidRDefault="006E26AA" w:rsidP="006E26AA"/>
    <w:p w14:paraId="015862B1" w14:textId="77777777" w:rsidR="006E26AA" w:rsidRPr="0053359B" w:rsidRDefault="006E26AA" w:rsidP="006E26AA"/>
    <w:p w14:paraId="36CEDA85" w14:textId="77777777" w:rsidR="006E26AA" w:rsidRPr="0053359B" w:rsidRDefault="006E26AA" w:rsidP="006E26AA"/>
    <w:p w14:paraId="38A1FF54" w14:textId="77777777" w:rsidR="006E26AA" w:rsidRPr="0053359B" w:rsidRDefault="006E26AA" w:rsidP="006E26AA"/>
    <w:p w14:paraId="39CD04BF" w14:textId="77777777" w:rsidR="006E26AA" w:rsidRPr="0053359B" w:rsidRDefault="006E26AA" w:rsidP="006E26AA"/>
    <w:p w14:paraId="093BD4F4" w14:textId="77777777" w:rsidR="006E26AA" w:rsidRPr="0053359B" w:rsidRDefault="006E26AA" w:rsidP="006E26AA"/>
    <w:p w14:paraId="576545A5" w14:textId="77777777" w:rsidR="006E26AA" w:rsidRPr="0053359B" w:rsidRDefault="006E26AA" w:rsidP="006E26AA"/>
    <w:p w14:paraId="632D9CD6" w14:textId="77777777" w:rsidR="006E26AA" w:rsidRPr="0053359B" w:rsidRDefault="006E26AA" w:rsidP="006E26AA"/>
    <w:p w14:paraId="67E6AC09" w14:textId="77777777" w:rsidR="006E26AA" w:rsidRPr="0053359B" w:rsidRDefault="006E26AA" w:rsidP="006E26AA">
      <w:pPr>
        <w:tabs>
          <w:tab w:val="left" w:pos="2279"/>
        </w:tabs>
      </w:pPr>
      <w:r w:rsidRPr="0053359B">
        <w:tab/>
      </w:r>
    </w:p>
    <w:p w14:paraId="1762BD7F" w14:textId="77777777" w:rsidR="006E26AA" w:rsidRPr="0053359B" w:rsidRDefault="006E26AA" w:rsidP="006E26AA">
      <w:pPr>
        <w:tabs>
          <w:tab w:val="left" w:pos="2279"/>
        </w:tabs>
      </w:pPr>
    </w:p>
    <w:p w14:paraId="420C7E03" w14:textId="77777777" w:rsidR="006E26AA" w:rsidRPr="0053359B" w:rsidRDefault="006E26AA" w:rsidP="006E26AA">
      <w:pPr>
        <w:tabs>
          <w:tab w:val="left" w:pos="2279"/>
        </w:tabs>
      </w:pPr>
    </w:p>
    <w:p w14:paraId="744B20DD" w14:textId="77777777" w:rsidR="006E26AA" w:rsidRPr="0053359B" w:rsidRDefault="006E26AA" w:rsidP="006E26AA">
      <w:pPr>
        <w:tabs>
          <w:tab w:val="left" w:pos="2279"/>
        </w:tabs>
      </w:pPr>
    </w:p>
    <w:p w14:paraId="713F2876" w14:textId="28B5398A"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sz w:val="20"/>
        </w:rPr>
      </w:pPr>
      <w:r w:rsidRPr="000D603D">
        <w:rPr>
          <w:b/>
          <w:sz w:val="20"/>
        </w:rPr>
        <w:lastRenderedPageBreak/>
        <w:t>PRILOGA 1</w:t>
      </w:r>
      <w:r w:rsidR="00585C89" w:rsidRPr="0053359B">
        <w:rPr>
          <w:b/>
          <w:sz w:val="20"/>
        </w:rPr>
        <w:t>1</w:t>
      </w:r>
      <w:r w:rsidRPr="000D603D">
        <w:rPr>
          <w:b/>
          <w:sz w:val="20"/>
        </w:rPr>
        <w:t xml:space="preserve">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b/>
          <w:sz w:val="20"/>
        </w:rPr>
        <w:tab/>
        <w:t>VZOREC</w:t>
      </w:r>
    </w:p>
    <w:p w14:paraId="1F003DAA" w14:textId="77777777" w:rsidR="000D603D" w:rsidRPr="000D603D" w:rsidRDefault="000D603D" w:rsidP="000D603D">
      <w:pPr>
        <w:tabs>
          <w:tab w:val="left" w:pos="284"/>
          <w:tab w:val="left" w:pos="3969"/>
          <w:tab w:val="left" w:pos="5954"/>
        </w:tabs>
        <w:jc w:val="both"/>
      </w:pPr>
      <w:r w:rsidRPr="000D603D">
        <w:tab/>
      </w:r>
    </w:p>
    <w:p w14:paraId="674A73E7" w14:textId="77777777" w:rsidR="000D603D" w:rsidRPr="000D603D" w:rsidRDefault="000D603D" w:rsidP="000D603D">
      <w:pPr>
        <w:tabs>
          <w:tab w:val="left" w:pos="284"/>
          <w:tab w:val="left" w:pos="3969"/>
          <w:tab w:val="left" w:pos="5954"/>
        </w:tabs>
        <w:jc w:val="both"/>
      </w:pPr>
      <w:r w:rsidRPr="000D603D">
        <w:tab/>
      </w:r>
      <w:r w:rsidRPr="000D603D">
        <w:tab/>
      </w:r>
    </w:p>
    <w:p w14:paraId="2E4D5A42" w14:textId="73EACAF5" w:rsidR="000D603D" w:rsidRPr="000D603D" w:rsidRDefault="000D603D" w:rsidP="000D603D">
      <w:pPr>
        <w:tabs>
          <w:tab w:val="left" w:pos="284"/>
          <w:tab w:val="left" w:pos="3969"/>
          <w:tab w:val="left" w:pos="5954"/>
        </w:tabs>
        <w:jc w:val="both"/>
        <w:rPr>
          <w:b/>
          <w:sz w:val="28"/>
        </w:rPr>
      </w:pPr>
      <w:r w:rsidRPr="000D603D">
        <w:rPr>
          <w:b/>
          <w:sz w:val="28"/>
        </w:rPr>
        <w:t>III.</w:t>
      </w:r>
      <w:r w:rsidR="00011AE8">
        <w:rPr>
          <w:b/>
          <w:sz w:val="28"/>
        </w:rPr>
        <w:t xml:space="preserve"> </w:t>
      </w:r>
      <w:r w:rsidRPr="000D603D">
        <w:rPr>
          <w:b/>
          <w:sz w:val="28"/>
        </w:rPr>
        <w:t>1</w:t>
      </w:r>
      <w:r w:rsidR="00011AE8">
        <w:rPr>
          <w:b/>
          <w:sz w:val="28"/>
        </w:rPr>
        <w:t>1</w:t>
      </w:r>
      <w:r w:rsidRPr="000D603D">
        <w:rPr>
          <w:b/>
          <w:sz w:val="28"/>
        </w:rPr>
        <w:t xml:space="preserve">. IZJAVA BANKE ALI ZAVAROVALNICE </w:t>
      </w:r>
      <w:r w:rsidR="00012E42">
        <w:rPr>
          <w:b/>
          <w:sz w:val="28"/>
        </w:rPr>
        <w:t>– velja za vsak posamezni sklop v skupni vrednosti nad 50.000 EUR z DDV.</w:t>
      </w:r>
    </w:p>
    <w:p w14:paraId="688C5AAF" w14:textId="77777777" w:rsidR="000D603D" w:rsidRPr="000D603D" w:rsidRDefault="000D603D" w:rsidP="000D603D">
      <w:pPr>
        <w:tabs>
          <w:tab w:val="left" w:pos="284"/>
          <w:tab w:val="left" w:pos="3969"/>
          <w:tab w:val="left" w:pos="5954"/>
        </w:tabs>
        <w:jc w:val="both"/>
        <w:rPr>
          <w:b/>
        </w:rPr>
      </w:pPr>
    </w:p>
    <w:p w14:paraId="6B7FDB11" w14:textId="77777777" w:rsidR="000D603D" w:rsidRPr="000D603D" w:rsidRDefault="000D603D" w:rsidP="000D603D">
      <w:pPr>
        <w:tabs>
          <w:tab w:val="left" w:pos="284"/>
          <w:tab w:val="left" w:pos="3969"/>
          <w:tab w:val="left" w:pos="5954"/>
        </w:tabs>
        <w:jc w:val="both"/>
        <w:rPr>
          <w:b/>
        </w:rPr>
      </w:pPr>
    </w:p>
    <w:p w14:paraId="2303FFCE"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6B795993" w14:textId="77777777" w:rsidR="000D603D" w:rsidRPr="000D603D" w:rsidRDefault="000D603D" w:rsidP="000D603D">
      <w:pPr>
        <w:tabs>
          <w:tab w:val="left" w:pos="284"/>
          <w:tab w:val="left" w:pos="3969"/>
          <w:tab w:val="left" w:pos="5954"/>
        </w:tabs>
        <w:jc w:val="both"/>
      </w:pPr>
    </w:p>
    <w:p w14:paraId="296E5124" w14:textId="77777777" w:rsidR="000D603D" w:rsidRPr="000D603D" w:rsidRDefault="000D603D" w:rsidP="000D603D">
      <w:pPr>
        <w:tabs>
          <w:tab w:val="left" w:pos="284"/>
          <w:tab w:val="left" w:pos="3969"/>
          <w:tab w:val="left" w:pos="5954"/>
        </w:tabs>
        <w:jc w:val="both"/>
      </w:pPr>
      <w:r w:rsidRPr="000D603D">
        <w:t>Sedež banke ali zavarovalnice: _________________________________________________</w:t>
      </w:r>
    </w:p>
    <w:p w14:paraId="082BABEC" w14:textId="77777777" w:rsidR="000D603D" w:rsidRPr="000D603D" w:rsidRDefault="000D603D" w:rsidP="000D603D">
      <w:pPr>
        <w:tabs>
          <w:tab w:val="left" w:pos="284"/>
          <w:tab w:val="left" w:pos="3969"/>
          <w:tab w:val="left" w:pos="5954"/>
        </w:tabs>
        <w:jc w:val="both"/>
      </w:pPr>
    </w:p>
    <w:p w14:paraId="0E6F280C" w14:textId="77777777" w:rsidR="000D603D" w:rsidRPr="000D603D" w:rsidRDefault="000D603D" w:rsidP="000D603D">
      <w:pPr>
        <w:tabs>
          <w:tab w:val="left" w:pos="284"/>
          <w:tab w:val="left" w:pos="3969"/>
          <w:tab w:val="left" w:pos="5954"/>
        </w:tabs>
        <w:jc w:val="both"/>
      </w:pPr>
    </w:p>
    <w:p w14:paraId="59600762" w14:textId="77777777" w:rsidR="000D603D" w:rsidRPr="000D603D" w:rsidRDefault="000D603D" w:rsidP="000D603D">
      <w:pPr>
        <w:tabs>
          <w:tab w:val="left" w:pos="284"/>
          <w:tab w:val="left" w:pos="3969"/>
          <w:tab w:val="left" w:pos="5954"/>
        </w:tabs>
        <w:jc w:val="both"/>
      </w:pPr>
    </w:p>
    <w:p w14:paraId="54082F30" w14:textId="77777777" w:rsidR="000D603D" w:rsidRPr="000D603D" w:rsidRDefault="000D603D" w:rsidP="000D603D">
      <w:pPr>
        <w:tabs>
          <w:tab w:val="left" w:pos="284"/>
          <w:tab w:val="left" w:pos="3969"/>
          <w:tab w:val="left" w:pos="5954"/>
        </w:tabs>
        <w:jc w:val="both"/>
      </w:pPr>
      <w:r w:rsidRPr="000D603D">
        <w:t>Podjetje: ___________________________________________________________________</w:t>
      </w:r>
    </w:p>
    <w:p w14:paraId="5907368D" w14:textId="77777777" w:rsidR="000D603D" w:rsidRPr="000D603D" w:rsidRDefault="000D603D" w:rsidP="000D603D">
      <w:pPr>
        <w:tabs>
          <w:tab w:val="left" w:pos="284"/>
          <w:tab w:val="left" w:pos="3969"/>
          <w:tab w:val="left" w:pos="5954"/>
        </w:tabs>
        <w:jc w:val="both"/>
      </w:pPr>
    </w:p>
    <w:p w14:paraId="04C4B191" w14:textId="77777777" w:rsidR="000D603D" w:rsidRPr="000D603D" w:rsidRDefault="000D603D" w:rsidP="000D603D">
      <w:pPr>
        <w:tabs>
          <w:tab w:val="left" w:pos="284"/>
          <w:tab w:val="left" w:pos="3969"/>
          <w:tab w:val="left" w:pos="5954"/>
        </w:tabs>
        <w:jc w:val="both"/>
      </w:pPr>
      <w:r w:rsidRPr="000D603D">
        <w:t>Naslov: ____________________________________________________________________</w:t>
      </w:r>
    </w:p>
    <w:p w14:paraId="08DCC233" w14:textId="77777777" w:rsidR="000D603D" w:rsidRPr="000D603D" w:rsidRDefault="000D603D" w:rsidP="000D603D">
      <w:pPr>
        <w:tabs>
          <w:tab w:val="left" w:pos="284"/>
          <w:tab w:val="left" w:pos="3969"/>
          <w:tab w:val="left" w:pos="5954"/>
        </w:tabs>
        <w:jc w:val="both"/>
      </w:pPr>
    </w:p>
    <w:p w14:paraId="1812CCB0" w14:textId="77777777" w:rsidR="000D603D" w:rsidRPr="000D603D" w:rsidRDefault="000D603D" w:rsidP="000D603D">
      <w:pPr>
        <w:tabs>
          <w:tab w:val="left" w:pos="284"/>
          <w:tab w:val="left" w:pos="3969"/>
          <w:tab w:val="left" w:pos="5954"/>
        </w:tabs>
        <w:jc w:val="both"/>
      </w:pPr>
    </w:p>
    <w:p w14:paraId="24432B38" w14:textId="77777777" w:rsidR="000D603D" w:rsidRPr="000D603D" w:rsidRDefault="000D603D" w:rsidP="000D603D">
      <w:pPr>
        <w:tabs>
          <w:tab w:val="left" w:pos="284"/>
          <w:tab w:val="left" w:pos="3969"/>
          <w:tab w:val="left" w:pos="5954"/>
        </w:tabs>
        <w:jc w:val="both"/>
      </w:pPr>
    </w:p>
    <w:p w14:paraId="3FDDCE6C"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3B44DF39" w14:textId="77777777" w:rsidR="000D603D" w:rsidRPr="000D603D" w:rsidRDefault="000D603D" w:rsidP="000D603D">
      <w:pPr>
        <w:tabs>
          <w:tab w:val="left" w:pos="284"/>
          <w:tab w:val="left" w:pos="3969"/>
          <w:tab w:val="left" w:pos="5954"/>
        </w:tabs>
        <w:jc w:val="center"/>
        <w:rPr>
          <w:b/>
          <w:sz w:val="28"/>
        </w:rPr>
      </w:pPr>
    </w:p>
    <w:p w14:paraId="5C346D50" w14:textId="4FB62A03"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w:t>
      </w:r>
      <w:r w:rsidRPr="000D603D">
        <w:rPr>
          <w:color w:val="C00000"/>
        </w:rPr>
        <w:t xml:space="preserve"> </w:t>
      </w:r>
      <w:bookmarkStart w:id="63" w:name="_Hlk123207983"/>
      <w:r w:rsidR="00585C89" w:rsidRPr="0053359B">
        <w:rPr>
          <w:sz w:val="20"/>
          <w:szCs w:val="23"/>
        </w:rPr>
        <w:t>MEDICINSKA OPREMA</w:t>
      </w:r>
      <w:r w:rsidR="00585C89" w:rsidRPr="0053359B">
        <w:rPr>
          <w:szCs w:val="23"/>
        </w:rPr>
        <w:t xml:space="preserve">, razdeljena v </w:t>
      </w:r>
      <w:r w:rsidR="00011AE8" w:rsidRPr="00244F26">
        <w:rPr>
          <w:szCs w:val="23"/>
        </w:rPr>
        <w:t>32</w:t>
      </w:r>
      <w:r w:rsidR="0034242F">
        <w:rPr>
          <w:szCs w:val="23"/>
        </w:rPr>
        <w:t xml:space="preserve"> </w:t>
      </w:r>
      <w:r w:rsidR="00585C89" w:rsidRPr="0053359B">
        <w:rPr>
          <w:szCs w:val="23"/>
        </w:rPr>
        <w:t>sklopov</w:t>
      </w:r>
      <w:bookmarkEnd w:id="63"/>
      <w:r w:rsidRPr="000D603D">
        <w:t xml:space="preserve">, pogodbena vrednost </w:t>
      </w:r>
      <w:r w:rsidR="00011AE8">
        <w:t xml:space="preserve">……………. </w:t>
      </w:r>
      <w:r w:rsidRPr="000D603D">
        <w:t>€</w:t>
      </w:r>
      <w:r w:rsidR="00585C89" w:rsidRPr="0053359B">
        <w:t xml:space="preserve"> </w:t>
      </w:r>
      <w:r w:rsidRPr="000D603D">
        <w:t xml:space="preserve"> z </w:t>
      </w:r>
      <w:r w:rsidRPr="000D603D">
        <w:rPr>
          <w:sz w:val="20"/>
          <w:szCs w:val="20"/>
        </w:rPr>
        <w:t>DDV</w:t>
      </w:r>
      <w:r w:rsidRPr="000D603D">
        <w:t>, ki je bil objavljen na portalu javnih naročil, št. ........................., z dne ..................... .</w:t>
      </w:r>
    </w:p>
    <w:p w14:paraId="62528D92" w14:textId="77777777" w:rsidR="000D603D" w:rsidRPr="000D603D" w:rsidRDefault="000D603D" w:rsidP="000D603D">
      <w:pPr>
        <w:tabs>
          <w:tab w:val="left" w:pos="284"/>
          <w:tab w:val="left" w:pos="3969"/>
          <w:tab w:val="left" w:pos="5954"/>
        </w:tabs>
        <w:jc w:val="both"/>
      </w:pPr>
    </w:p>
    <w:p w14:paraId="140E0F61" w14:textId="77777777" w:rsidR="000D603D" w:rsidRPr="000D603D" w:rsidRDefault="000D603D" w:rsidP="000D603D">
      <w:pPr>
        <w:tabs>
          <w:tab w:val="left" w:pos="284"/>
          <w:tab w:val="left" w:pos="3969"/>
          <w:tab w:val="left" w:pos="5954"/>
        </w:tabs>
        <w:jc w:val="both"/>
      </w:pPr>
    </w:p>
    <w:p w14:paraId="7A70C0F2"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52A6F368" w14:textId="77777777" w:rsidR="000D603D" w:rsidRPr="000D603D" w:rsidRDefault="000D603D" w:rsidP="000D603D">
      <w:pPr>
        <w:tabs>
          <w:tab w:val="left" w:pos="284"/>
          <w:tab w:val="left" w:pos="3969"/>
          <w:tab w:val="left" w:pos="5954"/>
        </w:tabs>
        <w:jc w:val="center"/>
        <w:rPr>
          <w:b/>
        </w:rPr>
      </w:pPr>
    </w:p>
    <w:p w14:paraId="69D4C168" w14:textId="70A4CE29" w:rsidR="000D603D" w:rsidRPr="000D603D" w:rsidRDefault="000D603D" w:rsidP="000D603D">
      <w:pPr>
        <w:tabs>
          <w:tab w:val="left" w:pos="284"/>
          <w:tab w:val="left" w:pos="3969"/>
          <w:tab w:val="left" w:pos="5954"/>
        </w:tabs>
        <w:jc w:val="both"/>
        <w:rPr>
          <w:b/>
        </w:rPr>
      </w:pPr>
      <w:r w:rsidRPr="000D603D">
        <w:t xml:space="preserve">da bomo organom odločanja predlagali v odobritev izdajo garancije za dobro izvedbo posla v višini </w:t>
      </w:r>
      <w:r w:rsidR="00011AE8">
        <w:t>10</w:t>
      </w:r>
      <w:r w:rsidRPr="000D603D">
        <w:t xml:space="preserve"> % vrednosti z DDV sklenjenega posla, in sicer na osnovi predložitve ustrezne pogodbe. </w:t>
      </w:r>
    </w:p>
    <w:p w14:paraId="220CB0D0" w14:textId="77777777" w:rsidR="000D603D" w:rsidRPr="000D603D" w:rsidRDefault="000D603D" w:rsidP="000D603D">
      <w:pPr>
        <w:tabs>
          <w:tab w:val="left" w:pos="284"/>
          <w:tab w:val="left" w:pos="3969"/>
          <w:tab w:val="left" w:pos="5954"/>
        </w:tabs>
        <w:jc w:val="both"/>
      </w:pPr>
    </w:p>
    <w:p w14:paraId="5BE7E2F8" w14:textId="77777777" w:rsidR="000D603D" w:rsidRPr="000D603D" w:rsidRDefault="000D603D" w:rsidP="000D603D">
      <w:pPr>
        <w:tabs>
          <w:tab w:val="left" w:pos="284"/>
          <w:tab w:val="left" w:pos="3969"/>
          <w:tab w:val="left" w:pos="5954"/>
        </w:tabs>
        <w:jc w:val="both"/>
      </w:pPr>
    </w:p>
    <w:p w14:paraId="69FB21E7" w14:textId="77777777" w:rsidR="000D603D" w:rsidRPr="000D603D" w:rsidRDefault="000D603D" w:rsidP="000D603D">
      <w:pPr>
        <w:tabs>
          <w:tab w:val="left" w:pos="284"/>
          <w:tab w:val="left" w:pos="3969"/>
          <w:tab w:val="left" w:pos="5954"/>
        </w:tabs>
        <w:jc w:val="both"/>
      </w:pPr>
    </w:p>
    <w:p w14:paraId="625084A4" w14:textId="77777777" w:rsidR="000D603D" w:rsidRPr="000D603D" w:rsidRDefault="000D603D" w:rsidP="000D603D">
      <w:pPr>
        <w:tabs>
          <w:tab w:val="left" w:pos="284"/>
          <w:tab w:val="left" w:pos="3969"/>
          <w:tab w:val="left" w:pos="5954"/>
        </w:tabs>
        <w:jc w:val="both"/>
      </w:pPr>
    </w:p>
    <w:p w14:paraId="45FD6CBB" w14:textId="77777777" w:rsidR="000D603D" w:rsidRPr="000D603D" w:rsidRDefault="000D603D" w:rsidP="000D603D">
      <w:pPr>
        <w:tabs>
          <w:tab w:val="left" w:pos="284"/>
          <w:tab w:val="left" w:pos="3969"/>
          <w:tab w:val="left" w:pos="5954"/>
        </w:tabs>
        <w:jc w:val="both"/>
      </w:pPr>
    </w:p>
    <w:p w14:paraId="26412404" w14:textId="77777777" w:rsidR="000D603D" w:rsidRPr="000D603D" w:rsidRDefault="000D603D" w:rsidP="000D603D">
      <w:pPr>
        <w:tabs>
          <w:tab w:val="left" w:pos="284"/>
          <w:tab w:val="left" w:pos="3969"/>
          <w:tab w:val="left" w:pos="5954"/>
        </w:tabs>
        <w:jc w:val="both"/>
      </w:pPr>
    </w:p>
    <w:p w14:paraId="2C0F7E61" w14:textId="77777777" w:rsidR="000D603D" w:rsidRPr="000D603D" w:rsidRDefault="000D603D" w:rsidP="000D603D">
      <w:pPr>
        <w:tabs>
          <w:tab w:val="left" w:pos="284"/>
          <w:tab w:val="left" w:pos="3969"/>
          <w:tab w:val="left" w:pos="5954"/>
        </w:tabs>
        <w:jc w:val="center"/>
      </w:pPr>
      <w:r w:rsidRPr="000D603D">
        <w:t>Banka oz. zavarovalnica</w:t>
      </w:r>
    </w:p>
    <w:p w14:paraId="6970094E" w14:textId="77777777" w:rsidR="000D603D" w:rsidRPr="000D603D" w:rsidRDefault="000D603D" w:rsidP="000D603D">
      <w:pPr>
        <w:tabs>
          <w:tab w:val="left" w:pos="284"/>
          <w:tab w:val="left" w:pos="3969"/>
          <w:tab w:val="left" w:pos="5954"/>
        </w:tabs>
        <w:jc w:val="both"/>
      </w:pPr>
      <w:r w:rsidRPr="000D603D">
        <w:t xml:space="preserve">                                                                 (žig in podpis)</w:t>
      </w:r>
    </w:p>
    <w:p w14:paraId="0A21ECC6" w14:textId="77777777" w:rsidR="000D603D" w:rsidRPr="000D603D" w:rsidRDefault="000D603D" w:rsidP="000D603D">
      <w:pPr>
        <w:tabs>
          <w:tab w:val="left" w:pos="284"/>
          <w:tab w:val="left" w:pos="3969"/>
          <w:tab w:val="left" w:pos="5954"/>
        </w:tabs>
        <w:jc w:val="both"/>
      </w:pPr>
    </w:p>
    <w:p w14:paraId="52852FEF" w14:textId="77777777" w:rsidR="000D603D" w:rsidRPr="000D603D" w:rsidRDefault="000D603D" w:rsidP="000D603D">
      <w:pPr>
        <w:tabs>
          <w:tab w:val="left" w:pos="284"/>
          <w:tab w:val="left" w:pos="3969"/>
          <w:tab w:val="left" w:pos="5954"/>
        </w:tabs>
        <w:jc w:val="both"/>
      </w:pPr>
    </w:p>
    <w:p w14:paraId="5A8CD304" w14:textId="77777777" w:rsidR="000D603D" w:rsidRPr="000D603D" w:rsidRDefault="000D603D" w:rsidP="000D603D">
      <w:pPr>
        <w:tabs>
          <w:tab w:val="left" w:pos="284"/>
          <w:tab w:val="left" w:pos="3969"/>
          <w:tab w:val="left" w:pos="5954"/>
        </w:tabs>
        <w:jc w:val="both"/>
      </w:pPr>
    </w:p>
    <w:p w14:paraId="67882F92" w14:textId="77777777" w:rsidR="000D603D" w:rsidRPr="000D603D" w:rsidRDefault="000D603D" w:rsidP="000D603D">
      <w:pPr>
        <w:tabs>
          <w:tab w:val="left" w:pos="284"/>
          <w:tab w:val="left" w:pos="3969"/>
          <w:tab w:val="left" w:pos="5954"/>
        </w:tabs>
        <w:jc w:val="both"/>
      </w:pPr>
    </w:p>
    <w:p w14:paraId="6E95DC30" w14:textId="77777777" w:rsidR="000D603D" w:rsidRPr="000D603D" w:rsidRDefault="000D603D" w:rsidP="000D603D">
      <w:pPr>
        <w:tabs>
          <w:tab w:val="left" w:pos="284"/>
          <w:tab w:val="left" w:pos="3969"/>
          <w:tab w:val="left" w:pos="5954"/>
        </w:tabs>
        <w:jc w:val="both"/>
      </w:pPr>
    </w:p>
    <w:p w14:paraId="062D09B6" w14:textId="77777777" w:rsidR="000D603D" w:rsidRPr="000D603D" w:rsidRDefault="000D603D" w:rsidP="000D603D">
      <w:pPr>
        <w:tabs>
          <w:tab w:val="left" w:pos="284"/>
          <w:tab w:val="left" w:pos="3969"/>
          <w:tab w:val="left" w:pos="5954"/>
        </w:tabs>
        <w:jc w:val="both"/>
      </w:pPr>
    </w:p>
    <w:p w14:paraId="08DA50BB" w14:textId="77777777" w:rsidR="000D603D" w:rsidRPr="000D603D" w:rsidRDefault="000D603D" w:rsidP="000D603D">
      <w:pPr>
        <w:tabs>
          <w:tab w:val="left" w:pos="284"/>
          <w:tab w:val="left" w:pos="3969"/>
          <w:tab w:val="left" w:pos="5954"/>
        </w:tabs>
        <w:jc w:val="both"/>
      </w:pPr>
    </w:p>
    <w:p w14:paraId="3A57BF98" w14:textId="77777777" w:rsidR="000D603D" w:rsidRPr="000D603D" w:rsidRDefault="000D603D" w:rsidP="000D603D">
      <w:pPr>
        <w:tabs>
          <w:tab w:val="left" w:pos="284"/>
          <w:tab w:val="left" w:pos="3969"/>
          <w:tab w:val="left" w:pos="5954"/>
        </w:tabs>
        <w:jc w:val="both"/>
      </w:pPr>
    </w:p>
    <w:p w14:paraId="535E03C2" w14:textId="77777777" w:rsidR="000D603D" w:rsidRPr="000D603D" w:rsidRDefault="000D603D" w:rsidP="000D603D">
      <w:pPr>
        <w:tabs>
          <w:tab w:val="left" w:pos="284"/>
          <w:tab w:val="left" w:pos="3969"/>
          <w:tab w:val="left" w:pos="5954"/>
        </w:tabs>
        <w:jc w:val="center"/>
      </w:pPr>
    </w:p>
    <w:p w14:paraId="58C305A3"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4CBC2817" w14:textId="3F3EDFA6"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695AC714" w14:textId="77777777" w:rsidR="000D603D" w:rsidRPr="000D603D" w:rsidRDefault="000D603D" w:rsidP="000D603D">
      <w:pPr>
        <w:tabs>
          <w:tab w:val="left" w:pos="284"/>
          <w:tab w:val="left" w:pos="3969"/>
          <w:tab w:val="left" w:pos="5954"/>
        </w:tabs>
        <w:jc w:val="both"/>
      </w:pPr>
    </w:p>
    <w:p w14:paraId="3704D87B" w14:textId="77777777" w:rsidR="00012E42" w:rsidRDefault="000D603D" w:rsidP="000D603D">
      <w:pPr>
        <w:tabs>
          <w:tab w:val="left" w:pos="284"/>
          <w:tab w:val="left" w:pos="3969"/>
          <w:tab w:val="left" w:pos="5954"/>
        </w:tabs>
        <w:jc w:val="both"/>
        <w:rPr>
          <w:b/>
          <w:sz w:val="28"/>
        </w:rPr>
      </w:pPr>
      <w:r w:rsidRPr="000D603D">
        <w:rPr>
          <w:b/>
          <w:sz w:val="28"/>
        </w:rPr>
        <w:t>BANČNA GARANCIJA ALI KAVCIJSKO ZAVAROVANJE ZA DOBRO IZVEDBO POGODBENIH OBVEZNOSTI</w:t>
      </w:r>
      <w:r w:rsidR="00012E42">
        <w:rPr>
          <w:b/>
          <w:sz w:val="28"/>
        </w:rPr>
        <w:t xml:space="preserve"> – velja za vsak posamezni sklop v skupni vrednosti nad 50.000 EUR z DDV.</w:t>
      </w:r>
    </w:p>
    <w:p w14:paraId="5A944A77" w14:textId="67A81A46" w:rsidR="000D603D" w:rsidRPr="000D603D" w:rsidRDefault="000D603D" w:rsidP="000D603D">
      <w:pPr>
        <w:tabs>
          <w:tab w:val="left" w:pos="284"/>
          <w:tab w:val="left" w:pos="3969"/>
          <w:tab w:val="left" w:pos="5954"/>
        </w:tabs>
        <w:jc w:val="both"/>
        <w:rPr>
          <w:b/>
          <w:sz w:val="28"/>
        </w:rPr>
      </w:pPr>
      <w:r w:rsidRPr="000D603D">
        <w:rPr>
          <w:b/>
          <w:sz w:val="28"/>
        </w:rPr>
        <w:tab/>
      </w:r>
      <w:r w:rsidRPr="000D603D">
        <w:rPr>
          <w:b/>
          <w:sz w:val="28"/>
        </w:rPr>
        <w:tab/>
      </w:r>
      <w:r w:rsidRPr="000D603D">
        <w:rPr>
          <w:b/>
          <w:sz w:val="28"/>
        </w:rPr>
        <w:tab/>
      </w:r>
    </w:p>
    <w:p w14:paraId="05F9AF45"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56C59D17" w14:textId="77777777" w:rsidR="000D603D" w:rsidRPr="000D603D" w:rsidRDefault="000D603D" w:rsidP="000D603D">
      <w:pPr>
        <w:tabs>
          <w:tab w:val="left" w:pos="284"/>
          <w:tab w:val="left" w:pos="3969"/>
          <w:tab w:val="left" w:pos="5954"/>
        </w:tabs>
        <w:jc w:val="both"/>
      </w:pPr>
      <w:r w:rsidRPr="000D603D">
        <w:t>Kraj in datum: __________________</w:t>
      </w:r>
    </w:p>
    <w:p w14:paraId="76286FF1" w14:textId="77777777" w:rsidR="000D603D" w:rsidRPr="000D603D" w:rsidRDefault="000D603D" w:rsidP="000D603D">
      <w:pPr>
        <w:tabs>
          <w:tab w:val="left" w:pos="284"/>
          <w:tab w:val="left" w:pos="3969"/>
          <w:tab w:val="left" w:pos="5954"/>
        </w:tabs>
        <w:jc w:val="both"/>
      </w:pPr>
    </w:p>
    <w:p w14:paraId="085B62AC"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34E5062D" w14:textId="77777777" w:rsidR="000D603D" w:rsidRPr="000D603D" w:rsidRDefault="000D603D" w:rsidP="000D603D">
      <w:pPr>
        <w:tabs>
          <w:tab w:val="left" w:pos="284"/>
          <w:tab w:val="left" w:pos="3969"/>
          <w:tab w:val="left" w:pos="5954"/>
        </w:tabs>
        <w:jc w:val="both"/>
      </w:pPr>
    </w:p>
    <w:p w14:paraId="512AADD6" w14:textId="77777777" w:rsidR="000D603D" w:rsidRPr="000D603D" w:rsidRDefault="000D603D" w:rsidP="000D603D">
      <w:pPr>
        <w:tabs>
          <w:tab w:val="left" w:pos="284"/>
          <w:tab w:val="left" w:pos="3969"/>
          <w:tab w:val="left" w:pos="5954"/>
        </w:tabs>
        <w:jc w:val="both"/>
      </w:pPr>
      <w:r w:rsidRPr="000D603D">
        <w:t>Garancija oz. kavcijsko zavarovanje št.: ..............</w:t>
      </w:r>
    </w:p>
    <w:p w14:paraId="6D5BBB23" w14:textId="77777777" w:rsidR="000D603D" w:rsidRPr="000D603D" w:rsidRDefault="000D603D" w:rsidP="000D603D">
      <w:pPr>
        <w:tabs>
          <w:tab w:val="left" w:pos="284"/>
          <w:tab w:val="left" w:pos="3969"/>
          <w:tab w:val="left" w:pos="5954"/>
        </w:tabs>
        <w:jc w:val="both"/>
      </w:pPr>
    </w:p>
    <w:p w14:paraId="73272A18" w14:textId="77777777" w:rsidR="000D603D" w:rsidRPr="000D603D" w:rsidRDefault="000D603D" w:rsidP="00DC537A">
      <w:pPr>
        <w:tabs>
          <w:tab w:val="left" w:pos="1985"/>
          <w:tab w:val="left" w:pos="6237"/>
          <w:tab w:val="left" w:pos="6379"/>
        </w:tabs>
        <w:jc w:val="both"/>
        <w:rPr>
          <w:szCs w:val="20"/>
          <w:lang w:eastAsia="x-none"/>
        </w:rPr>
      </w:pPr>
      <w:r w:rsidRPr="000D603D">
        <w:rPr>
          <w:szCs w:val="20"/>
          <w:lang w:eastAsia="x-none"/>
        </w:rPr>
        <w:t>V skladu s pogodbo……………………………….., sklenjeno med naročnikom: Zdravstveni dom dr. Adolfa Drolca Maribor in …………………………………………………………..…</w:t>
      </w:r>
    </w:p>
    <w:p w14:paraId="4086C8A4" w14:textId="60017032"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011AE8" w:rsidRPr="00351AC3">
        <w:rPr>
          <w:szCs w:val="23"/>
        </w:rPr>
        <w:t>32</w:t>
      </w:r>
      <w:r w:rsidR="0034242F">
        <w:rPr>
          <w:szCs w:val="23"/>
        </w:rPr>
        <w:t xml:space="preserve"> </w:t>
      </w:r>
      <w:r w:rsidR="00585C89" w:rsidRPr="0053359B">
        <w:rPr>
          <w:szCs w:val="23"/>
        </w:rPr>
        <w:t>sklopov</w:t>
      </w:r>
      <w:r w:rsidRPr="000D603D">
        <w:rPr>
          <w:b/>
          <w:sz w:val="20"/>
          <w:szCs w:val="23"/>
        </w:rPr>
        <w:t>,</w:t>
      </w:r>
      <w:r w:rsidRPr="000D603D">
        <w:t xml:space="preserve"> v vrednosti</w:t>
      </w:r>
      <w:r w:rsidR="00DC537A">
        <w:t xml:space="preserve"> </w:t>
      </w:r>
      <w:r w:rsidRPr="000D603D">
        <w:t>.........………...............€</w:t>
      </w:r>
      <w:r w:rsidR="00011AE8">
        <w:t xml:space="preserve"> z DDV</w:t>
      </w:r>
      <w:r w:rsidRPr="000D603D">
        <w:t xml:space="preserve">, je dobavitelj/izvajalec dolžan izvesti </w:t>
      </w:r>
      <w:r w:rsidR="00585C89" w:rsidRPr="0053359B">
        <w:t>nabavo</w:t>
      </w:r>
      <w:r w:rsidRPr="000D603D">
        <w:t xml:space="preserve"> v skupni vrednost</w:t>
      </w:r>
      <w:r w:rsidR="00DC537A">
        <w:t>i ………………………….</w:t>
      </w:r>
      <w:r w:rsidRPr="000D603D">
        <w:t>€</w:t>
      </w:r>
      <w:r w:rsidR="00011AE8">
        <w:t xml:space="preserve"> z DDV</w:t>
      </w:r>
      <w:r w:rsidRPr="000D603D">
        <w:t>,</w:t>
      </w:r>
      <w:r w:rsidR="00DC537A">
        <w:t xml:space="preserve"> </w:t>
      </w:r>
      <w:r w:rsidRPr="000D603D">
        <w:t>z</w:t>
      </w:r>
      <w:r w:rsidR="00DC537A">
        <w:t xml:space="preserve"> </w:t>
      </w:r>
      <w:r w:rsidRPr="000D603D">
        <w:t>besedo:</w:t>
      </w:r>
      <w:r w:rsidR="00DC537A">
        <w:t xml:space="preserve"> ….</w:t>
      </w:r>
      <w:r w:rsidRPr="000D603D">
        <w:t>……………………………………v roku ................. v skladu z določili pogodbe.</w:t>
      </w:r>
    </w:p>
    <w:p w14:paraId="0DCC010A" w14:textId="77777777" w:rsidR="000D603D" w:rsidRPr="000D603D" w:rsidRDefault="000D603D" w:rsidP="000D603D">
      <w:pPr>
        <w:tabs>
          <w:tab w:val="left" w:pos="284"/>
          <w:tab w:val="left" w:pos="3969"/>
          <w:tab w:val="left" w:pos="5954"/>
        </w:tabs>
        <w:jc w:val="both"/>
      </w:pPr>
    </w:p>
    <w:p w14:paraId="66509EB8" w14:textId="614C55C4" w:rsidR="000D603D" w:rsidRPr="000D603D" w:rsidRDefault="000D603D" w:rsidP="000D603D">
      <w:pPr>
        <w:tabs>
          <w:tab w:val="left" w:pos="284"/>
          <w:tab w:val="left" w:pos="3969"/>
          <w:tab w:val="left" w:pos="5954"/>
        </w:tabs>
        <w:jc w:val="both"/>
      </w:pPr>
      <w:r w:rsidRPr="000D603D">
        <w:t>Na zahtevo dobavitelja/izvajalca se s to garancijo nepreklicno in brezpogojno obvezujemo, da bomo v 15 dneh po prejemu vašega prvega pisnega zahtevka plačali ....................... €</w:t>
      </w:r>
      <w:r w:rsidR="001C44F9">
        <w:t xml:space="preserve"> z DDV</w:t>
      </w:r>
      <w:r w:rsidRPr="000D603D">
        <w:t>,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3DE5DAA0" w14:textId="77777777" w:rsidR="000D603D" w:rsidRPr="000D603D" w:rsidRDefault="000D603D" w:rsidP="000D603D">
      <w:pPr>
        <w:tabs>
          <w:tab w:val="left" w:pos="284"/>
          <w:tab w:val="left" w:pos="3969"/>
          <w:tab w:val="left" w:pos="5954"/>
        </w:tabs>
        <w:jc w:val="both"/>
      </w:pPr>
    </w:p>
    <w:p w14:paraId="3601078A" w14:textId="77777777" w:rsidR="000D603D" w:rsidRPr="000D603D" w:rsidRDefault="000D603D" w:rsidP="000D603D">
      <w:pPr>
        <w:tabs>
          <w:tab w:val="left" w:pos="284"/>
          <w:tab w:val="left" w:pos="3969"/>
          <w:tab w:val="left" w:pos="5954"/>
        </w:tabs>
        <w:jc w:val="both"/>
      </w:pPr>
      <w:r w:rsidRPr="000D603D">
        <w:t>Zahtevek za unovčitev garancije mora biti predložen banki in mora vsebovati:</w:t>
      </w:r>
    </w:p>
    <w:p w14:paraId="608B03AF" w14:textId="77777777" w:rsidR="000D603D" w:rsidRPr="000D603D" w:rsidRDefault="000D603D" w:rsidP="009C26F2">
      <w:pPr>
        <w:numPr>
          <w:ilvl w:val="0"/>
          <w:numId w:val="96"/>
        </w:numPr>
        <w:tabs>
          <w:tab w:val="left" w:pos="284"/>
          <w:tab w:val="left" w:pos="3969"/>
          <w:tab w:val="left" w:pos="5954"/>
        </w:tabs>
        <w:jc w:val="both"/>
      </w:pPr>
      <w:r w:rsidRPr="000D603D">
        <w:t>originalno pismo za unovčenje garancije v skladu z zgornjim odstavkom in</w:t>
      </w:r>
    </w:p>
    <w:p w14:paraId="50194683" w14:textId="77777777" w:rsidR="000D603D" w:rsidRPr="000D603D" w:rsidRDefault="000D603D" w:rsidP="009C26F2">
      <w:pPr>
        <w:numPr>
          <w:ilvl w:val="0"/>
          <w:numId w:val="96"/>
        </w:numPr>
        <w:tabs>
          <w:tab w:val="left" w:pos="284"/>
          <w:tab w:val="left" w:pos="3969"/>
          <w:tab w:val="left" w:pos="5954"/>
        </w:tabs>
        <w:jc w:val="both"/>
      </w:pPr>
      <w:r w:rsidRPr="000D603D">
        <w:t>predloženo izjavo Uprave RS za javna plačila, da so zahtevek za unovčenje podpisale osebe, ki so pooblaščene za zastopanje in</w:t>
      </w:r>
    </w:p>
    <w:p w14:paraId="74B2E5AE" w14:textId="77777777" w:rsidR="000D603D" w:rsidRPr="000D603D" w:rsidRDefault="000D603D" w:rsidP="009C26F2">
      <w:pPr>
        <w:numPr>
          <w:ilvl w:val="0"/>
          <w:numId w:val="96"/>
        </w:numPr>
        <w:tabs>
          <w:tab w:val="left" w:pos="284"/>
          <w:tab w:val="left" w:pos="3969"/>
          <w:tab w:val="left" w:pos="5954"/>
        </w:tabs>
        <w:jc w:val="both"/>
      </w:pPr>
      <w:r w:rsidRPr="000D603D">
        <w:t>original Garancije, št. ……………..</w:t>
      </w:r>
    </w:p>
    <w:p w14:paraId="0E22391A" w14:textId="77777777" w:rsidR="000D603D" w:rsidRPr="000D603D" w:rsidRDefault="000D603D" w:rsidP="000D603D">
      <w:pPr>
        <w:tabs>
          <w:tab w:val="left" w:pos="284"/>
          <w:tab w:val="left" w:pos="3969"/>
          <w:tab w:val="left" w:pos="5954"/>
        </w:tabs>
        <w:jc w:val="both"/>
      </w:pPr>
    </w:p>
    <w:p w14:paraId="51F55BB5" w14:textId="77777777" w:rsidR="000D603D" w:rsidRPr="000D603D" w:rsidRDefault="000D603D" w:rsidP="000D603D">
      <w:pPr>
        <w:tabs>
          <w:tab w:val="left" w:pos="284"/>
          <w:tab w:val="left" w:pos="3969"/>
          <w:tab w:val="left" w:pos="5954"/>
        </w:tabs>
        <w:jc w:val="both"/>
      </w:pPr>
      <w:r w:rsidRPr="000D603D">
        <w:t>Ta garancija se znižuje za vsak, po tej garanciji unovčen znesek.</w:t>
      </w:r>
    </w:p>
    <w:p w14:paraId="4CCC109C" w14:textId="77777777" w:rsidR="000D603D" w:rsidRPr="000D603D" w:rsidRDefault="000D603D" w:rsidP="000D603D">
      <w:pPr>
        <w:tabs>
          <w:tab w:val="left" w:pos="284"/>
          <w:tab w:val="left" w:pos="3969"/>
          <w:tab w:val="left" w:pos="5954"/>
        </w:tabs>
        <w:jc w:val="both"/>
      </w:pPr>
    </w:p>
    <w:p w14:paraId="4BA6130D" w14:textId="77777777" w:rsidR="000D603D" w:rsidRPr="000D603D" w:rsidRDefault="000D603D" w:rsidP="000D603D">
      <w:pPr>
        <w:tabs>
          <w:tab w:val="left" w:pos="284"/>
          <w:tab w:val="left" w:pos="3969"/>
          <w:tab w:val="left" w:pos="5954"/>
        </w:tabs>
        <w:jc w:val="both"/>
      </w:pPr>
      <w:r w:rsidRPr="000D603D">
        <w:t>Ta garancija velja najkasneje do ……………………. Po poteku navedenega roka garancija ne velja več in naša obveznost avtomatično ugasne, ne glede na to, ali je garancija vrnjena.</w:t>
      </w:r>
    </w:p>
    <w:p w14:paraId="3D35C685" w14:textId="77777777" w:rsidR="000D603D" w:rsidRPr="000D603D" w:rsidRDefault="000D603D" w:rsidP="000D603D">
      <w:pPr>
        <w:tabs>
          <w:tab w:val="left" w:pos="284"/>
          <w:tab w:val="left" w:pos="3969"/>
          <w:tab w:val="left" w:pos="5954"/>
        </w:tabs>
        <w:jc w:val="both"/>
      </w:pPr>
    </w:p>
    <w:p w14:paraId="530DAC44" w14:textId="77777777" w:rsidR="000D603D" w:rsidRPr="000D603D" w:rsidRDefault="000D603D" w:rsidP="000D603D">
      <w:pPr>
        <w:tabs>
          <w:tab w:val="left" w:pos="284"/>
          <w:tab w:val="left" w:pos="3969"/>
          <w:tab w:val="left" w:pos="5954"/>
        </w:tabs>
        <w:jc w:val="both"/>
      </w:pPr>
      <w:r w:rsidRPr="000D603D">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14:paraId="4E967F46" w14:textId="77777777" w:rsidR="000D603D" w:rsidRPr="000D603D" w:rsidRDefault="000D603D" w:rsidP="000D603D">
      <w:pPr>
        <w:tabs>
          <w:tab w:val="left" w:pos="284"/>
          <w:tab w:val="left" w:pos="3969"/>
          <w:tab w:val="left" w:pos="5954"/>
        </w:tabs>
        <w:jc w:val="both"/>
      </w:pPr>
    </w:p>
    <w:p w14:paraId="7E9D80B6" w14:textId="77777777" w:rsidR="000D603D" w:rsidRPr="000D603D" w:rsidRDefault="000D603D" w:rsidP="000D603D">
      <w:pPr>
        <w:tabs>
          <w:tab w:val="left" w:pos="284"/>
          <w:tab w:val="left" w:pos="3969"/>
          <w:tab w:val="left" w:pos="5954"/>
        </w:tabs>
        <w:jc w:val="both"/>
      </w:pPr>
      <w:r w:rsidRPr="000D603D">
        <w:t>Ta garancija oz. kavcijsko zavarovanje ni prenosljivo.</w:t>
      </w:r>
    </w:p>
    <w:p w14:paraId="7B5FAF9D" w14:textId="77777777" w:rsidR="000D603D" w:rsidRPr="000D603D" w:rsidRDefault="000D603D" w:rsidP="000D603D">
      <w:pPr>
        <w:tabs>
          <w:tab w:val="left" w:pos="284"/>
          <w:tab w:val="left" w:pos="3969"/>
          <w:tab w:val="left" w:pos="5954"/>
        </w:tabs>
        <w:jc w:val="both"/>
      </w:pPr>
    </w:p>
    <w:p w14:paraId="75487875" w14:textId="64F775B7" w:rsidR="000D603D" w:rsidRPr="000D603D" w:rsidRDefault="000D603D" w:rsidP="00F63C70">
      <w:pPr>
        <w:tabs>
          <w:tab w:val="left" w:pos="284"/>
          <w:tab w:val="left" w:pos="3969"/>
          <w:tab w:val="left" w:pos="5954"/>
        </w:tabs>
        <w:jc w:val="both"/>
      </w:pPr>
      <w:r w:rsidRPr="000D603D">
        <w:t>Morebitne spore med upravičenci in banko oz. zavarovalnico rešuje stvarno pristojno sodišče v Mariboru.</w:t>
      </w:r>
    </w:p>
    <w:p w14:paraId="78421DA2" w14:textId="77777777" w:rsidR="000D603D" w:rsidRPr="000D603D" w:rsidRDefault="000D603D" w:rsidP="000D603D">
      <w:pPr>
        <w:tabs>
          <w:tab w:val="left" w:pos="284"/>
          <w:tab w:val="left" w:pos="3969"/>
          <w:tab w:val="left" w:pos="5954"/>
        </w:tabs>
        <w:jc w:val="center"/>
      </w:pPr>
      <w:r w:rsidRPr="000D603D">
        <w:t>Banka oz. zavarovalnica</w:t>
      </w:r>
    </w:p>
    <w:p w14:paraId="1B77B6E1" w14:textId="77777777" w:rsidR="000D603D" w:rsidRPr="000D603D" w:rsidRDefault="000D603D" w:rsidP="000D603D">
      <w:pPr>
        <w:tabs>
          <w:tab w:val="left" w:pos="284"/>
          <w:tab w:val="left" w:pos="3969"/>
          <w:tab w:val="left" w:pos="5954"/>
        </w:tabs>
        <w:jc w:val="center"/>
      </w:pPr>
      <w:r w:rsidRPr="000D603D">
        <w:t>(žig, podpis)</w:t>
      </w:r>
    </w:p>
    <w:p w14:paraId="5AAFA64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sectPr w:rsidR="000D603D" w:rsidRPr="000D603D" w:rsidSect="007D4509">
          <w:pgSz w:w="11907" w:h="16840" w:code="9"/>
          <w:pgMar w:top="1418" w:right="1418" w:bottom="1418" w:left="1418" w:header="709" w:footer="709" w:gutter="0"/>
          <w:cols w:space="708"/>
          <w:titlePg/>
          <w:docGrid w:linePitch="326"/>
        </w:sectPr>
      </w:pPr>
    </w:p>
    <w:p w14:paraId="1F8B227A" w14:textId="02F7710D"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pPr>
      <w:r w:rsidRPr="000D603D">
        <w:rPr>
          <w:b/>
          <w:bCs/>
          <w:sz w:val="20"/>
        </w:rPr>
        <w:lastRenderedPageBreak/>
        <w:t>PRILOGA 1</w:t>
      </w:r>
      <w:r w:rsidR="00585C89" w:rsidRPr="0053359B">
        <w:rPr>
          <w:b/>
          <w:bCs/>
          <w:sz w:val="20"/>
        </w:rPr>
        <w:t>2</w:t>
      </w:r>
      <w:r w:rsidRPr="000D603D">
        <w:rPr>
          <w:b/>
          <w:bCs/>
          <w:sz w:val="20"/>
        </w:rPr>
        <w:t xml:space="preserve"> - </w:t>
      </w:r>
      <w:r w:rsidRPr="000D603D">
        <w:rPr>
          <w:sz w:val="20"/>
        </w:rPr>
        <w:t xml:space="preserve">k ponudbeni dokumentaciji  </w:t>
      </w:r>
      <w:r w:rsidRPr="000D603D">
        <w:rPr>
          <w:b/>
          <w:sz w:val="20"/>
        </w:rPr>
        <w:t>JN</w:t>
      </w:r>
      <w:r w:rsidR="00585C89" w:rsidRPr="0053359B">
        <w:rPr>
          <w:b/>
          <w:sz w:val="20"/>
        </w:rPr>
        <w:t>19</w:t>
      </w:r>
      <w:r w:rsidRPr="000D603D">
        <w:rPr>
          <w:b/>
          <w:sz w:val="20"/>
        </w:rPr>
        <w:t>-</w:t>
      </w:r>
      <w:r w:rsidR="00585C89" w:rsidRPr="0053359B">
        <w:rPr>
          <w:b/>
          <w:sz w:val="20"/>
        </w:rPr>
        <w:t>B</w:t>
      </w:r>
      <w:r w:rsidRPr="000D603D">
        <w:rPr>
          <w:b/>
          <w:sz w:val="20"/>
        </w:rPr>
        <w:t>/22</w:t>
      </w:r>
      <w:r w:rsidRPr="000D603D">
        <w:rPr>
          <w:b/>
          <w:bCs/>
          <w:sz w:val="20"/>
        </w:rPr>
        <w:tab/>
        <w:t>VZOREC</w:t>
      </w:r>
    </w:p>
    <w:p w14:paraId="37B661A3" w14:textId="77777777" w:rsidR="000D603D" w:rsidRPr="000D603D" w:rsidRDefault="000D603D" w:rsidP="000D603D">
      <w:pPr>
        <w:tabs>
          <w:tab w:val="left" w:pos="284"/>
          <w:tab w:val="left" w:pos="3969"/>
          <w:tab w:val="left" w:pos="5954"/>
        </w:tabs>
        <w:jc w:val="both"/>
      </w:pPr>
    </w:p>
    <w:p w14:paraId="6ACC7058" w14:textId="77777777" w:rsidR="000D603D" w:rsidRPr="000D603D" w:rsidRDefault="000D603D" w:rsidP="000D603D">
      <w:pPr>
        <w:tabs>
          <w:tab w:val="left" w:pos="284"/>
          <w:tab w:val="left" w:pos="3969"/>
          <w:tab w:val="left" w:pos="5954"/>
        </w:tabs>
        <w:jc w:val="both"/>
      </w:pPr>
    </w:p>
    <w:p w14:paraId="3FFEE0C5" w14:textId="4FF1B37C" w:rsidR="000D603D" w:rsidRPr="00012E42" w:rsidRDefault="000D603D" w:rsidP="000D603D">
      <w:pPr>
        <w:tabs>
          <w:tab w:val="left" w:pos="284"/>
          <w:tab w:val="left" w:pos="3969"/>
          <w:tab w:val="left" w:pos="5954"/>
        </w:tabs>
        <w:jc w:val="both"/>
      </w:pPr>
      <w:r w:rsidRPr="000D603D">
        <w:rPr>
          <w:b/>
          <w:sz w:val="28"/>
        </w:rPr>
        <w:t>III.</w:t>
      </w:r>
      <w:r w:rsidR="00DC537A">
        <w:rPr>
          <w:b/>
          <w:sz w:val="28"/>
        </w:rPr>
        <w:t xml:space="preserve"> </w:t>
      </w:r>
      <w:r w:rsidRPr="000D603D">
        <w:rPr>
          <w:b/>
          <w:sz w:val="28"/>
        </w:rPr>
        <w:t>1</w:t>
      </w:r>
      <w:r w:rsidR="00DC537A">
        <w:rPr>
          <w:b/>
          <w:sz w:val="28"/>
        </w:rPr>
        <w:t>2</w:t>
      </w:r>
      <w:r w:rsidRPr="000D603D">
        <w:rPr>
          <w:b/>
          <w:sz w:val="28"/>
        </w:rPr>
        <w:t xml:space="preserve">. IZJAVA BANKE ALI ZAVAROVALNICE </w:t>
      </w:r>
      <w:r w:rsidR="00012E42">
        <w:rPr>
          <w:b/>
          <w:sz w:val="28"/>
        </w:rPr>
        <w:t>– velja za vsak posamezni sklop v skupni vrednosti nad 50.000 EUR z DDV.</w:t>
      </w:r>
    </w:p>
    <w:p w14:paraId="3001C8B3" w14:textId="77777777" w:rsidR="000D603D" w:rsidRPr="000D603D" w:rsidRDefault="000D603D" w:rsidP="000D603D">
      <w:pPr>
        <w:tabs>
          <w:tab w:val="left" w:pos="284"/>
          <w:tab w:val="left" w:pos="3969"/>
          <w:tab w:val="left" w:pos="5954"/>
        </w:tabs>
        <w:jc w:val="both"/>
        <w:rPr>
          <w:b/>
        </w:rPr>
      </w:pPr>
    </w:p>
    <w:p w14:paraId="4F7D3A6B" w14:textId="77777777" w:rsidR="000D603D" w:rsidRPr="000D603D" w:rsidRDefault="000D603D" w:rsidP="000D603D">
      <w:pPr>
        <w:tabs>
          <w:tab w:val="left" w:pos="284"/>
          <w:tab w:val="left" w:pos="3969"/>
          <w:tab w:val="left" w:pos="5954"/>
        </w:tabs>
        <w:jc w:val="both"/>
        <w:rPr>
          <w:b/>
        </w:rPr>
      </w:pPr>
    </w:p>
    <w:p w14:paraId="1236E7FA" w14:textId="77777777" w:rsidR="000D603D" w:rsidRPr="000D603D" w:rsidRDefault="000D603D" w:rsidP="000D603D">
      <w:pPr>
        <w:tabs>
          <w:tab w:val="left" w:pos="284"/>
          <w:tab w:val="left" w:pos="3969"/>
          <w:tab w:val="left" w:pos="5954"/>
        </w:tabs>
      </w:pPr>
      <w:r w:rsidRPr="000D603D">
        <w:t>Naziv banke ali zavarovalnice: ________________________________________________________________</w:t>
      </w:r>
    </w:p>
    <w:p w14:paraId="5F6E11C6" w14:textId="77777777" w:rsidR="000D603D" w:rsidRPr="000D603D" w:rsidRDefault="000D603D" w:rsidP="000D603D">
      <w:pPr>
        <w:tabs>
          <w:tab w:val="left" w:pos="284"/>
          <w:tab w:val="left" w:pos="3969"/>
          <w:tab w:val="left" w:pos="5954"/>
        </w:tabs>
        <w:jc w:val="both"/>
      </w:pPr>
    </w:p>
    <w:p w14:paraId="1CACBC5D" w14:textId="77777777" w:rsidR="000D603D" w:rsidRPr="000D603D" w:rsidRDefault="000D603D" w:rsidP="000D603D">
      <w:pPr>
        <w:tabs>
          <w:tab w:val="left" w:pos="284"/>
          <w:tab w:val="left" w:pos="3969"/>
          <w:tab w:val="left" w:pos="5954"/>
        </w:tabs>
      </w:pPr>
      <w:r w:rsidRPr="000D603D">
        <w:t>Sedež banke ali zavarovalnice: ________________________________________________________________</w:t>
      </w:r>
    </w:p>
    <w:p w14:paraId="29C2F0B0" w14:textId="77777777" w:rsidR="000D603D" w:rsidRPr="000D603D" w:rsidRDefault="000D603D" w:rsidP="000D603D">
      <w:pPr>
        <w:tabs>
          <w:tab w:val="left" w:pos="284"/>
          <w:tab w:val="left" w:pos="3969"/>
          <w:tab w:val="left" w:pos="5954"/>
        </w:tabs>
        <w:jc w:val="both"/>
      </w:pPr>
    </w:p>
    <w:p w14:paraId="36984C8E" w14:textId="77777777" w:rsidR="000D603D" w:rsidRPr="000D603D" w:rsidRDefault="000D603D" w:rsidP="000D603D">
      <w:pPr>
        <w:tabs>
          <w:tab w:val="left" w:pos="284"/>
          <w:tab w:val="left" w:pos="3969"/>
          <w:tab w:val="left" w:pos="5954"/>
        </w:tabs>
        <w:jc w:val="both"/>
      </w:pPr>
    </w:p>
    <w:p w14:paraId="0BBDBB68" w14:textId="77777777" w:rsidR="000D603D" w:rsidRPr="000D603D" w:rsidRDefault="000D603D" w:rsidP="000D603D">
      <w:pPr>
        <w:tabs>
          <w:tab w:val="left" w:pos="284"/>
          <w:tab w:val="left" w:pos="3969"/>
          <w:tab w:val="left" w:pos="5954"/>
        </w:tabs>
        <w:jc w:val="both"/>
      </w:pPr>
    </w:p>
    <w:p w14:paraId="08CB33C4" w14:textId="77777777" w:rsidR="000D603D" w:rsidRPr="000D603D" w:rsidRDefault="000D603D" w:rsidP="000D603D">
      <w:pPr>
        <w:tabs>
          <w:tab w:val="left" w:pos="284"/>
          <w:tab w:val="left" w:pos="3969"/>
          <w:tab w:val="left" w:pos="5954"/>
        </w:tabs>
        <w:jc w:val="both"/>
      </w:pPr>
      <w:r w:rsidRPr="000D603D">
        <w:t>Ponudnik: ___________________________________________________________________</w:t>
      </w:r>
    </w:p>
    <w:p w14:paraId="768D9568" w14:textId="77777777" w:rsidR="000D603D" w:rsidRPr="000D603D" w:rsidRDefault="000D603D" w:rsidP="000D603D">
      <w:pPr>
        <w:tabs>
          <w:tab w:val="left" w:pos="284"/>
          <w:tab w:val="left" w:pos="3969"/>
          <w:tab w:val="left" w:pos="5954"/>
        </w:tabs>
        <w:jc w:val="both"/>
      </w:pPr>
    </w:p>
    <w:p w14:paraId="30A9A141" w14:textId="77777777" w:rsidR="000D603D" w:rsidRPr="000D603D" w:rsidRDefault="000D603D" w:rsidP="000D603D">
      <w:pPr>
        <w:tabs>
          <w:tab w:val="left" w:pos="284"/>
          <w:tab w:val="left" w:pos="3969"/>
          <w:tab w:val="left" w:pos="5954"/>
        </w:tabs>
        <w:jc w:val="both"/>
      </w:pPr>
      <w:r w:rsidRPr="000D603D">
        <w:t>Naslov:</w:t>
      </w:r>
    </w:p>
    <w:p w14:paraId="769C18CC" w14:textId="77777777" w:rsidR="000D603D" w:rsidRPr="000D603D" w:rsidRDefault="000D603D" w:rsidP="000D603D">
      <w:pPr>
        <w:tabs>
          <w:tab w:val="left" w:pos="284"/>
          <w:tab w:val="left" w:pos="3969"/>
          <w:tab w:val="left" w:pos="5954"/>
        </w:tabs>
        <w:jc w:val="both"/>
      </w:pPr>
      <w:r w:rsidRPr="000D603D">
        <w:t xml:space="preserve"> ____________________________________________________________________</w:t>
      </w:r>
    </w:p>
    <w:p w14:paraId="5D70304F" w14:textId="77777777" w:rsidR="000D603D" w:rsidRPr="000D603D" w:rsidRDefault="000D603D" w:rsidP="000D603D">
      <w:pPr>
        <w:tabs>
          <w:tab w:val="left" w:pos="284"/>
          <w:tab w:val="left" w:pos="3969"/>
          <w:tab w:val="left" w:pos="5954"/>
        </w:tabs>
        <w:jc w:val="both"/>
      </w:pPr>
    </w:p>
    <w:p w14:paraId="33FA3D9D" w14:textId="77777777" w:rsidR="000D603D" w:rsidRPr="000D603D" w:rsidRDefault="000D603D" w:rsidP="000D603D">
      <w:pPr>
        <w:tabs>
          <w:tab w:val="left" w:pos="284"/>
          <w:tab w:val="left" w:pos="3969"/>
          <w:tab w:val="left" w:pos="5954"/>
        </w:tabs>
        <w:jc w:val="both"/>
      </w:pPr>
    </w:p>
    <w:p w14:paraId="221A6DA1" w14:textId="77777777" w:rsidR="000D603D" w:rsidRPr="000D603D" w:rsidRDefault="000D603D" w:rsidP="000D603D">
      <w:pPr>
        <w:tabs>
          <w:tab w:val="left" w:pos="284"/>
          <w:tab w:val="left" w:pos="3969"/>
          <w:tab w:val="left" w:pos="5954"/>
        </w:tabs>
        <w:jc w:val="both"/>
      </w:pPr>
    </w:p>
    <w:p w14:paraId="6AEC78CD"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0CE33CF9" w14:textId="77777777" w:rsidR="000D603D" w:rsidRPr="000D603D" w:rsidRDefault="000D603D" w:rsidP="000D603D">
      <w:pPr>
        <w:tabs>
          <w:tab w:val="left" w:pos="284"/>
          <w:tab w:val="left" w:pos="3969"/>
          <w:tab w:val="left" w:pos="5954"/>
        </w:tabs>
        <w:jc w:val="center"/>
        <w:rPr>
          <w:b/>
          <w:sz w:val="28"/>
        </w:rPr>
      </w:pPr>
    </w:p>
    <w:p w14:paraId="04A6D089" w14:textId="1A768531"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 xml:space="preserve">: </w:t>
      </w:r>
      <w:r w:rsidR="00585C89" w:rsidRPr="0053359B">
        <w:rPr>
          <w:sz w:val="20"/>
          <w:szCs w:val="23"/>
        </w:rPr>
        <w:t>MEDICINSKA OPREMA</w:t>
      </w:r>
      <w:r w:rsidR="00585C89" w:rsidRPr="0053359B">
        <w:rPr>
          <w:szCs w:val="23"/>
        </w:rPr>
        <w:t xml:space="preserve">, razdeljena v </w:t>
      </w:r>
      <w:r w:rsidR="00DC537A" w:rsidRPr="00244F26">
        <w:rPr>
          <w:szCs w:val="23"/>
        </w:rPr>
        <w:t>32</w:t>
      </w:r>
      <w:r w:rsidR="00585C89" w:rsidRPr="0053359B">
        <w:rPr>
          <w:szCs w:val="23"/>
        </w:rPr>
        <w:t xml:space="preserve"> </w:t>
      </w:r>
      <w:r w:rsidR="0034242F">
        <w:rPr>
          <w:szCs w:val="23"/>
        </w:rPr>
        <w:t xml:space="preserve"> </w:t>
      </w:r>
      <w:r w:rsidR="00585C89" w:rsidRPr="0053359B">
        <w:rPr>
          <w:szCs w:val="23"/>
        </w:rPr>
        <w:t>sklopov</w:t>
      </w:r>
      <w:r w:rsidRPr="000D603D">
        <w:t>, pogodbena vrednost</w:t>
      </w:r>
      <w:r w:rsidR="00DC537A">
        <w:t xml:space="preserve"> </w:t>
      </w:r>
      <w:r w:rsidR="00DC537A" w:rsidRPr="000D603D">
        <w:t>..............................</w:t>
      </w:r>
      <w:r w:rsidRPr="000D603D">
        <w:t xml:space="preserve"> €</w:t>
      </w:r>
      <w:r w:rsidR="00DC537A">
        <w:t xml:space="preserve"> z DDV,</w:t>
      </w:r>
      <w:r w:rsidRPr="000D603D">
        <w:t xml:space="preserve">  ki je bil objavljen na portalu javnih naročil, št. ....................., z dne ..................... .</w:t>
      </w:r>
    </w:p>
    <w:p w14:paraId="0E9AD477" w14:textId="77777777" w:rsidR="000D603D" w:rsidRPr="000D603D" w:rsidRDefault="000D603D" w:rsidP="000D603D">
      <w:pPr>
        <w:tabs>
          <w:tab w:val="left" w:pos="284"/>
          <w:tab w:val="left" w:pos="3969"/>
          <w:tab w:val="left" w:pos="5954"/>
        </w:tabs>
        <w:jc w:val="both"/>
      </w:pPr>
    </w:p>
    <w:p w14:paraId="64D591A6" w14:textId="77777777" w:rsidR="000D603D" w:rsidRPr="000D603D" w:rsidRDefault="000D603D" w:rsidP="000D603D">
      <w:pPr>
        <w:tabs>
          <w:tab w:val="left" w:pos="284"/>
          <w:tab w:val="left" w:pos="3969"/>
          <w:tab w:val="left" w:pos="5954"/>
        </w:tabs>
        <w:jc w:val="both"/>
      </w:pPr>
    </w:p>
    <w:p w14:paraId="704184E3"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1C93F4C6" w14:textId="77777777" w:rsidR="000D603D" w:rsidRPr="000D603D" w:rsidRDefault="000D603D" w:rsidP="000D603D">
      <w:pPr>
        <w:tabs>
          <w:tab w:val="left" w:pos="284"/>
          <w:tab w:val="left" w:pos="3969"/>
          <w:tab w:val="left" w:pos="5954"/>
        </w:tabs>
        <w:jc w:val="center"/>
        <w:rPr>
          <w:b/>
        </w:rPr>
      </w:pPr>
    </w:p>
    <w:p w14:paraId="73221097" w14:textId="77777777" w:rsidR="000D603D" w:rsidRPr="000D603D" w:rsidRDefault="000D603D" w:rsidP="000D603D">
      <w:pPr>
        <w:tabs>
          <w:tab w:val="left" w:pos="284"/>
          <w:tab w:val="left" w:pos="3969"/>
          <w:tab w:val="left" w:pos="5954"/>
        </w:tabs>
        <w:jc w:val="both"/>
        <w:rPr>
          <w:b/>
        </w:rPr>
      </w:pPr>
      <w:r w:rsidRPr="000D603D">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14:paraId="7CE367B0" w14:textId="77777777" w:rsidR="000D603D" w:rsidRPr="000D603D" w:rsidRDefault="000D603D" w:rsidP="000D603D">
      <w:pPr>
        <w:tabs>
          <w:tab w:val="left" w:pos="284"/>
          <w:tab w:val="left" w:pos="3969"/>
          <w:tab w:val="left" w:pos="5954"/>
        </w:tabs>
        <w:jc w:val="both"/>
      </w:pPr>
    </w:p>
    <w:p w14:paraId="3B0DCE70" w14:textId="77777777" w:rsidR="000D603D" w:rsidRPr="000D603D" w:rsidRDefault="000D603D" w:rsidP="000D603D">
      <w:pPr>
        <w:tabs>
          <w:tab w:val="left" w:pos="284"/>
          <w:tab w:val="left" w:pos="3969"/>
          <w:tab w:val="left" w:pos="5954"/>
        </w:tabs>
        <w:jc w:val="both"/>
      </w:pPr>
    </w:p>
    <w:p w14:paraId="1BB57023" w14:textId="77777777" w:rsidR="000D603D" w:rsidRPr="000D603D" w:rsidRDefault="000D603D" w:rsidP="000D603D">
      <w:pPr>
        <w:tabs>
          <w:tab w:val="left" w:pos="284"/>
          <w:tab w:val="left" w:pos="3969"/>
          <w:tab w:val="left" w:pos="5954"/>
        </w:tabs>
        <w:jc w:val="both"/>
      </w:pPr>
    </w:p>
    <w:p w14:paraId="1A9BB334" w14:textId="77777777" w:rsidR="000D603D" w:rsidRPr="000D603D" w:rsidRDefault="000D603D" w:rsidP="000D603D">
      <w:pPr>
        <w:tabs>
          <w:tab w:val="left" w:pos="284"/>
          <w:tab w:val="left" w:pos="3969"/>
          <w:tab w:val="left" w:pos="5954"/>
        </w:tabs>
        <w:jc w:val="both"/>
      </w:pPr>
    </w:p>
    <w:p w14:paraId="6236861D" w14:textId="77777777" w:rsidR="000D603D" w:rsidRPr="000D603D" w:rsidRDefault="000D603D" w:rsidP="000D603D">
      <w:pPr>
        <w:tabs>
          <w:tab w:val="left" w:pos="284"/>
          <w:tab w:val="left" w:pos="3969"/>
          <w:tab w:val="left" w:pos="5954"/>
        </w:tabs>
        <w:jc w:val="both"/>
      </w:pPr>
    </w:p>
    <w:p w14:paraId="60C3F786" w14:textId="77777777" w:rsidR="000D603D" w:rsidRPr="000D603D" w:rsidRDefault="000D603D" w:rsidP="000D603D">
      <w:pPr>
        <w:tabs>
          <w:tab w:val="left" w:pos="284"/>
          <w:tab w:val="left" w:pos="3969"/>
          <w:tab w:val="left" w:pos="5954"/>
        </w:tabs>
        <w:jc w:val="both"/>
      </w:pPr>
    </w:p>
    <w:p w14:paraId="58FBCC95" w14:textId="77777777" w:rsidR="000D603D" w:rsidRPr="000D603D" w:rsidRDefault="000D603D" w:rsidP="000D603D">
      <w:pPr>
        <w:tabs>
          <w:tab w:val="left" w:pos="284"/>
          <w:tab w:val="left" w:pos="3969"/>
          <w:tab w:val="left" w:pos="5954"/>
        </w:tabs>
        <w:jc w:val="center"/>
      </w:pPr>
      <w:r w:rsidRPr="000D603D">
        <w:t>Banka oz. zavarovalnica</w:t>
      </w:r>
    </w:p>
    <w:p w14:paraId="4EE46877" w14:textId="77777777" w:rsidR="000D603D" w:rsidRPr="000D603D" w:rsidRDefault="000D603D" w:rsidP="000D603D">
      <w:pPr>
        <w:tabs>
          <w:tab w:val="left" w:pos="284"/>
          <w:tab w:val="left" w:pos="3969"/>
          <w:tab w:val="left" w:pos="5954"/>
        </w:tabs>
        <w:jc w:val="both"/>
      </w:pPr>
    </w:p>
    <w:p w14:paraId="2B886C22" w14:textId="77777777" w:rsidR="000D603D" w:rsidRPr="000D603D" w:rsidRDefault="000D603D" w:rsidP="000D603D">
      <w:pPr>
        <w:tabs>
          <w:tab w:val="left" w:pos="284"/>
          <w:tab w:val="left" w:pos="3969"/>
          <w:tab w:val="left" w:pos="5954"/>
        </w:tabs>
        <w:jc w:val="center"/>
      </w:pPr>
      <w:r w:rsidRPr="000D603D">
        <w:t>(žig in podpis)</w:t>
      </w:r>
    </w:p>
    <w:p w14:paraId="2BA91218" w14:textId="77777777" w:rsidR="000D603D" w:rsidRPr="000D603D" w:rsidRDefault="000D603D" w:rsidP="000D603D">
      <w:pPr>
        <w:tabs>
          <w:tab w:val="left" w:pos="284"/>
          <w:tab w:val="left" w:pos="3969"/>
          <w:tab w:val="left" w:pos="5954"/>
        </w:tabs>
        <w:jc w:val="both"/>
      </w:pPr>
    </w:p>
    <w:p w14:paraId="1027EFF9" w14:textId="77777777" w:rsidR="000D603D" w:rsidRPr="000D603D" w:rsidRDefault="000D603D" w:rsidP="000D603D">
      <w:pPr>
        <w:tabs>
          <w:tab w:val="left" w:pos="284"/>
          <w:tab w:val="left" w:pos="3969"/>
          <w:tab w:val="left" w:pos="5954"/>
        </w:tabs>
        <w:jc w:val="both"/>
      </w:pPr>
    </w:p>
    <w:p w14:paraId="672DE15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662AEE85" w14:textId="2FC31DBF"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w:t>
      </w:r>
      <w:r w:rsidRPr="0053359B">
        <w:rPr>
          <w:b/>
          <w:sz w:val="20"/>
        </w:rPr>
        <w:t>19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180D4055" w14:textId="77777777" w:rsidR="000D603D" w:rsidRPr="000D603D" w:rsidRDefault="000D603D" w:rsidP="000D603D">
      <w:pPr>
        <w:tabs>
          <w:tab w:val="left" w:pos="284"/>
          <w:tab w:val="left" w:pos="3969"/>
          <w:tab w:val="left" w:pos="5954"/>
        </w:tabs>
        <w:jc w:val="both"/>
      </w:pPr>
    </w:p>
    <w:p w14:paraId="4F69B274" w14:textId="0B9603E5" w:rsidR="000D603D" w:rsidRPr="000D603D" w:rsidRDefault="000D603D" w:rsidP="000D603D">
      <w:pPr>
        <w:tabs>
          <w:tab w:val="left" w:pos="284"/>
          <w:tab w:val="left" w:pos="3969"/>
          <w:tab w:val="left" w:pos="5954"/>
        </w:tabs>
        <w:rPr>
          <w:b/>
          <w:sz w:val="28"/>
        </w:rPr>
      </w:pPr>
      <w:r w:rsidRPr="000D603D">
        <w:rPr>
          <w:b/>
          <w:sz w:val="28"/>
        </w:rPr>
        <w:t>BANČNA GARANCIJA ALI KAVCIJSKO ZAVAROVANJE ZA ODPRAVO NAPAK V  GARANCIJSKEM ROK</w:t>
      </w:r>
      <w:r w:rsidR="00012E42">
        <w:rPr>
          <w:b/>
          <w:sz w:val="28"/>
        </w:rPr>
        <w:t xml:space="preserve"> – velja za vsak posamezni sklop v skupni vrednosti nad 50.000 EUR z DDV.</w:t>
      </w:r>
    </w:p>
    <w:p w14:paraId="24EFE11C" w14:textId="77777777" w:rsidR="000D603D" w:rsidRPr="000D603D" w:rsidRDefault="000D603D" w:rsidP="000D603D">
      <w:pPr>
        <w:tabs>
          <w:tab w:val="left" w:pos="284"/>
          <w:tab w:val="left" w:pos="3969"/>
          <w:tab w:val="left" w:pos="5954"/>
        </w:tabs>
        <w:jc w:val="both"/>
        <w:rPr>
          <w:b/>
          <w:sz w:val="28"/>
        </w:rPr>
      </w:pPr>
    </w:p>
    <w:p w14:paraId="219BC844" w14:textId="77777777" w:rsidR="000D603D" w:rsidRPr="000D603D" w:rsidRDefault="000D603D" w:rsidP="000D603D">
      <w:pPr>
        <w:tabs>
          <w:tab w:val="left" w:pos="284"/>
          <w:tab w:val="left" w:pos="3969"/>
          <w:tab w:val="left" w:pos="5954"/>
        </w:tabs>
        <w:jc w:val="both"/>
      </w:pPr>
      <w:r w:rsidRPr="000D603D">
        <w:t>Naziv banke ali zavarovalnica: _________________________________________________</w:t>
      </w:r>
    </w:p>
    <w:p w14:paraId="705E8B0D" w14:textId="77777777" w:rsidR="000D603D" w:rsidRPr="000D603D" w:rsidRDefault="000D603D" w:rsidP="000D603D">
      <w:pPr>
        <w:tabs>
          <w:tab w:val="left" w:pos="284"/>
          <w:tab w:val="left" w:pos="3969"/>
          <w:tab w:val="left" w:pos="5954"/>
        </w:tabs>
        <w:jc w:val="both"/>
      </w:pPr>
      <w:r w:rsidRPr="000D603D">
        <w:t>Kraj in datum: __________________</w:t>
      </w:r>
    </w:p>
    <w:p w14:paraId="76097452" w14:textId="77777777" w:rsidR="000D603D" w:rsidRPr="000D603D" w:rsidRDefault="000D603D" w:rsidP="000D603D">
      <w:pPr>
        <w:tabs>
          <w:tab w:val="left" w:pos="284"/>
          <w:tab w:val="left" w:pos="3969"/>
          <w:tab w:val="left" w:pos="5954"/>
        </w:tabs>
        <w:jc w:val="both"/>
      </w:pPr>
    </w:p>
    <w:p w14:paraId="63C05EB4"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65FE1567" w14:textId="77777777" w:rsidR="000D603D" w:rsidRPr="000D603D" w:rsidRDefault="000D603D" w:rsidP="000D603D">
      <w:pPr>
        <w:tabs>
          <w:tab w:val="left" w:pos="284"/>
          <w:tab w:val="left" w:pos="3969"/>
          <w:tab w:val="left" w:pos="5954"/>
        </w:tabs>
        <w:jc w:val="both"/>
      </w:pPr>
    </w:p>
    <w:p w14:paraId="5F87ED7A" w14:textId="77777777" w:rsidR="000D603D" w:rsidRPr="000D603D" w:rsidRDefault="000D603D" w:rsidP="000D603D">
      <w:pPr>
        <w:tabs>
          <w:tab w:val="left" w:pos="284"/>
          <w:tab w:val="left" w:pos="3969"/>
          <w:tab w:val="left" w:pos="5954"/>
        </w:tabs>
        <w:jc w:val="both"/>
      </w:pPr>
      <w:r w:rsidRPr="000D603D">
        <w:t>Garancija oz. kavcijsko zavarovanje, št.: ..............</w:t>
      </w:r>
    </w:p>
    <w:p w14:paraId="7CAE5216" w14:textId="77777777" w:rsidR="000D603D" w:rsidRPr="000D603D" w:rsidRDefault="000D603D" w:rsidP="000D603D">
      <w:pPr>
        <w:tabs>
          <w:tab w:val="left" w:pos="284"/>
          <w:tab w:val="left" w:pos="3969"/>
          <w:tab w:val="left" w:pos="5954"/>
        </w:tabs>
        <w:jc w:val="both"/>
      </w:pPr>
    </w:p>
    <w:p w14:paraId="468FFDFE" w14:textId="39A73691" w:rsidR="000D603D" w:rsidRPr="000D603D" w:rsidRDefault="000D603D" w:rsidP="000D603D">
      <w:pPr>
        <w:tabs>
          <w:tab w:val="left" w:pos="1985"/>
          <w:tab w:val="left" w:pos="6237"/>
          <w:tab w:val="left" w:pos="6379"/>
        </w:tabs>
        <w:jc w:val="both"/>
        <w:rPr>
          <w:szCs w:val="20"/>
          <w:lang w:eastAsia="x-none"/>
        </w:rPr>
      </w:pPr>
      <w:r w:rsidRPr="000D603D">
        <w:rPr>
          <w:szCs w:val="20"/>
          <w:lang w:eastAsia="x-none"/>
        </w:rPr>
        <w:t xml:space="preserve">V skladu s pogodbo…………………., sklenjeno med upravičencem/naročnikom: Zdravstveni dom dr. Adolfa Drolca Maribor in </w:t>
      </w:r>
      <w:r w:rsidR="00585C89" w:rsidRPr="0053359B">
        <w:rPr>
          <w:szCs w:val="20"/>
          <w:lang w:eastAsia="x-none"/>
        </w:rPr>
        <w:t>prodajalcem</w:t>
      </w:r>
      <w:r w:rsidRPr="000D603D">
        <w:rPr>
          <w:szCs w:val="20"/>
          <w:lang w:eastAsia="x-none"/>
        </w:rPr>
        <w:t>…..……………………………………………</w:t>
      </w:r>
    </w:p>
    <w:p w14:paraId="1D0FD79C" w14:textId="2EC81EE6"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DC537A" w:rsidRPr="00674C05">
        <w:rPr>
          <w:szCs w:val="23"/>
        </w:rPr>
        <w:t>32</w:t>
      </w:r>
      <w:r w:rsidR="00585C89" w:rsidRPr="00674C05">
        <w:rPr>
          <w:szCs w:val="23"/>
        </w:rPr>
        <w:t xml:space="preserve"> </w:t>
      </w:r>
      <w:r w:rsidR="0034242F">
        <w:rPr>
          <w:szCs w:val="23"/>
        </w:rPr>
        <w:t xml:space="preserve"> </w:t>
      </w:r>
      <w:r w:rsidR="00585C89" w:rsidRPr="0053359B">
        <w:rPr>
          <w:szCs w:val="23"/>
        </w:rPr>
        <w:t>sklopov</w:t>
      </w:r>
      <w:r w:rsidRPr="000D603D">
        <w:rPr>
          <w:b/>
          <w:sz w:val="20"/>
          <w:szCs w:val="23"/>
        </w:rPr>
        <w:t>,</w:t>
      </w:r>
      <w:r w:rsidRPr="000D603D">
        <w:t xml:space="preserve"> v vrednosti ...………......</w:t>
      </w:r>
      <w:r w:rsidR="00DC537A">
        <w:t>..</w:t>
      </w:r>
      <w:r w:rsidRPr="000D603D">
        <w:t>.€</w:t>
      </w:r>
      <w:r w:rsidR="00DC537A">
        <w:t xml:space="preserve"> z DDV</w:t>
      </w:r>
      <w:r w:rsidRPr="000D603D">
        <w:t>, je izvajalec dolžan po opravljeni primopredaji v garancijskem roku odpraviti vse ugotovljene pomanjkljivosti oz. servisirati opremo in dobavljati brezplačno nadomestne dele, skladno z določili zgoraj citirane pogodbe in garancijske izjave.</w:t>
      </w:r>
    </w:p>
    <w:p w14:paraId="03CF4974" w14:textId="77777777" w:rsidR="000D603D" w:rsidRPr="000D603D" w:rsidRDefault="000D603D" w:rsidP="000D603D">
      <w:pPr>
        <w:tabs>
          <w:tab w:val="left" w:pos="284"/>
          <w:tab w:val="left" w:pos="3969"/>
          <w:tab w:val="left" w:pos="5954"/>
        </w:tabs>
        <w:jc w:val="both"/>
      </w:pPr>
    </w:p>
    <w:p w14:paraId="42418915" w14:textId="54DFEF5B" w:rsidR="000D603D" w:rsidRPr="000D603D" w:rsidRDefault="000D603D" w:rsidP="000D603D">
      <w:pPr>
        <w:tabs>
          <w:tab w:val="left" w:pos="284"/>
          <w:tab w:val="left" w:pos="3969"/>
          <w:tab w:val="left" w:pos="5954"/>
        </w:tabs>
        <w:jc w:val="both"/>
      </w:pPr>
      <w:r w:rsidRPr="000D603D">
        <w:t>Na zahtevo izvajalca se s to garancijo oz. kavcijskim zavarovanjem nepreklicno in brezpogojno obvezujemo, da bomo v 15 dneh po prejemu vašega prvega pisnega zahtevka plačali ....................... €</w:t>
      </w:r>
      <w:r w:rsidR="00DC537A">
        <w:t xml:space="preserve"> z DDV</w:t>
      </w:r>
      <w:r w:rsidRPr="000D603D">
        <w:t>,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6734CF55" w14:textId="77777777" w:rsidR="000D603D" w:rsidRPr="000D603D" w:rsidRDefault="000D603D" w:rsidP="000D603D">
      <w:pPr>
        <w:tabs>
          <w:tab w:val="left" w:pos="284"/>
          <w:tab w:val="left" w:pos="3969"/>
          <w:tab w:val="left" w:pos="5954"/>
        </w:tabs>
        <w:jc w:val="both"/>
      </w:pPr>
    </w:p>
    <w:p w14:paraId="7002CE83" w14:textId="77777777" w:rsidR="000D603D" w:rsidRPr="000D603D" w:rsidRDefault="000D603D" w:rsidP="000D603D">
      <w:pPr>
        <w:tabs>
          <w:tab w:val="left" w:pos="284"/>
          <w:tab w:val="left" w:pos="3969"/>
          <w:tab w:val="left" w:pos="5954"/>
        </w:tabs>
        <w:jc w:val="both"/>
      </w:pPr>
      <w:r w:rsidRPr="000D603D">
        <w:t>Zahtevek za unovčitev garancije ali kavcijskega zavarovanja mora biti predložen banki oz. zavarovalnici in mora vsebovati:</w:t>
      </w:r>
    </w:p>
    <w:p w14:paraId="36B9613D" w14:textId="77777777" w:rsidR="000D603D" w:rsidRPr="000D603D" w:rsidRDefault="000D603D" w:rsidP="009C26F2">
      <w:pPr>
        <w:numPr>
          <w:ilvl w:val="1"/>
          <w:numId w:val="95"/>
        </w:numPr>
        <w:tabs>
          <w:tab w:val="left" w:pos="284"/>
          <w:tab w:val="left" w:pos="3969"/>
          <w:tab w:val="left" w:pos="5954"/>
        </w:tabs>
        <w:jc w:val="both"/>
      </w:pPr>
      <w:r w:rsidRPr="000D603D">
        <w:t>originalno pismo za unovčenje garancije v skladu z zgornjim odstavkom in</w:t>
      </w:r>
    </w:p>
    <w:p w14:paraId="00D43F80" w14:textId="77777777" w:rsidR="000D603D" w:rsidRPr="000D603D" w:rsidRDefault="000D603D" w:rsidP="009C26F2">
      <w:pPr>
        <w:numPr>
          <w:ilvl w:val="1"/>
          <w:numId w:val="95"/>
        </w:numPr>
        <w:tabs>
          <w:tab w:val="left" w:pos="284"/>
          <w:tab w:val="left" w:pos="3969"/>
          <w:tab w:val="left" w:pos="5954"/>
        </w:tabs>
        <w:jc w:val="both"/>
      </w:pPr>
      <w:r w:rsidRPr="000D603D">
        <w:t>original garancije ali kavcijsko zavarovanje, št. ……………..</w:t>
      </w:r>
    </w:p>
    <w:p w14:paraId="6994B8E9" w14:textId="77777777" w:rsidR="000D603D" w:rsidRPr="000D603D" w:rsidRDefault="000D603D" w:rsidP="000D603D">
      <w:pPr>
        <w:tabs>
          <w:tab w:val="left" w:pos="284"/>
          <w:tab w:val="left" w:pos="3969"/>
          <w:tab w:val="left" w:pos="5954"/>
        </w:tabs>
        <w:jc w:val="both"/>
      </w:pPr>
    </w:p>
    <w:p w14:paraId="0986B152" w14:textId="77777777" w:rsidR="000D603D" w:rsidRPr="000D603D" w:rsidRDefault="000D603D" w:rsidP="000D603D">
      <w:pPr>
        <w:tabs>
          <w:tab w:val="left" w:pos="284"/>
          <w:tab w:val="left" w:pos="3969"/>
          <w:tab w:val="left" w:pos="5954"/>
        </w:tabs>
        <w:jc w:val="both"/>
      </w:pPr>
      <w:r w:rsidRPr="000D603D">
        <w:t>Ta garancija oz. kavcijsko zavarovanje se znižuje za vsak, po tej garanciji oz. kavcijskem zavarovanju unovčen znesek.</w:t>
      </w:r>
    </w:p>
    <w:p w14:paraId="0F4D3A3C" w14:textId="77777777" w:rsidR="000D603D" w:rsidRPr="000D603D" w:rsidRDefault="000D603D" w:rsidP="000D603D">
      <w:pPr>
        <w:tabs>
          <w:tab w:val="left" w:pos="284"/>
          <w:tab w:val="left" w:pos="3969"/>
          <w:tab w:val="left" w:pos="5954"/>
        </w:tabs>
        <w:jc w:val="both"/>
      </w:pPr>
      <w:r w:rsidRPr="000D603D">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14:paraId="20BFC00E" w14:textId="77777777" w:rsidR="000D603D" w:rsidRPr="000D603D" w:rsidRDefault="000D603D" w:rsidP="000D603D">
      <w:pPr>
        <w:tabs>
          <w:tab w:val="left" w:pos="284"/>
          <w:tab w:val="left" w:pos="3969"/>
          <w:tab w:val="left" w:pos="5954"/>
        </w:tabs>
        <w:jc w:val="both"/>
      </w:pPr>
    </w:p>
    <w:p w14:paraId="77378BA9" w14:textId="77777777" w:rsidR="000D603D" w:rsidRPr="000D603D" w:rsidRDefault="000D603D" w:rsidP="000D603D">
      <w:pPr>
        <w:tabs>
          <w:tab w:val="left" w:pos="284"/>
          <w:tab w:val="left" w:pos="3969"/>
          <w:tab w:val="left" w:pos="5954"/>
        </w:tabs>
        <w:jc w:val="both"/>
      </w:pPr>
      <w:r w:rsidRPr="000D603D">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14:paraId="28F5C38A" w14:textId="77777777" w:rsidR="000D603D" w:rsidRPr="000D603D" w:rsidRDefault="000D603D" w:rsidP="000D603D">
      <w:pPr>
        <w:tabs>
          <w:tab w:val="left" w:pos="284"/>
          <w:tab w:val="left" w:pos="3969"/>
          <w:tab w:val="left" w:pos="5954"/>
        </w:tabs>
        <w:jc w:val="both"/>
      </w:pPr>
    </w:p>
    <w:p w14:paraId="775B4365" w14:textId="77777777" w:rsidR="000D603D" w:rsidRPr="000D603D" w:rsidRDefault="000D603D" w:rsidP="000D603D">
      <w:pPr>
        <w:tabs>
          <w:tab w:val="left" w:pos="284"/>
          <w:tab w:val="left" w:pos="3969"/>
          <w:tab w:val="left" w:pos="5954"/>
        </w:tabs>
        <w:jc w:val="both"/>
      </w:pPr>
      <w:r w:rsidRPr="000D603D">
        <w:t>Morebitne spore med upravičenci in banko oz. zavarovalnico rešuje stvarno pristojno sodišče v Mariboru.</w:t>
      </w:r>
    </w:p>
    <w:p w14:paraId="033577BA" w14:textId="77777777" w:rsidR="000D603D" w:rsidRPr="000D603D" w:rsidRDefault="000D603D" w:rsidP="000D603D">
      <w:pPr>
        <w:tabs>
          <w:tab w:val="left" w:pos="1530"/>
        </w:tabs>
        <w:jc w:val="center"/>
      </w:pPr>
      <w:r w:rsidRPr="000D603D">
        <w:t xml:space="preserve">Banka oz. zavarovalnica </w:t>
      </w:r>
    </w:p>
    <w:p w14:paraId="353EBBC4" w14:textId="77777777" w:rsidR="000D603D" w:rsidRPr="000D603D" w:rsidRDefault="000D603D" w:rsidP="000D603D">
      <w:pPr>
        <w:tabs>
          <w:tab w:val="left" w:pos="1530"/>
        </w:tabs>
        <w:jc w:val="center"/>
      </w:pPr>
      <w:r w:rsidRPr="000D603D">
        <w:t>(žig, podpis)</w:t>
      </w:r>
    </w:p>
    <w:p w14:paraId="0138AE15" w14:textId="031E0EC9" w:rsidR="000D603D" w:rsidRPr="0053359B" w:rsidRDefault="000D603D" w:rsidP="006E26AA">
      <w:pPr>
        <w:pBdr>
          <w:top w:val="single" w:sz="6" w:space="1" w:color="auto"/>
          <w:left w:val="single" w:sz="6" w:space="1" w:color="auto"/>
          <w:bottom w:val="single" w:sz="6" w:space="1" w:color="auto"/>
          <w:right w:val="single" w:sz="6" w:space="1" w:color="auto"/>
        </w:pBdr>
        <w:tabs>
          <w:tab w:val="left" w:pos="7371"/>
        </w:tabs>
        <w:rPr>
          <w:b/>
          <w:sz w:val="20"/>
        </w:rPr>
        <w:sectPr w:rsidR="000D603D" w:rsidRPr="0053359B" w:rsidSect="00AD46A0">
          <w:footerReference w:type="default" r:id="rId66"/>
          <w:pgSz w:w="11907" w:h="16840" w:code="9"/>
          <w:pgMar w:top="1418" w:right="1418" w:bottom="1418" w:left="1418" w:header="709" w:footer="709" w:gutter="0"/>
          <w:cols w:space="708"/>
          <w:titlePg/>
          <w:docGrid w:linePitch="326"/>
        </w:sectPr>
      </w:pPr>
    </w:p>
    <w:p w14:paraId="767B0F67" w14:textId="5E1A59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3</w:t>
      </w:r>
      <w:r w:rsidRPr="0053359B">
        <w:rPr>
          <w:b/>
          <w:sz w:val="20"/>
        </w:rPr>
        <w:t xml:space="preserve"> - </w:t>
      </w:r>
      <w:r w:rsidRPr="0053359B">
        <w:rPr>
          <w:sz w:val="20"/>
        </w:rPr>
        <w:t xml:space="preserve">k ponudbeni dokumentaciji  </w:t>
      </w:r>
      <w:r w:rsidRPr="0053359B">
        <w:rPr>
          <w:b/>
          <w:sz w:val="20"/>
        </w:rPr>
        <w:t>JN1</w:t>
      </w:r>
      <w:r w:rsidR="00D67F02" w:rsidRPr="0053359B">
        <w:rPr>
          <w:b/>
          <w:sz w:val="20"/>
        </w:rPr>
        <w:t>9</w:t>
      </w:r>
      <w:r w:rsidRPr="0053359B">
        <w:rPr>
          <w:b/>
          <w:sz w:val="20"/>
        </w:rPr>
        <w:t>-B/22</w:t>
      </w:r>
      <w:r w:rsidRPr="0053359B">
        <w:rPr>
          <w:b/>
          <w:sz w:val="20"/>
        </w:rPr>
        <w:tab/>
        <w:t>OBRAZEC</w:t>
      </w:r>
    </w:p>
    <w:p w14:paraId="6A0ACFF6" w14:textId="77777777" w:rsidR="006E26AA" w:rsidRPr="0053359B" w:rsidRDefault="006E26AA" w:rsidP="006E26AA">
      <w:pPr>
        <w:tabs>
          <w:tab w:val="left" w:pos="284"/>
          <w:tab w:val="left" w:pos="3969"/>
          <w:tab w:val="left" w:pos="5954"/>
        </w:tabs>
        <w:jc w:val="both"/>
      </w:pPr>
    </w:p>
    <w:p w14:paraId="108E8C07" w14:textId="246DA0F0"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3</w:t>
      </w:r>
      <w:r w:rsidRPr="0053359B">
        <w:rPr>
          <w:b/>
          <w:sz w:val="28"/>
        </w:rPr>
        <w:t xml:space="preserve">.  POOBLASTILO   PONUDNIKA/PARTNERJA/PODIZVAJALCA/DRUGIH    </w:t>
      </w:r>
    </w:p>
    <w:p w14:paraId="479E9161" w14:textId="77777777" w:rsidR="006E26AA" w:rsidRPr="0053359B" w:rsidRDefault="006E26AA" w:rsidP="006E26AA">
      <w:pPr>
        <w:tabs>
          <w:tab w:val="left" w:pos="284"/>
          <w:tab w:val="left" w:pos="5954"/>
        </w:tabs>
        <w:rPr>
          <w:b/>
          <w:sz w:val="28"/>
        </w:rPr>
      </w:pPr>
      <w:r w:rsidRPr="0053359B">
        <w:rPr>
          <w:b/>
          <w:sz w:val="28"/>
        </w:rPr>
        <w:t xml:space="preserve">             SUBJEKTOV</w:t>
      </w:r>
    </w:p>
    <w:p w14:paraId="293C0FDB" w14:textId="77777777" w:rsidR="006E26AA" w:rsidRPr="0053359B" w:rsidRDefault="006E26AA" w:rsidP="006E26AA">
      <w:pPr>
        <w:tabs>
          <w:tab w:val="left" w:pos="284"/>
          <w:tab w:val="left" w:pos="5954"/>
        </w:tabs>
        <w:jc w:val="both"/>
        <w:rPr>
          <w:i/>
          <w:sz w:val="20"/>
        </w:rPr>
      </w:pPr>
      <w:r w:rsidRPr="0053359B">
        <w:rPr>
          <w:b/>
          <w:sz w:val="28"/>
        </w:rPr>
        <w:t xml:space="preserve">            (</w:t>
      </w:r>
      <w:r w:rsidRPr="0053359B">
        <w:rPr>
          <w:b/>
        </w:rPr>
        <w:t>za podjetje</w:t>
      </w:r>
      <w:r w:rsidRPr="0053359B">
        <w:rPr>
          <w:b/>
          <w:sz w:val="28"/>
        </w:rPr>
        <w:t xml:space="preserve">) </w:t>
      </w:r>
      <w:r w:rsidRPr="0053359B">
        <w:rPr>
          <w:i/>
          <w:sz w:val="20"/>
        </w:rPr>
        <w:t>(V primeru nastopa s partnerji/podizvajalci se obrazec izpolni za vsakega posebej)</w:t>
      </w:r>
    </w:p>
    <w:p w14:paraId="00390154" w14:textId="77777777" w:rsidR="006E26AA" w:rsidRPr="0053359B" w:rsidRDefault="006E26AA" w:rsidP="006E26AA">
      <w:pPr>
        <w:tabs>
          <w:tab w:val="left" w:pos="284"/>
          <w:tab w:val="left" w:pos="5954"/>
        </w:tabs>
        <w:jc w:val="both"/>
        <w:rPr>
          <w:b/>
        </w:rPr>
      </w:pPr>
    </w:p>
    <w:p w14:paraId="25F4B2E8" w14:textId="77777777" w:rsidR="006E26AA" w:rsidRPr="0053359B" w:rsidRDefault="006E26AA" w:rsidP="006E26AA">
      <w:pPr>
        <w:tabs>
          <w:tab w:val="left" w:pos="284"/>
          <w:tab w:val="left" w:pos="5954"/>
        </w:tabs>
        <w:jc w:val="both"/>
        <w:rPr>
          <w:b/>
        </w:rPr>
      </w:pPr>
    </w:p>
    <w:p w14:paraId="37803B63"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4D73034E"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5052A5F8" w14:textId="77777777" w:rsidR="006E26AA" w:rsidRPr="0053359B" w:rsidRDefault="006E26AA" w:rsidP="006E26AA">
      <w:pPr>
        <w:tabs>
          <w:tab w:val="left" w:pos="284"/>
          <w:tab w:val="left" w:pos="5954"/>
        </w:tabs>
        <w:jc w:val="both"/>
      </w:pPr>
    </w:p>
    <w:p w14:paraId="0DB604BF"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1AE0CB36" w14:textId="6E40B5F4"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D67F02" w:rsidRPr="0053359B">
        <w:rPr>
          <w:szCs w:val="23"/>
        </w:rPr>
        <w:t>a</w:t>
      </w:r>
      <w:r w:rsidRPr="0053359B">
        <w:rPr>
          <w:szCs w:val="23"/>
        </w:rPr>
        <w:t xml:space="preserve"> v </w:t>
      </w:r>
      <w:r w:rsidR="00DC537A" w:rsidRPr="00244F26">
        <w:rPr>
          <w:szCs w:val="23"/>
        </w:rPr>
        <w:t>32</w:t>
      </w:r>
      <w:r w:rsidR="0034242F">
        <w:rPr>
          <w:szCs w:val="23"/>
        </w:rPr>
        <w:t xml:space="preserve"> </w:t>
      </w:r>
      <w:r w:rsidRPr="0053359B">
        <w:rPr>
          <w:szCs w:val="23"/>
        </w:rPr>
        <w:t>sklopov</w:t>
      </w:r>
    </w:p>
    <w:p w14:paraId="3CE09675" w14:textId="77777777" w:rsidR="006E26AA" w:rsidRPr="0053359B" w:rsidRDefault="006E26AA" w:rsidP="006E26AA">
      <w:pPr>
        <w:tabs>
          <w:tab w:val="left" w:pos="284"/>
          <w:tab w:val="left" w:pos="5954"/>
        </w:tabs>
        <w:jc w:val="both"/>
      </w:pPr>
    </w:p>
    <w:p w14:paraId="0EF8D70E"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7B5EF1AC" w14:textId="77777777" w:rsidR="006E26AA" w:rsidRPr="0053359B" w:rsidRDefault="006E26AA" w:rsidP="006E26AA">
      <w:pPr>
        <w:tabs>
          <w:tab w:val="left" w:pos="284"/>
          <w:tab w:val="left" w:pos="5954"/>
        </w:tabs>
        <w:jc w:val="both"/>
      </w:pPr>
    </w:p>
    <w:p w14:paraId="046A5F88" w14:textId="77777777" w:rsidR="006E26AA" w:rsidRPr="0053359B" w:rsidRDefault="006E26AA" w:rsidP="006E26AA">
      <w:pPr>
        <w:pStyle w:val="Telobesedila2"/>
        <w:rPr>
          <w:szCs w:val="24"/>
        </w:rPr>
      </w:pPr>
      <w:r w:rsidRPr="0053359B">
        <w:rPr>
          <w:szCs w:val="24"/>
        </w:rPr>
        <w:t xml:space="preserve">S podpisom in žigom zakoniti zastopnik ponudnika/partnerja/podizvajalca dovoljuje naročniku skladno z določbami Zakona o varstvu osebnih podatkov, da lahko pridobi </w:t>
      </w:r>
      <w:r w:rsidRPr="0053359B">
        <w:rPr>
          <w:b/>
          <w:szCs w:val="24"/>
        </w:rPr>
        <w:t>podatke iz kazenske evidence</w:t>
      </w:r>
      <w:r w:rsidRPr="0053359B">
        <w:rPr>
          <w:szCs w:val="24"/>
        </w:rPr>
        <w:t xml:space="preserve">, ki se nanašajo na ponudnika/partnerja/podizvajalca (pri Ministrstvu za pravosodje), in sicer za: </w:t>
      </w:r>
    </w:p>
    <w:p w14:paraId="7FDF843F" w14:textId="77777777" w:rsidR="006E26AA" w:rsidRPr="0053359B" w:rsidRDefault="006E26AA" w:rsidP="006E26AA">
      <w:pPr>
        <w:pStyle w:val="Telobesedila2"/>
      </w:pPr>
    </w:p>
    <w:p w14:paraId="3CE16CA8" w14:textId="77777777" w:rsidR="006E26AA" w:rsidRPr="0053359B" w:rsidRDefault="006E26AA" w:rsidP="006E26AA">
      <w:pPr>
        <w:pStyle w:val="Telobesedila2"/>
      </w:pPr>
      <w:r w:rsidRPr="0053359B">
        <w:rPr>
          <w:sz w:val="20"/>
        </w:rPr>
        <w:t>POLNO IME PODJETJA</w:t>
      </w:r>
      <w:r w:rsidRPr="0053359B">
        <w:t>: ……………………………………..………….…………………</w:t>
      </w:r>
    </w:p>
    <w:p w14:paraId="2F1247F7" w14:textId="77777777" w:rsidR="006E26AA" w:rsidRPr="0053359B" w:rsidRDefault="006E26AA" w:rsidP="006E26AA">
      <w:pPr>
        <w:pStyle w:val="Telobesedila2"/>
        <w:rPr>
          <w:sz w:val="20"/>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p>
    <w:p w14:paraId="6B5FADE3" w14:textId="77777777" w:rsidR="006E26AA" w:rsidRPr="0053359B" w:rsidRDefault="006E26AA" w:rsidP="006E26AA">
      <w:pPr>
        <w:pStyle w:val="Telobesedila2"/>
        <w:rPr>
          <w:sz w:val="20"/>
        </w:rPr>
      </w:pPr>
    </w:p>
    <w:p w14:paraId="509ED187" w14:textId="77777777" w:rsidR="006E26AA" w:rsidRPr="0053359B" w:rsidRDefault="006E26AA" w:rsidP="006E26AA">
      <w:pPr>
        <w:pStyle w:val="Telobesedila2"/>
      </w:pPr>
      <w:r w:rsidRPr="0053359B">
        <w:rPr>
          <w:sz w:val="20"/>
        </w:rPr>
        <w:t xml:space="preserve">SEDEŽ PODJETJA: </w:t>
      </w:r>
      <w:r w:rsidRPr="0053359B">
        <w:t>………………………………………………………………………….</w:t>
      </w:r>
    </w:p>
    <w:p w14:paraId="77D90FD1" w14:textId="77777777" w:rsidR="006E26AA" w:rsidRPr="0053359B" w:rsidRDefault="006E26AA" w:rsidP="006E26AA">
      <w:pPr>
        <w:pStyle w:val="Telobesedila2"/>
        <w:rPr>
          <w:sz w:val="20"/>
        </w:rPr>
      </w:pPr>
    </w:p>
    <w:p w14:paraId="5D40B4B8" w14:textId="77777777" w:rsidR="006E26AA" w:rsidRPr="0053359B" w:rsidRDefault="006E26AA" w:rsidP="006E26AA">
      <w:pPr>
        <w:pStyle w:val="Telobesedila2"/>
        <w:rPr>
          <w:sz w:val="20"/>
        </w:rPr>
      </w:pPr>
    </w:p>
    <w:p w14:paraId="1661D0FC" w14:textId="77777777" w:rsidR="006E26AA" w:rsidRPr="0053359B" w:rsidRDefault="006E26AA" w:rsidP="006E26AA">
      <w:pPr>
        <w:pStyle w:val="Telobesedila2"/>
      </w:pPr>
      <w:r w:rsidRPr="0053359B">
        <w:rPr>
          <w:sz w:val="20"/>
        </w:rPr>
        <w:t>OBČINA SEDEŽA PODJETJA</w:t>
      </w:r>
      <w:r w:rsidRPr="0053359B">
        <w:t>: ………………………………………………………………</w:t>
      </w:r>
    </w:p>
    <w:p w14:paraId="419B1ABB" w14:textId="77777777" w:rsidR="006E26AA" w:rsidRPr="0053359B" w:rsidRDefault="006E26AA" w:rsidP="006E26AA">
      <w:pPr>
        <w:pStyle w:val="Telobesedila2"/>
        <w:rPr>
          <w:sz w:val="20"/>
        </w:rPr>
      </w:pPr>
    </w:p>
    <w:p w14:paraId="765D40D6" w14:textId="77777777" w:rsidR="006E26AA" w:rsidRPr="0053359B" w:rsidRDefault="006E26AA" w:rsidP="006E26AA">
      <w:pPr>
        <w:pStyle w:val="Telobesedila2"/>
        <w:rPr>
          <w:sz w:val="20"/>
        </w:rPr>
      </w:pPr>
    </w:p>
    <w:p w14:paraId="728D47D4" w14:textId="77777777" w:rsidR="006E26AA" w:rsidRPr="0053359B" w:rsidRDefault="006E26AA" w:rsidP="006E26AA">
      <w:pPr>
        <w:pStyle w:val="Telobesedila2"/>
      </w:pPr>
      <w:r w:rsidRPr="0053359B">
        <w:rPr>
          <w:sz w:val="20"/>
        </w:rPr>
        <w:t>ŠTEVILKA VPISA V SODNI REGISTER (ŠT. VLOŽKA): …</w:t>
      </w:r>
      <w:r w:rsidRPr="0053359B">
        <w:t>……………………………………...</w:t>
      </w:r>
    </w:p>
    <w:p w14:paraId="3109740C" w14:textId="77777777" w:rsidR="006E26AA" w:rsidRPr="0053359B" w:rsidRDefault="006E26AA" w:rsidP="006E26AA">
      <w:pPr>
        <w:pStyle w:val="Telobesedila2"/>
        <w:rPr>
          <w:sz w:val="20"/>
        </w:rPr>
      </w:pPr>
    </w:p>
    <w:p w14:paraId="52B5B6B7" w14:textId="77777777" w:rsidR="006E26AA" w:rsidRPr="0053359B" w:rsidRDefault="006E26AA" w:rsidP="006E26AA">
      <w:pPr>
        <w:pStyle w:val="Telobesedila2"/>
        <w:rPr>
          <w:sz w:val="20"/>
        </w:rPr>
      </w:pPr>
    </w:p>
    <w:p w14:paraId="202F79D4" w14:textId="77777777" w:rsidR="006E26AA" w:rsidRPr="0053359B" w:rsidRDefault="006E26AA" w:rsidP="006E26AA">
      <w:pPr>
        <w:pStyle w:val="Telobesedila2"/>
      </w:pPr>
      <w:r w:rsidRPr="0053359B">
        <w:rPr>
          <w:sz w:val="20"/>
        </w:rPr>
        <w:t>MATIČNA ŠTEVILKA PODJETJA</w:t>
      </w:r>
      <w:r w:rsidRPr="0053359B">
        <w:t>: …………………………………….…………………….</w:t>
      </w:r>
    </w:p>
    <w:p w14:paraId="58616A58" w14:textId="77777777" w:rsidR="006E26AA" w:rsidRPr="0053359B" w:rsidRDefault="006E26AA" w:rsidP="006E26AA">
      <w:pPr>
        <w:pStyle w:val="Telobesedila2"/>
        <w:rPr>
          <w:sz w:val="20"/>
        </w:rPr>
      </w:pPr>
      <w:r w:rsidRPr="0053359B">
        <w:rPr>
          <w:sz w:val="20"/>
        </w:rPr>
        <w:tab/>
      </w:r>
    </w:p>
    <w:p w14:paraId="2C3991E1"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p>
    <w:p w14:paraId="379E2B66" w14:textId="77777777" w:rsidR="006E26AA" w:rsidRPr="0053359B" w:rsidRDefault="006E26AA" w:rsidP="006E26AA">
      <w:pPr>
        <w:pStyle w:val="Telobesedila2"/>
      </w:pPr>
      <w:r w:rsidRPr="0053359B">
        <w:rPr>
          <w:sz w:val="20"/>
        </w:rPr>
        <w:t xml:space="preserve">NAMEN IZDAJE POTRDILA: </w:t>
      </w:r>
      <w:r w:rsidRPr="0053359B">
        <w:t>………………..………………………………………………</w:t>
      </w:r>
    </w:p>
    <w:p w14:paraId="49F3A68B" w14:textId="77777777" w:rsidR="006E26AA" w:rsidRPr="0053359B" w:rsidRDefault="006E26AA" w:rsidP="006E26AA">
      <w:pPr>
        <w:pStyle w:val="Telobesedila2"/>
      </w:pPr>
    </w:p>
    <w:p w14:paraId="23490F12" w14:textId="77777777" w:rsidR="006E26AA" w:rsidRPr="0053359B" w:rsidRDefault="006E26AA" w:rsidP="006E26AA">
      <w:pPr>
        <w:pStyle w:val="Telobesedila2"/>
      </w:pPr>
      <w:r w:rsidRPr="0053359B">
        <w:t>Kraj:</w:t>
      </w:r>
    </w:p>
    <w:p w14:paraId="44D3E095" w14:textId="77777777" w:rsidR="006E26AA" w:rsidRPr="0053359B" w:rsidRDefault="006E26AA" w:rsidP="006E26AA">
      <w:pPr>
        <w:tabs>
          <w:tab w:val="left" w:pos="284"/>
          <w:tab w:val="left" w:pos="5954"/>
        </w:tabs>
        <w:jc w:val="both"/>
      </w:pPr>
      <w:r w:rsidRPr="0053359B">
        <w:t>Datum:</w:t>
      </w:r>
    </w:p>
    <w:p w14:paraId="0F5B9311" w14:textId="77777777" w:rsidR="006E26AA" w:rsidRPr="0053359B" w:rsidRDefault="006E26AA" w:rsidP="006E26AA">
      <w:pPr>
        <w:tabs>
          <w:tab w:val="left" w:pos="284"/>
          <w:tab w:val="left" w:pos="5954"/>
        </w:tabs>
        <w:jc w:val="both"/>
      </w:pPr>
      <w:r w:rsidRPr="0053359B">
        <w:t xml:space="preserve">                                                                                             Podpis odgovorne osebe </w:t>
      </w:r>
    </w:p>
    <w:p w14:paraId="4725ABF9" w14:textId="77777777" w:rsidR="006E26AA" w:rsidRPr="0053359B" w:rsidRDefault="006E26AA" w:rsidP="006E26AA">
      <w:pPr>
        <w:tabs>
          <w:tab w:val="left" w:pos="284"/>
          <w:tab w:val="left" w:pos="5954"/>
        </w:tabs>
        <w:jc w:val="both"/>
      </w:pPr>
      <w:r w:rsidRPr="0053359B">
        <w:t xml:space="preserve">                                                                                                           Žig</w:t>
      </w:r>
    </w:p>
    <w:p w14:paraId="0B433D29" w14:textId="77777777" w:rsidR="006E26AA" w:rsidRPr="0053359B" w:rsidRDefault="006E26AA" w:rsidP="006E26AA">
      <w:pPr>
        <w:pStyle w:val="Telobesedila"/>
        <w:rPr>
          <w:lang w:val="sl-SI"/>
        </w:rPr>
      </w:pPr>
    </w:p>
    <w:p w14:paraId="2D8E0F3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3DEB3342" w14:textId="77777777" w:rsidR="006E26AA" w:rsidRPr="0053359B" w:rsidRDefault="006E26AA" w:rsidP="006E26AA">
      <w:pPr>
        <w:pStyle w:val="Telobesedila2"/>
        <w:rPr>
          <w:sz w:val="20"/>
        </w:rPr>
      </w:pPr>
      <w:r w:rsidRPr="0053359B">
        <w:rPr>
          <w:sz w:val="20"/>
        </w:rPr>
        <w:t>V primeru predložitve dokazila Ministrstva za pravosodje, pooblastilo ni potrebno.</w:t>
      </w:r>
    </w:p>
    <w:p w14:paraId="031A493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22786FF8" w14:textId="322510E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4</w:t>
      </w:r>
      <w:r w:rsidRPr="0053359B">
        <w:rPr>
          <w:b/>
          <w:sz w:val="20"/>
        </w:rPr>
        <w:t xml:space="preserve"> - </w:t>
      </w:r>
      <w:r w:rsidRPr="0053359B">
        <w:rPr>
          <w:sz w:val="20"/>
        </w:rPr>
        <w:t>k ponudbeni dokumentaciji</w:t>
      </w:r>
      <w:r w:rsidRPr="0053359B">
        <w:rPr>
          <w:b/>
          <w:sz w:val="20"/>
        </w:rPr>
        <w:t xml:space="preserve"> JN1</w:t>
      </w:r>
      <w:r w:rsidR="00D67F02" w:rsidRPr="0053359B">
        <w:rPr>
          <w:b/>
          <w:sz w:val="20"/>
        </w:rPr>
        <w:t>9</w:t>
      </w:r>
      <w:r w:rsidRPr="0053359B">
        <w:rPr>
          <w:b/>
          <w:sz w:val="20"/>
        </w:rPr>
        <w:t>-B/22</w:t>
      </w:r>
      <w:r w:rsidRPr="0053359B">
        <w:rPr>
          <w:b/>
          <w:sz w:val="20"/>
        </w:rPr>
        <w:tab/>
        <w:t>OBRAZEC</w:t>
      </w:r>
    </w:p>
    <w:p w14:paraId="016C4987" w14:textId="77777777" w:rsidR="006E26AA" w:rsidRPr="0053359B" w:rsidRDefault="006E26AA" w:rsidP="006E26AA">
      <w:pPr>
        <w:tabs>
          <w:tab w:val="left" w:pos="284"/>
          <w:tab w:val="left" w:pos="5954"/>
        </w:tabs>
        <w:jc w:val="both"/>
        <w:rPr>
          <w:b/>
        </w:rPr>
      </w:pPr>
      <w:r w:rsidRPr="0053359B">
        <w:t xml:space="preserve"> </w:t>
      </w:r>
      <w:r w:rsidRPr="0053359B">
        <w:tab/>
      </w:r>
      <w:r w:rsidRPr="0053359B">
        <w:tab/>
      </w:r>
      <w:r w:rsidRPr="0053359B">
        <w:tab/>
      </w:r>
    </w:p>
    <w:p w14:paraId="324D6EA6" w14:textId="61B29AFD"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4</w:t>
      </w:r>
      <w:r w:rsidRPr="0053359B">
        <w:rPr>
          <w:b/>
          <w:sz w:val="28"/>
        </w:rPr>
        <w:t xml:space="preserve">. POOBLASTILO </w:t>
      </w:r>
    </w:p>
    <w:p w14:paraId="5F9AAF65" w14:textId="77777777" w:rsidR="006E26AA" w:rsidRPr="0053359B" w:rsidRDefault="006E26AA" w:rsidP="006E26AA">
      <w:pPr>
        <w:tabs>
          <w:tab w:val="left" w:pos="284"/>
          <w:tab w:val="left" w:pos="5954"/>
        </w:tabs>
        <w:rPr>
          <w:b/>
          <w:sz w:val="28"/>
        </w:rPr>
      </w:pPr>
      <w:r w:rsidRPr="0053359B">
        <w:rPr>
          <w:b/>
          <w:sz w:val="28"/>
        </w:rPr>
        <w:t xml:space="preserve">             PONUDNIKA/PARTNERJA/PODIZVAJALCA/DRUGIH    </w:t>
      </w:r>
    </w:p>
    <w:p w14:paraId="4C4799E8" w14:textId="77777777" w:rsidR="006E26AA" w:rsidRPr="0053359B" w:rsidRDefault="006E26AA" w:rsidP="006E26AA">
      <w:pPr>
        <w:tabs>
          <w:tab w:val="left" w:pos="284"/>
          <w:tab w:val="left" w:pos="5954"/>
        </w:tabs>
        <w:rPr>
          <w:b/>
          <w:sz w:val="28"/>
        </w:rPr>
      </w:pPr>
      <w:r w:rsidRPr="0053359B">
        <w:rPr>
          <w:b/>
          <w:sz w:val="28"/>
        </w:rPr>
        <w:t xml:space="preserve">             SUBJEKTOV</w:t>
      </w:r>
    </w:p>
    <w:p w14:paraId="71E84420" w14:textId="77777777" w:rsidR="006E26AA" w:rsidRPr="0053359B" w:rsidRDefault="006E26AA" w:rsidP="006E26AA">
      <w:pPr>
        <w:tabs>
          <w:tab w:val="left" w:pos="284"/>
          <w:tab w:val="left" w:pos="5954"/>
        </w:tabs>
        <w:jc w:val="both"/>
        <w:rPr>
          <w:b/>
          <w:sz w:val="28"/>
        </w:rPr>
      </w:pPr>
    </w:p>
    <w:p w14:paraId="768A8093" w14:textId="77777777" w:rsidR="006E26AA" w:rsidRPr="0053359B" w:rsidRDefault="006E26AA" w:rsidP="006E26AA">
      <w:pPr>
        <w:tabs>
          <w:tab w:val="left" w:pos="284"/>
          <w:tab w:val="left" w:pos="5954"/>
        </w:tabs>
        <w:jc w:val="both"/>
        <w:rPr>
          <w:b/>
        </w:rPr>
      </w:pPr>
      <w:r w:rsidRPr="0053359B">
        <w:rPr>
          <w:b/>
          <w:sz w:val="28"/>
        </w:rPr>
        <w:t xml:space="preserve">           (</w:t>
      </w:r>
      <w:r w:rsidRPr="0053359B">
        <w:rPr>
          <w:b/>
        </w:rPr>
        <w:t xml:space="preserve">za zakonite zastopnike) </w:t>
      </w:r>
    </w:p>
    <w:p w14:paraId="3A737878" w14:textId="77777777" w:rsidR="006E26AA" w:rsidRPr="0053359B" w:rsidRDefault="006E26AA" w:rsidP="006E26AA">
      <w:pPr>
        <w:tabs>
          <w:tab w:val="left" w:pos="284"/>
          <w:tab w:val="left" w:pos="5954"/>
        </w:tabs>
        <w:jc w:val="both"/>
        <w:rPr>
          <w:i/>
          <w:sz w:val="20"/>
        </w:rPr>
      </w:pPr>
      <w:r w:rsidRPr="0053359B">
        <w:rPr>
          <w:i/>
          <w:sz w:val="20"/>
        </w:rPr>
        <w:t>(V primeru nastopa s partnerji/podizvajalci in v primeru več zakonitih zastopnikov, se obrazec izpolni za vsakega posebej)</w:t>
      </w:r>
    </w:p>
    <w:p w14:paraId="7AE1712D" w14:textId="77777777" w:rsidR="006E26AA" w:rsidRPr="0053359B" w:rsidRDefault="006E26AA" w:rsidP="006E26AA">
      <w:pPr>
        <w:tabs>
          <w:tab w:val="left" w:pos="284"/>
          <w:tab w:val="left" w:pos="5954"/>
        </w:tabs>
        <w:jc w:val="both"/>
        <w:rPr>
          <w:b/>
        </w:rPr>
      </w:pPr>
    </w:p>
    <w:p w14:paraId="35BFC688"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19301A90"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6577C0E8" w14:textId="77777777" w:rsidR="006E26AA" w:rsidRPr="0053359B" w:rsidRDefault="006E26AA" w:rsidP="006E26AA">
      <w:pPr>
        <w:tabs>
          <w:tab w:val="left" w:pos="284"/>
          <w:tab w:val="left" w:pos="5954"/>
        </w:tabs>
        <w:jc w:val="both"/>
      </w:pPr>
    </w:p>
    <w:p w14:paraId="3E305FC5"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60D6DA16" w14:textId="35B3632F"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EB65BC" w:rsidRPr="0053359B">
        <w:rPr>
          <w:szCs w:val="23"/>
        </w:rPr>
        <w:t>a</w:t>
      </w:r>
      <w:r w:rsidRPr="0053359B">
        <w:rPr>
          <w:szCs w:val="23"/>
        </w:rPr>
        <w:t xml:space="preserve"> v </w:t>
      </w:r>
      <w:r w:rsidR="00DC537A" w:rsidRPr="00244F26">
        <w:rPr>
          <w:szCs w:val="23"/>
        </w:rPr>
        <w:t>32</w:t>
      </w:r>
      <w:r w:rsidR="00244F26">
        <w:rPr>
          <w:color w:val="FF0000"/>
          <w:szCs w:val="23"/>
        </w:rPr>
        <w:t xml:space="preserve"> </w:t>
      </w:r>
      <w:r w:rsidRPr="0053359B">
        <w:rPr>
          <w:szCs w:val="23"/>
        </w:rPr>
        <w:t>sklopov</w:t>
      </w:r>
    </w:p>
    <w:p w14:paraId="2D796FCF" w14:textId="77777777" w:rsidR="006E26AA" w:rsidRPr="0053359B" w:rsidRDefault="006E26AA" w:rsidP="006E26AA">
      <w:pPr>
        <w:tabs>
          <w:tab w:val="left" w:pos="284"/>
          <w:tab w:val="left" w:pos="5954"/>
        </w:tabs>
        <w:jc w:val="both"/>
      </w:pPr>
    </w:p>
    <w:p w14:paraId="26C32EAB"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28E22120" w14:textId="77777777" w:rsidR="006E26AA" w:rsidRPr="0053359B" w:rsidRDefault="006E26AA" w:rsidP="006E26AA">
      <w:pPr>
        <w:tabs>
          <w:tab w:val="left" w:pos="284"/>
          <w:tab w:val="left" w:pos="5954"/>
        </w:tabs>
        <w:jc w:val="both"/>
      </w:pPr>
    </w:p>
    <w:p w14:paraId="061D9BA6" w14:textId="77777777" w:rsidR="006E26AA" w:rsidRPr="0053359B" w:rsidRDefault="006E26AA" w:rsidP="006E26AA">
      <w:pPr>
        <w:pStyle w:val="Telobesedila2"/>
      </w:pPr>
      <w:r w:rsidRPr="0053359B">
        <w:t xml:space="preserve">S podpisom in žigom zakoniti zastopnik ponudnika/partnerja/podizvajalca dovoljuje naročniku skladno z določbami Zakona o varstvu osebnih podatkov, da lahko pridobi </w:t>
      </w:r>
      <w:r w:rsidRPr="0053359B">
        <w:rPr>
          <w:b/>
        </w:rPr>
        <w:t>podatke iz kazenske evidence</w:t>
      </w:r>
      <w:r w:rsidRPr="0053359B">
        <w:t xml:space="preserve">, ki se nanašajo na zakonite (-ga) zastopnike (-a) (pri Ministrstvu za pravosodje), in sicer za: </w:t>
      </w:r>
    </w:p>
    <w:p w14:paraId="38E8ECAC" w14:textId="77777777" w:rsidR="006E26AA" w:rsidRPr="0053359B" w:rsidRDefault="006E26AA" w:rsidP="006E26AA">
      <w:pPr>
        <w:pStyle w:val="Telobesedila2"/>
      </w:pPr>
    </w:p>
    <w:p w14:paraId="5ACC5341" w14:textId="77777777" w:rsidR="006E26AA" w:rsidRPr="0053359B" w:rsidRDefault="006E26AA" w:rsidP="006E26AA">
      <w:pPr>
        <w:pStyle w:val="Telobesedila2"/>
      </w:pPr>
    </w:p>
    <w:p w14:paraId="6BA2DD78" w14:textId="77777777" w:rsidR="006E26AA" w:rsidRPr="0053359B" w:rsidRDefault="006E26AA" w:rsidP="006E26AA">
      <w:pPr>
        <w:pStyle w:val="Telobesedila2"/>
      </w:pPr>
      <w:r w:rsidRPr="0053359B">
        <w:rPr>
          <w:sz w:val="20"/>
        </w:rPr>
        <w:t>IME IN PRIIMEK</w:t>
      </w:r>
      <w:r w:rsidRPr="0053359B">
        <w:t>: ………………………………………..………, roj. .…………………</w:t>
      </w:r>
    </w:p>
    <w:p w14:paraId="62174445"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r w:rsidRPr="0053359B">
        <w:rPr>
          <w:sz w:val="20"/>
          <w:vertAlign w:val="superscript"/>
        </w:rPr>
        <w:t>(prejšnji priimek)</w:t>
      </w:r>
    </w:p>
    <w:p w14:paraId="31A2F8B0" w14:textId="77777777" w:rsidR="006E26AA" w:rsidRPr="0053359B" w:rsidRDefault="006E26AA" w:rsidP="006E26AA">
      <w:pPr>
        <w:pStyle w:val="Telobesedila2"/>
      </w:pPr>
      <w:r w:rsidRPr="0053359B">
        <w:rPr>
          <w:sz w:val="20"/>
        </w:rPr>
        <w:t>EMŠO</w:t>
      </w:r>
      <w:r w:rsidRPr="0053359B">
        <w:t>: …………………………..……</w:t>
      </w:r>
      <w:r w:rsidRPr="0053359B">
        <w:rPr>
          <w:sz w:val="20"/>
        </w:rPr>
        <w:t xml:space="preserve"> DATUM ROJSTVA</w:t>
      </w:r>
      <w:r w:rsidRPr="0053359B">
        <w:t>: ……………………………...</w:t>
      </w:r>
    </w:p>
    <w:p w14:paraId="542B47CF" w14:textId="77777777" w:rsidR="006E26AA" w:rsidRPr="0053359B" w:rsidRDefault="006E26AA" w:rsidP="006E26AA">
      <w:pPr>
        <w:pStyle w:val="Telobesedila2"/>
        <w:rPr>
          <w:sz w:val="20"/>
        </w:rPr>
      </w:pPr>
    </w:p>
    <w:p w14:paraId="1B6EC22B" w14:textId="77777777" w:rsidR="006E26AA" w:rsidRPr="0053359B" w:rsidRDefault="006E26AA" w:rsidP="006E26AA">
      <w:pPr>
        <w:pStyle w:val="Telobesedila2"/>
      </w:pPr>
      <w:r w:rsidRPr="0053359B">
        <w:rPr>
          <w:sz w:val="20"/>
        </w:rPr>
        <w:t>KRAJ ROJSTVA</w:t>
      </w:r>
      <w:r w:rsidRPr="0053359B">
        <w:t>: ………………………………………………………………………….</w:t>
      </w:r>
    </w:p>
    <w:p w14:paraId="031BA9AA" w14:textId="77777777" w:rsidR="006E26AA" w:rsidRPr="0053359B" w:rsidRDefault="006E26AA" w:rsidP="006E26AA">
      <w:pPr>
        <w:pStyle w:val="Telobesedila2"/>
        <w:rPr>
          <w:sz w:val="20"/>
        </w:rPr>
      </w:pPr>
    </w:p>
    <w:p w14:paraId="5748A185" w14:textId="77777777" w:rsidR="006E26AA" w:rsidRPr="0053359B" w:rsidRDefault="006E26AA" w:rsidP="006E26AA">
      <w:pPr>
        <w:pStyle w:val="Telobesedila2"/>
      </w:pPr>
      <w:r w:rsidRPr="0053359B">
        <w:rPr>
          <w:sz w:val="20"/>
        </w:rPr>
        <w:t>OBČINA ROJSTVA</w:t>
      </w:r>
      <w:r w:rsidRPr="0053359B">
        <w:t>: ………………………………………………………………………</w:t>
      </w:r>
    </w:p>
    <w:p w14:paraId="18693F17" w14:textId="77777777" w:rsidR="006E26AA" w:rsidRPr="0053359B" w:rsidRDefault="006E26AA" w:rsidP="006E26AA">
      <w:pPr>
        <w:pStyle w:val="Telobesedila2"/>
        <w:rPr>
          <w:sz w:val="20"/>
        </w:rPr>
      </w:pPr>
    </w:p>
    <w:p w14:paraId="18A622AF" w14:textId="77777777" w:rsidR="006E26AA" w:rsidRPr="0053359B" w:rsidRDefault="006E26AA" w:rsidP="006E26AA">
      <w:pPr>
        <w:pStyle w:val="Telobesedila2"/>
      </w:pPr>
      <w:r w:rsidRPr="0053359B">
        <w:rPr>
          <w:sz w:val="20"/>
        </w:rPr>
        <w:t>DRŽAVA ROJSTVA</w:t>
      </w:r>
      <w:r w:rsidRPr="0053359B">
        <w:t>: ……………………………………………………………………...</w:t>
      </w:r>
    </w:p>
    <w:p w14:paraId="388D586F" w14:textId="77777777" w:rsidR="006E26AA" w:rsidRPr="0053359B" w:rsidRDefault="006E26AA" w:rsidP="006E26AA">
      <w:pPr>
        <w:pStyle w:val="Telobesedila2"/>
        <w:rPr>
          <w:sz w:val="20"/>
        </w:rPr>
      </w:pPr>
    </w:p>
    <w:p w14:paraId="21867165" w14:textId="77777777" w:rsidR="006E26AA" w:rsidRPr="0053359B" w:rsidRDefault="006E26AA" w:rsidP="006E26AA">
      <w:pPr>
        <w:pStyle w:val="Telobesedila2"/>
      </w:pPr>
      <w:r w:rsidRPr="0053359B">
        <w:rPr>
          <w:sz w:val="20"/>
        </w:rPr>
        <w:t>NASLOV STALNEGA BIVALIŠČA</w:t>
      </w:r>
      <w:r w:rsidRPr="0053359B">
        <w:t>: …………………………………….…………………….</w:t>
      </w:r>
    </w:p>
    <w:p w14:paraId="3DB8E5B7"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795175E5" w14:textId="77777777" w:rsidR="006E26AA" w:rsidRPr="0053359B" w:rsidRDefault="006E26AA" w:rsidP="006E26AA">
      <w:pPr>
        <w:pStyle w:val="Telobesedila2"/>
      </w:pPr>
      <w:r w:rsidRPr="0053359B">
        <w:rPr>
          <w:sz w:val="20"/>
        </w:rPr>
        <w:t>NASLOV ZAČASNEGA BIVALIŠČA</w:t>
      </w:r>
      <w:r w:rsidRPr="0053359B">
        <w:t>: ………………………………….……………….…….</w:t>
      </w:r>
    </w:p>
    <w:p w14:paraId="4524B8EB"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2CD6EA69" w14:textId="77777777" w:rsidR="006E26AA" w:rsidRPr="0053359B" w:rsidRDefault="006E26AA" w:rsidP="006E26AA">
      <w:pPr>
        <w:pStyle w:val="Telobesedila2"/>
      </w:pPr>
      <w:r w:rsidRPr="0053359B">
        <w:rPr>
          <w:sz w:val="20"/>
        </w:rPr>
        <w:t>DRŽAVLJANSTVO</w:t>
      </w:r>
      <w:r w:rsidRPr="0053359B">
        <w:t>: ………………………………………………………………………</w:t>
      </w:r>
    </w:p>
    <w:p w14:paraId="4BEB8C38" w14:textId="77777777" w:rsidR="006E26AA" w:rsidRPr="0053359B" w:rsidRDefault="006E26AA" w:rsidP="006E26AA">
      <w:pPr>
        <w:tabs>
          <w:tab w:val="left" w:pos="284"/>
          <w:tab w:val="left" w:pos="5954"/>
        </w:tabs>
        <w:jc w:val="both"/>
      </w:pPr>
    </w:p>
    <w:p w14:paraId="266F2486" w14:textId="77777777" w:rsidR="006E26AA" w:rsidRPr="0053359B" w:rsidRDefault="006E26AA" w:rsidP="006E26AA">
      <w:pPr>
        <w:pStyle w:val="Telobesedila2"/>
      </w:pPr>
      <w:r w:rsidRPr="0053359B">
        <w:t>Kraj:</w:t>
      </w:r>
    </w:p>
    <w:p w14:paraId="10D8FCE7" w14:textId="77777777" w:rsidR="006E26AA" w:rsidRPr="0053359B" w:rsidRDefault="006E26AA" w:rsidP="006E26AA">
      <w:pPr>
        <w:tabs>
          <w:tab w:val="left" w:pos="284"/>
          <w:tab w:val="left" w:pos="5954"/>
        </w:tabs>
        <w:jc w:val="both"/>
      </w:pPr>
      <w:r w:rsidRPr="0053359B">
        <w:t>Datum:</w:t>
      </w:r>
    </w:p>
    <w:p w14:paraId="6F6AE3AF" w14:textId="77777777" w:rsidR="006E26AA" w:rsidRPr="0053359B" w:rsidRDefault="006E26AA" w:rsidP="006E26AA">
      <w:pPr>
        <w:tabs>
          <w:tab w:val="left" w:pos="284"/>
          <w:tab w:val="left" w:pos="5954"/>
        </w:tabs>
        <w:jc w:val="both"/>
      </w:pPr>
      <w:r w:rsidRPr="0053359B">
        <w:t xml:space="preserve">                                                                                             Podpis odgovorne osebe </w:t>
      </w:r>
    </w:p>
    <w:p w14:paraId="72ADB27F" w14:textId="77777777" w:rsidR="006E26AA" w:rsidRPr="0053359B" w:rsidRDefault="006E26AA" w:rsidP="006E26AA">
      <w:pPr>
        <w:tabs>
          <w:tab w:val="left" w:pos="284"/>
          <w:tab w:val="left" w:pos="5954"/>
        </w:tabs>
        <w:jc w:val="both"/>
      </w:pPr>
      <w:r w:rsidRPr="0053359B">
        <w:t xml:space="preserve">                                                                                                           Žig</w:t>
      </w:r>
    </w:p>
    <w:p w14:paraId="0CA5B125" w14:textId="77777777" w:rsidR="006E26AA" w:rsidRPr="0053359B" w:rsidRDefault="006E26AA" w:rsidP="006E26AA">
      <w:pPr>
        <w:pStyle w:val="Telobesedila"/>
        <w:rPr>
          <w:lang w:val="sl-SI"/>
        </w:rPr>
      </w:pPr>
    </w:p>
    <w:p w14:paraId="4B89876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761D0FCD" w14:textId="77777777" w:rsidR="006E26AA" w:rsidRPr="0053359B" w:rsidRDefault="006E26AA" w:rsidP="006E26AA">
      <w:pPr>
        <w:pStyle w:val="Telobesedila2"/>
      </w:pPr>
      <w:r w:rsidRPr="0053359B">
        <w:rPr>
          <w:sz w:val="20"/>
        </w:rPr>
        <w:t>V primeru predložitve dokazila Ministrstva za pravosodje, pooblastilo ni potrebno.</w:t>
      </w:r>
    </w:p>
    <w:p w14:paraId="55FAC319" w14:textId="77777777" w:rsidR="00BF2843" w:rsidRPr="0053359B" w:rsidRDefault="00BF2843"/>
    <w:sectPr w:rsidR="00BF2843" w:rsidRPr="0053359B" w:rsidSect="00AD46A0">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351AC3" w:rsidRDefault="00351AC3">
      <w:r>
        <w:separator/>
      </w:r>
    </w:p>
  </w:endnote>
  <w:endnote w:type="continuationSeparator" w:id="0">
    <w:p w14:paraId="01B2F9AC" w14:textId="77777777" w:rsidR="00351AC3" w:rsidRDefault="0035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3BDB" w14:textId="77777777" w:rsidR="00351AC3" w:rsidRDefault="00351AC3">
    <w:pPr>
      <w:jc w:val="center"/>
    </w:pPr>
    <w:r>
      <w:t>2/2</w:t>
    </w:r>
  </w:p>
  <w:tbl>
    <w:tblPr>
      <w:tblW w:w="0" w:type="auto"/>
      <w:tblBorders>
        <w:top w:val="single" w:sz="8" w:space="0" w:color="333399"/>
      </w:tblBorders>
      <w:tblLook w:val="0000" w:firstRow="0" w:lastRow="0" w:firstColumn="0" w:lastColumn="0" w:noHBand="0" w:noVBand="0"/>
    </w:tblPr>
    <w:tblGrid>
      <w:gridCol w:w="9003"/>
    </w:tblGrid>
    <w:tr w:rsidR="00351AC3" w14:paraId="6DE0CD2C" w14:textId="77777777">
      <w:tc>
        <w:tcPr>
          <w:tcW w:w="9003" w:type="dxa"/>
          <w:tcBorders>
            <w:top w:val="single" w:sz="8" w:space="0" w:color="333399"/>
            <w:left w:val="nil"/>
            <w:bottom w:val="nil"/>
            <w:right w:val="nil"/>
          </w:tcBorders>
        </w:tcPr>
        <w:p w14:paraId="072D3F44" w14:textId="77777777" w:rsidR="00351AC3" w:rsidRPr="00F726A2" w:rsidRDefault="00351AC3">
          <w:pPr>
            <w:pStyle w:val="Noga"/>
            <w:jc w:val="center"/>
            <w:rPr>
              <w:rFonts w:ascii="Arial" w:hAnsi="Arial" w:cs="Arial"/>
              <w:sz w:val="18"/>
              <w:szCs w:val="18"/>
              <w:lang w:val="sl-SI" w:eastAsia="sl-SI"/>
            </w:rPr>
          </w:pPr>
          <w:r w:rsidRPr="00F726A2">
            <w:rPr>
              <w:rFonts w:ascii="Arial" w:hAnsi="Arial" w:cs="Arial"/>
              <w:sz w:val="18"/>
              <w:szCs w:val="18"/>
              <w:lang w:val="sl-SI" w:eastAsia="sl-SI"/>
            </w:rPr>
            <w:t>p.p. 1646, 2001 Maribor, tel. 02 22 86 200, faks 02 22 86 585, e-pošta: info@zd-mb.si, www.zd-mb.si</w:t>
          </w:r>
        </w:p>
      </w:tc>
    </w:tr>
  </w:tbl>
  <w:p w14:paraId="642BF709" w14:textId="77777777" w:rsidR="00351AC3" w:rsidRDefault="00351AC3">
    <w:pPr>
      <w:pStyle w:val="Noga"/>
      <w:rPr>
        <w:sz w:val="2"/>
        <w:szCs w:val="2"/>
      </w:rPr>
    </w:pPr>
  </w:p>
  <w:p w14:paraId="05B0FD66" w14:textId="77777777" w:rsidR="00351AC3" w:rsidRDefault="00351A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0BB32" w14:textId="77777777"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9AA44E8" w14:textId="0288D1CA" w:rsidR="00351AC3" w:rsidRPr="007A25CA" w:rsidRDefault="00351AC3" w:rsidP="00AD46A0">
    <w:pPr>
      <w:pStyle w:val="Noga"/>
      <w:jc w:val="center"/>
      <w:rPr>
        <w:b/>
        <w:sz w:val="16"/>
        <w:szCs w:val="16"/>
      </w:rPr>
    </w:pPr>
    <w:bookmarkStart w:id="1" w:name="_Hlk123135016"/>
    <w:bookmarkStart w:id="2" w:name="_Hlk123135017"/>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sidRPr="00AE2ED6">
      <w:rPr>
        <w:b/>
        <w:sz w:val="16"/>
        <w:szCs w:val="16"/>
        <w:lang w:val="sl-SI"/>
      </w:rPr>
      <w:t>32</w:t>
    </w:r>
    <w:r>
      <w:rPr>
        <w:b/>
        <w:sz w:val="16"/>
        <w:szCs w:val="16"/>
        <w:lang w:val="sl-SI"/>
      </w:rPr>
      <w:t xml:space="preserve"> </w:t>
    </w:r>
    <w:r w:rsidRPr="007A25CA">
      <w:rPr>
        <w:b/>
        <w:sz w:val="16"/>
        <w:szCs w:val="16"/>
      </w:rPr>
      <w:t>sklopov</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1F2E" w14:textId="3060FBA5"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29</w:t>
    </w:r>
    <w:r>
      <w:rPr>
        <w:rStyle w:val="tevilkastrani"/>
      </w:rPr>
      <w:fldChar w:fldCharType="end"/>
    </w:r>
  </w:p>
  <w:p w14:paraId="44A31B8D" w14:textId="541EAF77" w:rsidR="00351AC3" w:rsidRPr="007A25CA" w:rsidRDefault="00351AC3"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w:t>
    </w:r>
    <w:r>
      <w:rPr>
        <w:b/>
        <w:sz w:val="16"/>
        <w:szCs w:val="16"/>
        <w:lang w:val="sl-SI"/>
      </w:rPr>
      <w:t xml:space="preserve">v </w:t>
    </w:r>
    <w:r w:rsidRPr="00AE2ED6">
      <w:rPr>
        <w:b/>
        <w:sz w:val="16"/>
        <w:szCs w:val="16"/>
        <w:lang w:val="sl-SI"/>
      </w:rPr>
      <w:t>32</w:t>
    </w:r>
    <w:r>
      <w:rPr>
        <w:b/>
        <w:sz w:val="16"/>
        <w:szCs w:val="16"/>
        <w:lang w:val="sl-SI"/>
      </w:rPr>
      <w:t xml:space="preserve"> </w:t>
    </w:r>
    <w:r w:rsidRPr="007A25CA">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9860" w14:textId="25C1C0DB"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2376899F" w14:textId="310EADC9" w:rsidR="00351AC3" w:rsidRPr="007A25CA" w:rsidRDefault="00351AC3"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sidRPr="00FD1AA7">
      <w:rPr>
        <w:b/>
        <w:sz w:val="16"/>
        <w:szCs w:val="16"/>
        <w:lang w:val="sl-SI"/>
      </w:rPr>
      <w:t>32</w:t>
    </w:r>
    <w:r w:rsidRPr="00EA3C41">
      <w:rPr>
        <w:b/>
        <w:color w:val="FF0000"/>
        <w:sz w:val="16"/>
        <w:szCs w:val="16"/>
      </w:rPr>
      <w:t xml:space="preserve"> </w:t>
    </w:r>
    <w:r w:rsidRPr="007A25CA">
      <w:rPr>
        <w:b/>
        <w:sz w:val="16"/>
        <w:szCs w:val="16"/>
      </w:rPr>
      <w:t>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2CE" w14:textId="7B2952A4"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2BD3B68D" w14:textId="2EBFF316" w:rsidR="00351AC3" w:rsidRPr="00730B02" w:rsidRDefault="00351AC3" w:rsidP="00730B02">
    <w:pPr>
      <w:pStyle w:val="Noga"/>
      <w:jc w:val="center"/>
      <w:rPr>
        <w:b/>
        <w:sz w:val="16"/>
        <w:szCs w:val="16"/>
      </w:rPr>
    </w:pPr>
    <w:r w:rsidRPr="00730B02">
      <w:rPr>
        <w:b/>
        <w:sz w:val="16"/>
        <w:szCs w:val="16"/>
        <w:lang w:val="sl-SI"/>
      </w:rPr>
      <w:t>MEDICINSKA OPREMA</w:t>
    </w:r>
    <w:r w:rsidRPr="00730B02">
      <w:rPr>
        <w:b/>
        <w:sz w:val="16"/>
        <w:szCs w:val="16"/>
      </w:rPr>
      <w:t>, razdeljen</w:t>
    </w:r>
    <w:r w:rsidRPr="00730B02">
      <w:rPr>
        <w:b/>
        <w:sz w:val="16"/>
        <w:szCs w:val="16"/>
        <w:lang w:val="sl-SI"/>
      </w:rPr>
      <w:t>a</w:t>
    </w:r>
    <w:r w:rsidRPr="00730B02">
      <w:rPr>
        <w:b/>
        <w:sz w:val="16"/>
        <w:szCs w:val="16"/>
      </w:rPr>
      <w:t xml:space="preserve"> v </w:t>
    </w:r>
    <w:r>
      <w:rPr>
        <w:b/>
        <w:sz w:val="16"/>
        <w:szCs w:val="16"/>
        <w:lang w:val="sl-SI"/>
      </w:rPr>
      <w:t>32</w:t>
    </w:r>
    <w:r w:rsidRPr="00730B02">
      <w:rPr>
        <w:b/>
        <w:sz w:val="16"/>
        <w:szCs w:val="16"/>
      </w:rPr>
      <w:t xml:space="preserve"> sklopov</w:t>
    </w:r>
  </w:p>
  <w:p w14:paraId="6D12BCD3" w14:textId="41671D16" w:rsidR="00351AC3" w:rsidRPr="000B1BA6" w:rsidRDefault="00351AC3" w:rsidP="00730B02">
    <w:pPr>
      <w:pStyle w:val="Noga"/>
      <w:rPr>
        <w:b/>
        <w:sz w:val="16"/>
        <w:szCs w:val="16"/>
        <w:lang w:val="sl-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5B9F" w14:textId="77777777" w:rsidR="00351AC3" w:rsidRDefault="00351AC3" w:rsidP="00AD46A0">
    <w:pPr>
      <w:tabs>
        <w:tab w:val="left" w:pos="1985"/>
        <w:tab w:val="left" w:pos="6237"/>
        <w:tab w:val="left" w:pos="6379"/>
      </w:tabs>
      <w:jc w:val="center"/>
      <w:rPr>
        <w:b/>
        <w:sz w:val="28"/>
      </w:rPr>
    </w:pPr>
  </w:p>
  <w:p w14:paraId="3644C79E" w14:textId="77777777"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07AAD59D" w14:textId="77777777" w:rsidR="00351AC3" w:rsidRPr="00212BC5" w:rsidRDefault="00351AC3" w:rsidP="00AD46A0">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351AC3" w:rsidRDefault="00351AC3">
      <w:r>
        <w:separator/>
      </w:r>
    </w:p>
  </w:footnote>
  <w:footnote w:type="continuationSeparator" w:id="0">
    <w:p w14:paraId="6D76E921" w14:textId="77777777" w:rsidR="00351AC3" w:rsidRDefault="0035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351AC3" w:rsidRDefault="00351A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74B9" w14:textId="77777777" w:rsidR="00351AC3" w:rsidRDefault="00351AC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65A3" w14:textId="77777777" w:rsidR="00351AC3" w:rsidRDefault="00351AC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3AED"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1ADD80F3" w14:textId="77777777" w:rsidR="00351AC3" w:rsidRDefault="00351AC3" w:rsidP="00AD46A0">
    <w:pPr>
      <w:pStyle w:val="Glava"/>
    </w:pPr>
  </w:p>
  <w:p w14:paraId="3EA89EA7" w14:textId="77777777" w:rsidR="00351AC3" w:rsidRDefault="00351AC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DD19" w14:textId="77777777" w:rsidR="00351AC3" w:rsidRDefault="00351AC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351AC3" w:rsidRDefault="00351AC3" w:rsidP="00AD46A0">
    <w:pPr>
      <w:pStyle w:val="Glava"/>
    </w:pPr>
  </w:p>
  <w:p w14:paraId="50B541F2" w14:textId="77777777" w:rsidR="00351AC3" w:rsidRDefault="00351AC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351AC3" w:rsidRDefault="00351AC3" w:rsidP="00AD46A0">
    <w:pPr>
      <w:pStyle w:val="Glava"/>
    </w:pPr>
  </w:p>
  <w:p w14:paraId="17429189" w14:textId="77777777" w:rsidR="00351AC3" w:rsidRDefault="00351AC3">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78E9"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42B77F8D" w14:textId="77777777" w:rsidR="00351AC3" w:rsidRDefault="00351AC3" w:rsidP="00AD46A0">
    <w:pPr>
      <w:pStyle w:val="Glava"/>
    </w:pPr>
  </w:p>
  <w:p w14:paraId="14A51646" w14:textId="77777777" w:rsidR="00351AC3" w:rsidRPr="000B1BA6" w:rsidRDefault="00351AC3" w:rsidP="00AD46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77777777" w:rsidR="00351AC3" w:rsidRPr="00AA6349" w:rsidRDefault="00351AC3"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1914AE6"/>
    <w:multiLevelType w:val="hybridMultilevel"/>
    <w:tmpl w:val="2B4A28C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23C5C8C"/>
    <w:multiLevelType w:val="hybridMultilevel"/>
    <w:tmpl w:val="7B1A2C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5659F6"/>
    <w:multiLevelType w:val="hybridMultilevel"/>
    <w:tmpl w:val="1A42BD6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645669"/>
    <w:multiLevelType w:val="hybridMultilevel"/>
    <w:tmpl w:val="A456E02C"/>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6765A"/>
    <w:multiLevelType w:val="hybridMultilevel"/>
    <w:tmpl w:val="7D56BDB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FB0FC6"/>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517549"/>
    <w:multiLevelType w:val="hybridMultilevel"/>
    <w:tmpl w:val="6A4442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5" w15:restartNumberingAfterBreak="0">
    <w:nsid w:val="06BF0D93"/>
    <w:multiLevelType w:val="hybridMultilevel"/>
    <w:tmpl w:val="F7B0B9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24219A"/>
    <w:multiLevelType w:val="hybridMultilevel"/>
    <w:tmpl w:val="834CA2D4"/>
    <w:lvl w:ilvl="0" w:tplc="6D4A3EE2">
      <w:numFmt w:val="bullet"/>
      <w:lvlText w:val="•"/>
      <w:lvlJc w:val="left"/>
      <w:pPr>
        <w:ind w:left="1080" w:hanging="360"/>
      </w:pPr>
      <w:rPr>
        <w:rFonts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08765003"/>
    <w:multiLevelType w:val="hybridMultilevel"/>
    <w:tmpl w:val="AC248C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8DC0D3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9D7381A"/>
    <w:multiLevelType w:val="hybridMultilevel"/>
    <w:tmpl w:val="DEB44A1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2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A534EC"/>
    <w:multiLevelType w:val="hybridMultilevel"/>
    <w:tmpl w:val="F080FA32"/>
    <w:lvl w:ilvl="0" w:tplc="6D4A3EE2">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0B80E01"/>
    <w:multiLevelType w:val="hybridMultilevel"/>
    <w:tmpl w:val="C7964C3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2CF3B93"/>
    <w:multiLevelType w:val="multilevel"/>
    <w:tmpl w:val="7E0E5A1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1" w15:restartNumberingAfterBreak="0">
    <w:nsid w:val="130D7DEC"/>
    <w:multiLevelType w:val="hybridMultilevel"/>
    <w:tmpl w:val="F2E290E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3F01F6C"/>
    <w:multiLevelType w:val="hybridMultilevel"/>
    <w:tmpl w:val="12DCDA6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4EC6905"/>
    <w:multiLevelType w:val="hybridMultilevel"/>
    <w:tmpl w:val="694E53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5F75A76"/>
    <w:multiLevelType w:val="hybridMultilevel"/>
    <w:tmpl w:val="5908EE34"/>
    <w:lvl w:ilvl="0" w:tplc="B9BC0356">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16365327"/>
    <w:multiLevelType w:val="multilevel"/>
    <w:tmpl w:val="8BC808C4"/>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7" w15:restartNumberingAfterBreak="0">
    <w:nsid w:val="16B13F8E"/>
    <w:multiLevelType w:val="hybridMultilevel"/>
    <w:tmpl w:val="E07E051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70A08FD"/>
    <w:multiLevelType w:val="multilevel"/>
    <w:tmpl w:val="07D02342"/>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9" w15:restartNumberingAfterBreak="0">
    <w:nsid w:val="17BD6E99"/>
    <w:multiLevelType w:val="hybridMultilevel"/>
    <w:tmpl w:val="62A6FF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42" w15:restartNumberingAfterBreak="0">
    <w:nsid w:val="1AF13347"/>
    <w:multiLevelType w:val="hybridMultilevel"/>
    <w:tmpl w:val="E1B2F57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43" w15:restartNumberingAfterBreak="0">
    <w:nsid w:val="1B1059FC"/>
    <w:multiLevelType w:val="hybridMultilevel"/>
    <w:tmpl w:val="A36022D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B56790F"/>
    <w:multiLevelType w:val="hybridMultilevel"/>
    <w:tmpl w:val="1D5E15F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1D3C469C"/>
    <w:multiLevelType w:val="hybridMultilevel"/>
    <w:tmpl w:val="05DAE3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FD314C0"/>
    <w:multiLevelType w:val="hybridMultilevel"/>
    <w:tmpl w:val="7AC6796A"/>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0D54E10"/>
    <w:multiLevelType w:val="hybridMultilevel"/>
    <w:tmpl w:val="FE42D1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1003A4E"/>
    <w:multiLevelType w:val="hybridMultilevel"/>
    <w:tmpl w:val="26FE51C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2A9758D"/>
    <w:multiLevelType w:val="hybridMultilevel"/>
    <w:tmpl w:val="CD1ADC7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3616D93"/>
    <w:multiLevelType w:val="hybridMultilevel"/>
    <w:tmpl w:val="BC1E6E1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53" w15:restartNumberingAfterBreak="0">
    <w:nsid w:val="25C3596D"/>
    <w:multiLevelType w:val="hybridMultilevel"/>
    <w:tmpl w:val="E46E069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66D5DC0"/>
    <w:multiLevelType w:val="hybridMultilevel"/>
    <w:tmpl w:val="BE80E410"/>
    <w:lvl w:ilvl="0" w:tplc="7ADCC066">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68748E9"/>
    <w:multiLevelType w:val="hybridMultilevel"/>
    <w:tmpl w:val="426C823E"/>
    <w:lvl w:ilvl="0" w:tplc="B9BC0356">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57" w15:restartNumberingAfterBreak="0">
    <w:nsid w:val="27367826"/>
    <w:multiLevelType w:val="hybridMultilevel"/>
    <w:tmpl w:val="300A623C"/>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7D85660"/>
    <w:multiLevelType w:val="hybridMultilevel"/>
    <w:tmpl w:val="EA0677C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84C152A"/>
    <w:multiLevelType w:val="hybridMultilevel"/>
    <w:tmpl w:val="58E484C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4E6AF8"/>
    <w:multiLevelType w:val="hybridMultilevel"/>
    <w:tmpl w:val="FEBAD84E"/>
    <w:lvl w:ilvl="0" w:tplc="9BAE054A">
      <w:numFmt w:val="bullet"/>
      <w:lvlText w:val="•"/>
      <w:lvlJc w:val="left"/>
      <w:pPr>
        <w:ind w:left="784" w:hanging="360"/>
      </w:pPr>
      <w:rPr>
        <w:rFonts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61" w15:restartNumberingAfterBreak="0">
    <w:nsid w:val="2989250D"/>
    <w:multiLevelType w:val="hybridMultilevel"/>
    <w:tmpl w:val="202211E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99C772A"/>
    <w:multiLevelType w:val="hybridMultilevel"/>
    <w:tmpl w:val="C0E0EB8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D014BD1"/>
    <w:multiLevelType w:val="multilevel"/>
    <w:tmpl w:val="BB1EEE5A"/>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64" w15:restartNumberingAfterBreak="0">
    <w:nsid w:val="2ECD1D85"/>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0A24F7"/>
    <w:multiLevelType w:val="hybridMultilevel"/>
    <w:tmpl w:val="A130465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67" w15:restartNumberingAfterBreak="0">
    <w:nsid w:val="30322DAC"/>
    <w:multiLevelType w:val="hybridMultilevel"/>
    <w:tmpl w:val="FAB45F94"/>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69" w15:restartNumberingAfterBreak="0">
    <w:nsid w:val="32BD38BF"/>
    <w:multiLevelType w:val="hybridMultilevel"/>
    <w:tmpl w:val="5E0205AC"/>
    <w:lvl w:ilvl="0" w:tplc="6D4A3EE2">
      <w:numFmt w:val="bullet"/>
      <w:lvlText w:val="•"/>
      <w:lvlJc w:val="left"/>
      <w:pPr>
        <w:tabs>
          <w:tab w:val="num" w:pos="720"/>
        </w:tabs>
        <w:ind w:left="72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4DF115A"/>
    <w:multiLevelType w:val="multilevel"/>
    <w:tmpl w:val="FB685828"/>
    <w:lvl w:ilvl="0">
      <w:numFmt w:val="bullet"/>
      <w:lvlText w:val="-"/>
      <w:lvlJc w:val="left"/>
      <w:pPr>
        <w:ind w:left="720" w:hanging="360"/>
      </w:pPr>
      <w:rPr>
        <w:rFonts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7DF2766"/>
    <w:multiLevelType w:val="hybridMultilevel"/>
    <w:tmpl w:val="E0D25FD2"/>
    <w:lvl w:ilvl="0" w:tplc="6D4A3EE2">
      <w:numFmt w:val="bullet"/>
      <w:lvlText w:val="•"/>
      <w:lvlJc w:val="left"/>
      <w:pPr>
        <w:ind w:left="720" w:hanging="360"/>
      </w:pPr>
      <w:rPr>
        <w:rFont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86C5003"/>
    <w:multiLevelType w:val="multilevel"/>
    <w:tmpl w:val="79B20FC6"/>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73"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92C1090"/>
    <w:multiLevelType w:val="hybridMultilevel"/>
    <w:tmpl w:val="C696EF50"/>
    <w:lvl w:ilvl="0" w:tplc="6D4A3EE2">
      <w:numFmt w:val="bullet"/>
      <w:lvlText w:val="•"/>
      <w:lvlJc w:val="left"/>
      <w:pPr>
        <w:ind w:left="1428" w:hanging="360"/>
      </w:pPr>
      <w:rPr>
        <w:rFont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3CA96064"/>
    <w:multiLevelType w:val="hybridMultilevel"/>
    <w:tmpl w:val="AB2C371E"/>
    <w:lvl w:ilvl="0" w:tplc="FDCC20EA">
      <w:start w:val="1"/>
      <w:numFmt w:val="decimal"/>
      <w:lvlText w:val="%1."/>
      <w:lvlJc w:val="left"/>
      <w:pPr>
        <w:ind w:left="720" w:hanging="36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3EBF6831"/>
    <w:multiLevelType w:val="hybridMultilevel"/>
    <w:tmpl w:val="D66458A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03F6F67"/>
    <w:multiLevelType w:val="hybridMultilevel"/>
    <w:tmpl w:val="163ECB2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40EC5161"/>
    <w:multiLevelType w:val="hybridMultilevel"/>
    <w:tmpl w:val="0DA85B32"/>
    <w:lvl w:ilvl="0" w:tplc="DFF2F866">
      <w:start w:val="1"/>
      <w:numFmt w:val="decimal"/>
      <w:lvlText w:val="%1."/>
      <w:lvlJc w:val="left"/>
      <w:pPr>
        <w:ind w:left="720" w:hanging="360"/>
      </w:pPr>
      <w:rPr>
        <w:rFonts w:ascii="Times New Roman" w:eastAsia="Times New Roman" w:hAnsi="Times New Roman" w:cs="Times New Roman"/>
        <w:b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4"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8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4E41FF0"/>
    <w:multiLevelType w:val="hybridMultilevel"/>
    <w:tmpl w:val="D71A823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5312840"/>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0"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1" w15:restartNumberingAfterBreak="0">
    <w:nsid w:val="4AFF5CEA"/>
    <w:multiLevelType w:val="hybridMultilevel"/>
    <w:tmpl w:val="8FB24D4C"/>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92"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93" w15:restartNumberingAfterBreak="0">
    <w:nsid w:val="4BA82E55"/>
    <w:multiLevelType w:val="hybridMultilevel"/>
    <w:tmpl w:val="3EDA932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F8C035C"/>
    <w:multiLevelType w:val="hybridMultilevel"/>
    <w:tmpl w:val="00866DA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7" w15:restartNumberingAfterBreak="0">
    <w:nsid w:val="4FCB654F"/>
    <w:multiLevelType w:val="hybridMultilevel"/>
    <w:tmpl w:val="B5BEB168"/>
    <w:lvl w:ilvl="0" w:tplc="7BFE2902">
      <w:numFmt w:val="bullet"/>
      <w:lvlText w:val="-"/>
      <w:lvlJc w:val="left"/>
      <w:pPr>
        <w:tabs>
          <w:tab w:val="num" w:pos="1068"/>
        </w:tabs>
        <w:ind w:left="1068" w:hanging="360"/>
      </w:pPr>
      <w:rPr>
        <w:rFonts w:ascii="Calibri" w:eastAsia="Calibri" w:hAnsi="Calibri" w:cs="Calibri"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7BFE2902">
      <w:numFmt w:val="bullet"/>
      <w:lvlText w:val="-"/>
      <w:lvlJc w:val="left"/>
      <w:pPr>
        <w:tabs>
          <w:tab w:val="num" w:pos="2508"/>
        </w:tabs>
        <w:ind w:left="2508" w:hanging="360"/>
      </w:pPr>
      <w:rPr>
        <w:rFonts w:ascii="Calibri" w:eastAsia="Calibri" w:hAnsi="Calibri" w:cs="Calibri"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8"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50604B2D"/>
    <w:multiLevelType w:val="hybridMultilevel"/>
    <w:tmpl w:val="7F4292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533616DE"/>
    <w:multiLevelType w:val="hybridMultilevel"/>
    <w:tmpl w:val="D51AE55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5D928EC"/>
    <w:multiLevelType w:val="multilevel"/>
    <w:tmpl w:val="310013E4"/>
    <w:lvl w:ilvl="0">
      <w:numFmt w:val="bullet"/>
      <w:lvlText w:val="-"/>
      <w:lvlJc w:val="left"/>
      <w:pPr>
        <w:ind w:left="720" w:hanging="360"/>
      </w:pPr>
      <w:rPr>
        <w:rFonts w:ascii="Calibri" w:eastAsia="Calibri" w:hAnsi="Calibri" w:cs="Calibri"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560001FE"/>
    <w:multiLevelType w:val="hybridMultilevel"/>
    <w:tmpl w:val="953EF24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60013D0"/>
    <w:multiLevelType w:val="hybridMultilevel"/>
    <w:tmpl w:val="326CC7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7F641EE"/>
    <w:multiLevelType w:val="hybridMultilevel"/>
    <w:tmpl w:val="F786865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8BA13A1"/>
    <w:multiLevelType w:val="hybridMultilevel"/>
    <w:tmpl w:val="99FA752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11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AB350CA"/>
    <w:multiLevelType w:val="hybridMultilevel"/>
    <w:tmpl w:val="3EF0101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C7E14BB"/>
    <w:multiLevelType w:val="hybridMultilevel"/>
    <w:tmpl w:val="F050B2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E257C72"/>
    <w:multiLevelType w:val="hybridMultilevel"/>
    <w:tmpl w:val="D2DAB3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03F0E4F"/>
    <w:multiLevelType w:val="hybridMultilevel"/>
    <w:tmpl w:val="2EB688B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2" w15:restartNumberingAfterBreak="0">
    <w:nsid w:val="62273A8A"/>
    <w:multiLevelType w:val="multilevel"/>
    <w:tmpl w:val="FFA4F060"/>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3" w15:restartNumberingAfterBreak="0">
    <w:nsid w:val="623F474A"/>
    <w:multiLevelType w:val="hybridMultilevel"/>
    <w:tmpl w:val="35F4480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26E6D18"/>
    <w:multiLevelType w:val="hybridMultilevel"/>
    <w:tmpl w:val="1B32AC7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6" w15:restartNumberingAfterBreak="0">
    <w:nsid w:val="62E40C39"/>
    <w:multiLevelType w:val="multilevel"/>
    <w:tmpl w:val="4DB800D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7" w15:restartNumberingAfterBreak="0">
    <w:nsid w:val="63406A51"/>
    <w:multiLevelType w:val="hybridMultilevel"/>
    <w:tmpl w:val="C8F4BD88"/>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426424B"/>
    <w:multiLevelType w:val="hybridMultilevel"/>
    <w:tmpl w:val="EBC4539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5B173E5"/>
    <w:multiLevelType w:val="hybridMultilevel"/>
    <w:tmpl w:val="F6C0AFD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68125270"/>
    <w:multiLevelType w:val="hybridMultilevel"/>
    <w:tmpl w:val="BE5EC04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4"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6" w15:restartNumberingAfterBreak="0">
    <w:nsid w:val="6BF01CFC"/>
    <w:multiLevelType w:val="hybridMultilevel"/>
    <w:tmpl w:val="377E331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D00642D"/>
    <w:multiLevelType w:val="hybridMultilevel"/>
    <w:tmpl w:val="6AB62F66"/>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717576A5"/>
    <w:multiLevelType w:val="hybridMultilevel"/>
    <w:tmpl w:val="ED00B234"/>
    <w:lvl w:ilvl="0" w:tplc="7BFE290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0"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761E3BAD"/>
    <w:multiLevelType w:val="hybridMultilevel"/>
    <w:tmpl w:val="123C06E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67D7B97"/>
    <w:multiLevelType w:val="hybridMultilevel"/>
    <w:tmpl w:val="5712A4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6B14243"/>
    <w:multiLevelType w:val="hybridMultilevel"/>
    <w:tmpl w:val="6B1CA0D4"/>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728061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9D53262"/>
    <w:multiLevelType w:val="hybridMultilevel"/>
    <w:tmpl w:val="2BA8586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7" w15:restartNumberingAfterBreak="0">
    <w:nsid w:val="7B524D26"/>
    <w:multiLevelType w:val="hybridMultilevel"/>
    <w:tmpl w:val="CA16449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7B966E86"/>
    <w:multiLevelType w:val="hybridMultilevel"/>
    <w:tmpl w:val="B03C6C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E211813"/>
    <w:multiLevelType w:val="hybridMultilevel"/>
    <w:tmpl w:val="C2E671F2"/>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7F3F7371"/>
    <w:multiLevelType w:val="multilevel"/>
    <w:tmpl w:val="EEDE6C28"/>
    <w:lvl w:ilvl="0">
      <w:start w:val="1"/>
      <w:numFmt w:val="bullet"/>
      <w:lvlText w:val=""/>
      <w:lvlJc w:val="left"/>
      <w:pPr>
        <w:ind w:left="720" w:hanging="360"/>
      </w:pPr>
      <w:rPr>
        <w:rFonts w:ascii="Symbol" w:hAnsi="Symbol" w:hint="default"/>
        <w:color w:val="auto"/>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2"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66"/>
  </w:num>
  <w:num w:numId="3">
    <w:abstractNumId w:val="52"/>
  </w:num>
  <w:num w:numId="4">
    <w:abstractNumId w:val="84"/>
  </w:num>
  <w:num w:numId="5">
    <w:abstractNumId w:val="22"/>
  </w:num>
  <w:num w:numId="6">
    <w:abstractNumId w:val="80"/>
  </w:num>
  <w:num w:numId="7">
    <w:abstractNumId w:val="40"/>
  </w:num>
  <w:num w:numId="8">
    <w:abstractNumId w:val="45"/>
  </w:num>
  <w:num w:numId="9">
    <w:abstractNumId w:val="121"/>
  </w:num>
  <w:num w:numId="10">
    <w:abstractNumId w:val="24"/>
  </w:num>
  <w:num w:numId="11">
    <w:abstractNumId w:val="86"/>
  </w:num>
  <w:num w:numId="12">
    <w:abstractNumId w:val="25"/>
  </w:num>
  <w:num w:numId="13">
    <w:abstractNumId w:val="113"/>
  </w:num>
  <w:num w:numId="14">
    <w:abstractNumId w:val="110"/>
  </w:num>
  <w:num w:numId="15">
    <w:abstractNumId w:val="135"/>
  </w:num>
  <w:num w:numId="16">
    <w:abstractNumId w:val="140"/>
  </w:num>
  <w:num w:numId="17">
    <w:abstractNumId w:val="73"/>
  </w:num>
  <w:num w:numId="18">
    <w:abstractNumId w:val="41"/>
  </w:num>
  <w:num w:numId="19">
    <w:abstractNumId w:val="112"/>
  </w:num>
  <w:num w:numId="20">
    <w:abstractNumId w:val="112"/>
    <w:lvlOverride w:ilvl="0">
      <w:lvl w:ilvl="0">
        <w:start w:val="1"/>
        <w:numFmt w:val="decimal"/>
        <w:lvlText w:val="%1."/>
        <w:legacy w:legacy="1" w:legacySpace="0" w:legacyIndent="283"/>
        <w:lvlJc w:val="left"/>
        <w:pPr>
          <w:ind w:left="283" w:hanging="283"/>
        </w:pPr>
        <w:rPr>
          <w:b w:val="0"/>
          <w:color w:val="auto"/>
        </w:rPr>
      </w:lvl>
    </w:lvlOverride>
  </w:num>
  <w:num w:numId="21">
    <w:abstractNumId w:val="134"/>
  </w:num>
  <w:num w:numId="22">
    <w:abstractNumId w:val="107"/>
  </w:num>
  <w:num w:numId="23">
    <w:abstractNumId w:val="128"/>
  </w:num>
  <w:num w:numId="24">
    <w:abstractNumId w:val="23"/>
  </w:num>
  <w:num w:numId="25">
    <w:abstractNumId w:val="85"/>
  </w:num>
  <w:num w:numId="26">
    <w:abstractNumId w:val="28"/>
  </w:num>
  <w:num w:numId="27">
    <w:abstractNumId w:val="29"/>
  </w:num>
  <w:num w:numId="28">
    <w:abstractNumId w:val="83"/>
  </w:num>
  <w:num w:numId="29">
    <w:abstractNumId w:val="90"/>
  </w:num>
  <w:num w:numId="30">
    <w:abstractNumId w:val="148"/>
  </w:num>
  <w:num w:numId="31">
    <w:abstractNumId w:val="5"/>
  </w:num>
  <w:num w:numId="32">
    <w:abstractNumId w:val="92"/>
  </w:num>
  <w:num w:numId="33">
    <w:abstractNumId w:val="89"/>
  </w:num>
  <w:num w:numId="34">
    <w:abstractNumId w:val="138"/>
  </w:num>
  <w:num w:numId="35">
    <w:abstractNumId w:val="34"/>
  </w:num>
  <w:num w:numId="36">
    <w:abstractNumId w:val="105"/>
  </w:num>
  <w:num w:numId="37">
    <w:abstractNumId w:val="100"/>
  </w:num>
  <w:num w:numId="38">
    <w:abstractNumId w:val="111"/>
  </w:num>
  <w:num w:numId="39">
    <w:abstractNumId w:val="11"/>
  </w:num>
  <w:num w:numId="40">
    <w:abstractNumId w:val="94"/>
  </w:num>
  <w:num w:numId="41">
    <w:abstractNumId w:val="117"/>
  </w:num>
  <w:num w:numId="42">
    <w:abstractNumId w:val="21"/>
  </w:num>
  <w:num w:numId="43">
    <w:abstractNumId w:val="114"/>
  </w:num>
  <w:num w:numId="44">
    <w:abstractNumId w:val="9"/>
  </w:num>
  <w:num w:numId="45">
    <w:abstractNumId w:val="152"/>
  </w:num>
  <w:num w:numId="46">
    <w:abstractNumId w:val="118"/>
  </w:num>
  <w:num w:numId="47">
    <w:abstractNumId w:val="132"/>
  </w:num>
  <w:num w:numId="48">
    <w:abstractNumId w:val="82"/>
  </w:num>
  <w:num w:numId="49">
    <w:abstractNumId w:val="106"/>
  </w:num>
  <w:num w:numId="50">
    <w:abstractNumId w:val="68"/>
  </w:num>
  <w:num w:numId="51">
    <w:abstractNumId w:val="75"/>
  </w:num>
  <w:num w:numId="52">
    <w:abstractNumId w:val="98"/>
  </w:num>
  <w:num w:numId="53">
    <w:abstractNumId w:val="18"/>
  </w:num>
  <w:num w:numId="54">
    <w:abstractNumId w:val="81"/>
  </w:num>
  <w:num w:numId="55">
    <w:abstractNumId w:val="77"/>
  </w:num>
  <w:num w:numId="56">
    <w:abstractNumId w:val="56"/>
  </w:num>
  <w:num w:numId="57">
    <w:abstractNumId w:val="125"/>
  </w:num>
  <w:num w:numId="58">
    <w:abstractNumId w:val="59"/>
  </w:num>
  <w:num w:numId="59">
    <w:abstractNumId w:val="39"/>
  </w:num>
  <w:num w:numId="60">
    <w:abstractNumId w:val="10"/>
  </w:num>
  <w:num w:numId="61">
    <w:abstractNumId w:val="129"/>
  </w:num>
  <w:num w:numId="62">
    <w:abstractNumId w:val="60"/>
  </w:num>
  <w:num w:numId="63">
    <w:abstractNumId w:val="115"/>
  </w:num>
  <w:num w:numId="64">
    <w:abstractNumId w:val="131"/>
  </w:num>
  <w:num w:numId="65">
    <w:abstractNumId w:val="48"/>
  </w:num>
  <w:num w:numId="66">
    <w:abstractNumId w:val="37"/>
  </w:num>
  <w:num w:numId="67">
    <w:abstractNumId w:val="46"/>
  </w:num>
  <w:num w:numId="68">
    <w:abstractNumId w:val="142"/>
  </w:num>
  <w:num w:numId="69">
    <w:abstractNumId w:val="43"/>
  </w:num>
  <w:num w:numId="70">
    <w:abstractNumId w:val="44"/>
  </w:num>
  <w:num w:numId="71">
    <w:abstractNumId w:val="139"/>
  </w:num>
  <w:num w:numId="72">
    <w:abstractNumId w:val="150"/>
  </w:num>
  <w:num w:numId="73">
    <w:abstractNumId w:val="137"/>
  </w:num>
  <w:num w:numId="74">
    <w:abstractNumId w:val="67"/>
  </w:num>
  <w:num w:numId="75">
    <w:abstractNumId w:val="53"/>
  </w:num>
  <w:num w:numId="76">
    <w:abstractNumId w:val="149"/>
  </w:num>
  <w:num w:numId="77">
    <w:abstractNumId w:val="54"/>
  </w:num>
  <w:num w:numId="78">
    <w:abstractNumId w:val="79"/>
  </w:num>
  <w:num w:numId="79">
    <w:abstractNumId w:val="93"/>
  </w:num>
  <w:num w:numId="80">
    <w:abstractNumId w:val="8"/>
  </w:num>
  <w:num w:numId="81">
    <w:abstractNumId w:val="141"/>
  </w:num>
  <w:num w:numId="82">
    <w:abstractNumId w:val="71"/>
  </w:num>
  <w:num w:numId="83">
    <w:abstractNumId w:val="36"/>
  </w:num>
  <w:num w:numId="84">
    <w:abstractNumId w:val="63"/>
  </w:num>
  <w:num w:numId="85">
    <w:abstractNumId w:val="126"/>
  </w:num>
  <w:num w:numId="86">
    <w:abstractNumId w:val="30"/>
  </w:num>
  <w:num w:numId="87">
    <w:abstractNumId w:val="17"/>
  </w:num>
  <w:num w:numId="88">
    <w:abstractNumId w:val="27"/>
  </w:num>
  <w:num w:numId="89">
    <w:abstractNumId w:val="50"/>
  </w:num>
  <w:num w:numId="90">
    <w:abstractNumId w:val="116"/>
  </w:num>
  <w:num w:numId="91">
    <w:abstractNumId w:val="61"/>
  </w:num>
  <w:num w:numId="92">
    <w:abstractNumId w:val="47"/>
  </w:num>
  <w:num w:numId="93">
    <w:abstractNumId w:val="87"/>
  </w:num>
  <w:num w:numId="94">
    <w:abstractNumId w:val="13"/>
  </w:num>
  <w:num w:numId="95">
    <w:abstractNumId w:val="133"/>
  </w:num>
  <w:num w:numId="96">
    <w:abstractNumId w:val="96"/>
  </w:num>
  <w:num w:numId="97">
    <w:abstractNumId w:val="51"/>
  </w:num>
  <w:num w:numId="98">
    <w:abstractNumId w:val="26"/>
  </w:num>
  <w:num w:numId="99">
    <w:abstractNumId w:val="62"/>
  </w:num>
  <w:num w:numId="100">
    <w:abstractNumId w:val="69"/>
  </w:num>
  <w:num w:numId="101">
    <w:abstractNumId w:val="147"/>
  </w:num>
  <w:num w:numId="102">
    <w:abstractNumId w:val="127"/>
  </w:num>
  <w:num w:numId="103">
    <w:abstractNumId w:val="91"/>
  </w:num>
  <w:num w:numId="104">
    <w:abstractNumId w:val="4"/>
  </w:num>
  <w:num w:numId="105">
    <w:abstractNumId w:val="95"/>
  </w:num>
  <w:num w:numId="106">
    <w:abstractNumId w:val="97"/>
  </w:num>
  <w:num w:numId="107">
    <w:abstractNumId w:val="20"/>
  </w:num>
  <w:num w:numId="108">
    <w:abstractNumId w:val="145"/>
  </w:num>
  <w:num w:numId="109">
    <w:abstractNumId w:val="119"/>
  </w:num>
  <w:num w:numId="110">
    <w:abstractNumId w:val="15"/>
  </w:num>
  <w:num w:numId="111">
    <w:abstractNumId w:val="6"/>
  </w:num>
  <w:num w:numId="112">
    <w:abstractNumId w:val="102"/>
  </w:num>
  <w:num w:numId="113">
    <w:abstractNumId w:val="151"/>
  </w:num>
  <w:num w:numId="114">
    <w:abstractNumId w:val="103"/>
  </w:num>
  <w:num w:numId="115">
    <w:abstractNumId w:val="108"/>
  </w:num>
  <w:num w:numId="116">
    <w:abstractNumId w:val="120"/>
  </w:num>
  <w:num w:numId="117">
    <w:abstractNumId w:val="55"/>
  </w:num>
  <w:num w:numId="118">
    <w:abstractNumId w:val="31"/>
  </w:num>
  <w:num w:numId="119">
    <w:abstractNumId w:val="136"/>
  </w:num>
  <w:num w:numId="120">
    <w:abstractNumId w:val="99"/>
  </w:num>
  <w:num w:numId="121">
    <w:abstractNumId w:val="70"/>
  </w:num>
  <w:num w:numId="122">
    <w:abstractNumId w:val="49"/>
  </w:num>
  <w:num w:numId="123">
    <w:abstractNumId w:val="78"/>
  </w:num>
  <w:num w:numId="124">
    <w:abstractNumId w:val="33"/>
  </w:num>
  <w:num w:numId="125">
    <w:abstractNumId w:val="130"/>
  </w:num>
  <w:num w:numId="126">
    <w:abstractNumId w:val="58"/>
  </w:num>
  <w:num w:numId="127">
    <w:abstractNumId w:val="101"/>
  </w:num>
  <w:num w:numId="128">
    <w:abstractNumId w:val="65"/>
  </w:num>
  <w:num w:numId="129">
    <w:abstractNumId w:val="122"/>
  </w:num>
  <w:num w:numId="130">
    <w:abstractNumId w:val="72"/>
  </w:num>
  <w:num w:numId="131">
    <w:abstractNumId w:val="38"/>
  </w:num>
  <w:num w:numId="132">
    <w:abstractNumId w:val="42"/>
  </w:num>
  <w:num w:numId="133">
    <w:abstractNumId w:val="1"/>
  </w:num>
  <w:num w:numId="134">
    <w:abstractNumId w:val="12"/>
  </w:num>
  <w:num w:numId="135">
    <w:abstractNumId w:val="76"/>
  </w:num>
  <w:num w:numId="136">
    <w:abstractNumId w:val="104"/>
  </w:num>
  <w:num w:numId="137">
    <w:abstractNumId w:val="32"/>
  </w:num>
  <w:num w:numId="138">
    <w:abstractNumId w:val="124"/>
  </w:num>
  <w:num w:numId="139">
    <w:abstractNumId w:val="109"/>
  </w:num>
  <w:num w:numId="140">
    <w:abstractNumId w:val="123"/>
  </w:num>
  <w:num w:numId="141">
    <w:abstractNumId w:val="74"/>
  </w:num>
  <w:num w:numId="142">
    <w:abstractNumId w:val="57"/>
  </w:num>
  <w:num w:numId="143">
    <w:abstractNumId w:val="16"/>
  </w:num>
  <w:num w:numId="144">
    <w:abstractNumId w:val="7"/>
  </w:num>
  <w:num w:numId="145">
    <w:abstractNumId w:val="35"/>
  </w:num>
  <w:num w:numId="146">
    <w:abstractNumId w:val="143"/>
  </w:num>
  <w:num w:numId="147">
    <w:abstractNumId w:val="64"/>
  </w:num>
  <w:num w:numId="148">
    <w:abstractNumId w:val="1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4"/>
  </w:num>
  <w:num w:numId="150">
    <w:abstractNumId w:val="144"/>
  </w:num>
  <w:num w:numId="151">
    <w:abstractNumId w:val="19"/>
  </w:num>
  <w:num w:numId="152">
    <w:abstractNumId w:val="8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6348"/>
    <w:rsid w:val="00011AE8"/>
    <w:rsid w:val="0001242D"/>
    <w:rsid w:val="00012E42"/>
    <w:rsid w:val="00015171"/>
    <w:rsid w:val="0002573D"/>
    <w:rsid w:val="00040E78"/>
    <w:rsid w:val="00042D9C"/>
    <w:rsid w:val="00051F6D"/>
    <w:rsid w:val="00055826"/>
    <w:rsid w:val="000568BB"/>
    <w:rsid w:val="000703D2"/>
    <w:rsid w:val="00077816"/>
    <w:rsid w:val="00086832"/>
    <w:rsid w:val="000911A2"/>
    <w:rsid w:val="0009346D"/>
    <w:rsid w:val="000B0A9F"/>
    <w:rsid w:val="000C4FF1"/>
    <w:rsid w:val="000D146D"/>
    <w:rsid w:val="000D4860"/>
    <w:rsid w:val="000D603D"/>
    <w:rsid w:val="000D6D0D"/>
    <w:rsid w:val="000F1688"/>
    <w:rsid w:val="00102B97"/>
    <w:rsid w:val="001037BB"/>
    <w:rsid w:val="00106EE9"/>
    <w:rsid w:val="00110C78"/>
    <w:rsid w:val="001176FE"/>
    <w:rsid w:val="00117B35"/>
    <w:rsid w:val="00131188"/>
    <w:rsid w:val="00140BBF"/>
    <w:rsid w:val="00146811"/>
    <w:rsid w:val="00147F42"/>
    <w:rsid w:val="001527B7"/>
    <w:rsid w:val="00164E7E"/>
    <w:rsid w:val="00171FE8"/>
    <w:rsid w:val="00176154"/>
    <w:rsid w:val="001C44F9"/>
    <w:rsid w:val="001C4D2C"/>
    <w:rsid w:val="001D3758"/>
    <w:rsid w:val="001F6ED0"/>
    <w:rsid w:val="00202279"/>
    <w:rsid w:val="00216459"/>
    <w:rsid w:val="002173E3"/>
    <w:rsid w:val="00223CEC"/>
    <w:rsid w:val="00225664"/>
    <w:rsid w:val="002407DD"/>
    <w:rsid w:val="00243D35"/>
    <w:rsid w:val="00244F26"/>
    <w:rsid w:val="002508A0"/>
    <w:rsid w:val="00262BB1"/>
    <w:rsid w:val="00265E5D"/>
    <w:rsid w:val="00267E07"/>
    <w:rsid w:val="002702B8"/>
    <w:rsid w:val="00271962"/>
    <w:rsid w:val="002A5985"/>
    <w:rsid w:val="002B5182"/>
    <w:rsid w:val="002C32C7"/>
    <w:rsid w:val="002C4648"/>
    <w:rsid w:val="002E2F42"/>
    <w:rsid w:val="002E4C12"/>
    <w:rsid w:val="00303510"/>
    <w:rsid w:val="00307915"/>
    <w:rsid w:val="0032160E"/>
    <w:rsid w:val="003343D1"/>
    <w:rsid w:val="00335943"/>
    <w:rsid w:val="0034242F"/>
    <w:rsid w:val="00347F76"/>
    <w:rsid w:val="00351AC3"/>
    <w:rsid w:val="00384920"/>
    <w:rsid w:val="00386BD8"/>
    <w:rsid w:val="003914A5"/>
    <w:rsid w:val="003A5A99"/>
    <w:rsid w:val="003C6316"/>
    <w:rsid w:val="003E77D2"/>
    <w:rsid w:val="0040203C"/>
    <w:rsid w:val="00431E3F"/>
    <w:rsid w:val="00435171"/>
    <w:rsid w:val="004356CF"/>
    <w:rsid w:val="0043773B"/>
    <w:rsid w:val="00441B58"/>
    <w:rsid w:val="004457CA"/>
    <w:rsid w:val="004520DB"/>
    <w:rsid w:val="004559B8"/>
    <w:rsid w:val="00457D4A"/>
    <w:rsid w:val="0047104C"/>
    <w:rsid w:val="004724FB"/>
    <w:rsid w:val="004734E6"/>
    <w:rsid w:val="0047602A"/>
    <w:rsid w:val="00477F4D"/>
    <w:rsid w:val="00480C3E"/>
    <w:rsid w:val="00481286"/>
    <w:rsid w:val="00483DDB"/>
    <w:rsid w:val="00485F6E"/>
    <w:rsid w:val="004A364B"/>
    <w:rsid w:val="004B0774"/>
    <w:rsid w:val="004B2A2B"/>
    <w:rsid w:val="004C2016"/>
    <w:rsid w:val="004D16FE"/>
    <w:rsid w:val="004D47A4"/>
    <w:rsid w:val="004E56C7"/>
    <w:rsid w:val="004E6A90"/>
    <w:rsid w:val="004E7777"/>
    <w:rsid w:val="004F3295"/>
    <w:rsid w:val="00501756"/>
    <w:rsid w:val="0053359B"/>
    <w:rsid w:val="005351A4"/>
    <w:rsid w:val="0053602E"/>
    <w:rsid w:val="00536A85"/>
    <w:rsid w:val="00545158"/>
    <w:rsid w:val="00545BF6"/>
    <w:rsid w:val="00560CA2"/>
    <w:rsid w:val="005821DF"/>
    <w:rsid w:val="0058224A"/>
    <w:rsid w:val="00585C89"/>
    <w:rsid w:val="00587177"/>
    <w:rsid w:val="0059075A"/>
    <w:rsid w:val="00590AF5"/>
    <w:rsid w:val="00593DCD"/>
    <w:rsid w:val="005A42CB"/>
    <w:rsid w:val="005A64B4"/>
    <w:rsid w:val="005A67BF"/>
    <w:rsid w:val="005A6B08"/>
    <w:rsid w:val="005C367D"/>
    <w:rsid w:val="005E177D"/>
    <w:rsid w:val="00601B3F"/>
    <w:rsid w:val="00601ECE"/>
    <w:rsid w:val="00606545"/>
    <w:rsid w:val="0061632B"/>
    <w:rsid w:val="00624E4F"/>
    <w:rsid w:val="006279CC"/>
    <w:rsid w:val="00632B8B"/>
    <w:rsid w:val="00634857"/>
    <w:rsid w:val="00643C76"/>
    <w:rsid w:val="00674C05"/>
    <w:rsid w:val="00677851"/>
    <w:rsid w:val="006806EA"/>
    <w:rsid w:val="006845F5"/>
    <w:rsid w:val="006B78D5"/>
    <w:rsid w:val="006C28AE"/>
    <w:rsid w:val="006C3029"/>
    <w:rsid w:val="006D3D0A"/>
    <w:rsid w:val="006E26AA"/>
    <w:rsid w:val="006E3F8E"/>
    <w:rsid w:val="006E4906"/>
    <w:rsid w:val="006F12AC"/>
    <w:rsid w:val="006F1D42"/>
    <w:rsid w:val="006F6D62"/>
    <w:rsid w:val="00707B0A"/>
    <w:rsid w:val="00715455"/>
    <w:rsid w:val="0072095F"/>
    <w:rsid w:val="00724366"/>
    <w:rsid w:val="007300FF"/>
    <w:rsid w:val="00730B02"/>
    <w:rsid w:val="00744FFD"/>
    <w:rsid w:val="00751F16"/>
    <w:rsid w:val="00765284"/>
    <w:rsid w:val="007709BE"/>
    <w:rsid w:val="00786EDE"/>
    <w:rsid w:val="007A21BB"/>
    <w:rsid w:val="007B4F76"/>
    <w:rsid w:val="007B5C42"/>
    <w:rsid w:val="007C2962"/>
    <w:rsid w:val="007C3D72"/>
    <w:rsid w:val="007D1588"/>
    <w:rsid w:val="007D4509"/>
    <w:rsid w:val="007E3354"/>
    <w:rsid w:val="007F255B"/>
    <w:rsid w:val="008128AA"/>
    <w:rsid w:val="00813533"/>
    <w:rsid w:val="00845B81"/>
    <w:rsid w:val="00853D48"/>
    <w:rsid w:val="008563CE"/>
    <w:rsid w:val="00876394"/>
    <w:rsid w:val="008865B6"/>
    <w:rsid w:val="00890886"/>
    <w:rsid w:val="008B7AC6"/>
    <w:rsid w:val="008C234D"/>
    <w:rsid w:val="008C48F3"/>
    <w:rsid w:val="008C7643"/>
    <w:rsid w:val="008E5214"/>
    <w:rsid w:val="009027C4"/>
    <w:rsid w:val="00904F31"/>
    <w:rsid w:val="00907B47"/>
    <w:rsid w:val="0091028E"/>
    <w:rsid w:val="00917D66"/>
    <w:rsid w:val="009254A7"/>
    <w:rsid w:val="009272E9"/>
    <w:rsid w:val="00950195"/>
    <w:rsid w:val="00955B58"/>
    <w:rsid w:val="00957734"/>
    <w:rsid w:val="009804FA"/>
    <w:rsid w:val="009865CA"/>
    <w:rsid w:val="00991280"/>
    <w:rsid w:val="00995953"/>
    <w:rsid w:val="009A543D"/>
    <w:rsid w:val="009B7D2C"/>
    <w:rsid w:val="009C26F2"/>
    <w:rsid w:val="009C6871"/>
    <w:rsid w:val="009D2680"/>
    <w:rsid w:val="009D3020"/>
    <w:rsid w:val="009F0672"/>
    <w:rsid w:val="00A04A25"/>
    <w:rsid w:val="00A16ABA"/>
    <w:rsid w:val="00A30F58"/>
    <w:rsid w:val="00A50CD7"/>
    <w:rsid w:val="00A65906"/>
    <w:rsid w:val="00AA0364"/>
    <w:rsid w:val="00AA09F2"/>
    <w:rsid w:val="00AA329B"/>
    <w:rsid w:val="00AA5AF4"/>
    <w:rsid w:val="00AB7839"/>
    <w:rsid w:val="00AC21A9"/>
    <w:rsid w:val="00AC537C"/>
    <w:rsid w:val="00AD46A0"/>
    <w:rsid w:val="00AD7248"/>
    <w:rsid w:val="00AE228F"/>
    <w:rsid w:val="00AE2ED6"/>
    <w:rsid w:val="00AE5693"/>
    <w:rsid w:val="00AF2517"/>
    <w:rsid w:val="00B0651D"/>
    <w:rsid w:val="00B12341"/>
    <w:rsid w:val="00B126F1"/>
    <w:rsid w:val="00B25585"/>
    <w:rsid w:val="00B42FA1"/>
    <w:rsid w:val="00B4656D"/>
    <w:rsid w:val="00B55E61"/>
    <w:rsid w:val="00B616AC"/>
    <w:rsid w:val="00B779A2"/>
    <w:rsid w:val="00B83DFF"/>
    <w:rsid w:val="00B84CD4"/>
    <w:rsid w:val="00B85673"/>
    <w:rsid w:val="00BA109D"/>
    <w:rsid w:val="00BA34D1"/>
    <w:rsid w:val="00BA5CE0"/>
    <w:rsid w:val="00BC3B38"/>
    <w:rsid w:val="00BC5963"/>
    <w:rsid w:val="00BE1CA7"/>
    <w:rsid w:val="00BE34E9"/>
    <w:rsid w:val="00BF0820"/>
    <w:rsid w:val="00BF22CB"/>
    <w:rsid w:val="00BF2843"/>
    <w:rsid w:val="00BF3DA3"/>
    <w:rsid w:val="00C01599"/>
    <w:rsid w:val="00C3628E"/>
    <w:rsid w:val="00C364CC"/>
    <w:rsid w:val="00C36CB6"/>
    <w:rsid w:val="00C45E2C"/>
    <w:rsid w:val="00C46B0A"/>
    <w:rsid w:val="00C47FB9"/>
    <w:rsid w:val="00C55A4B"/>
    <w:rsid w:val="00C57778"/>
    <w:rsid w:val="00C63EE8"/>
    <w:rsid w:val="00C7291D"/>
    <w:rsid w:val="00C858C8"/>
    <w:rsid w:val="00C86DAF"/>
    <w:rsid w:val="00C902F6"/>
    <w:rsid w:val="00C94A9C"/>
    <w:rsid w:val="00CB484D"/>
    <w:rsid w:val="00CB6A57"/>
    <w:rsid w:val="00CE5BA4"/>
    <w:rsid w:val="00D147B9"/>
    <w:rsid w:val="00D14D3D"/>
    <w:rsid w:val="00D1753F"/>
    <w:rsid w:val="00D21333"/>
    <w:rsid w:val="00D33EB8"/>
    <w:rsid w:val="00D40361"/>
    <w:rsid w:val="00D4339D"/>
    <w:rsid w:val="00D533A8"/>
    <w:rsid w:val="00D67F02"/>
    <w:rsid w:val="00D81356"/>
    <w:rsid w:val="00DA4619"/>
    <w:rsid w:val="00DB45CF"/>
    <w:rsid w:val="00DC1107"/>
    <w:rsid w:val="00DC537A"/>
    <w:rsid w:val="00DD7A52"/>
    <w:rsid w:val="00DD7CD2"/>
    <w:rsid w:val="00DF0725"/>
    <w:rsid w:val="00DF4A1B"/>
    <w:rsid w:val="00E11B4B"/>
    <w:rsid w:val="00E2677D"/>
    <w:rsid w:val="00E3559F"/>
    <w:rsid w:val="00E47535"/>
    <w:rsid w:val="00E62FC7"/>
    <w:rsid w:val="00E67CCA"/>
    <w:rsid w:val="00E92559"/>
    <w:rsid w:val="00E9305F"/>
    <w:rsid w:val="00E95F9D"/>
    <w:rsid w:val="00EA3C41"/>
    <w:rsid w:val="00EA6B9D"/>
    <w:rsid w:val="00EB391B"/>
    <w:rsid w:val="00EB65BC"/>
    <w:rsid w:val="00EC486C"/>
    <w:rsid w:val="00EC4897"/>
    <w:rsid w:val="00ED19BA"/>
    <w:rsid w:val="00EE5059"/>
    <w:rsid w:val="00EF0538"/>
    <w:rsid w:val="00F21974"/>
    <w:rsid w:val="00F25F4C"/>
    <w:rsid w:val="00F31243"/>
    <w:rsid w:val="00F3479A"/>
    <w:rsid w:val="00F4484A"/>
    <w:rsid w:val="00F456E0"/>
    <w:rsid w:val="00F55D97"/>
    <w:rsid w:val="00F63C70"/>
    <w:rsid w:val="00F70CF9"/>
    <w:rsid w:val="00F752DE"/>
    <w:rsid w:val="00FA4957"/>
    <w:rsid w:val="00FA5AED"/>
    <w:rsid w:val="00FB00CE"/>
    <w:rsid w:val="00FB4C8F"/>
    <w:rsid w:val="00FC16A9"/>
    <w:rsid w:val="00FC7440"/>
    <w:rsid w:val="00FC7848"/>
    <w:rsid w:val="00FD1AA7"/>
    <w:rsid w:val="00FF3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21"/>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23"/>
      </w:numPr>
    </w:pPr>
  </w:style>
  <w:style w:type="numbering" w:customStyle="1" w:styleId="Slog2">
    <w:name w:val="Slog2"/>
    <w:rsid w:val="006E26AA"/>
    <w:pPr>
      <w:numPr>
        <w:numId w:val="24"/>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5"/>
      </w:numPr>
      <w:spacing w:before="120" w:after="120"/>
      <w:jc w:val="both"/>
    </w:pPr>
    <w:rPr>
      <w:snapToGrid w:val="0"/>
      <w:lang w:val="en-GB"/>
    </w:rPr>
  </w:style>
  <w:style w:type="paragraph" w:styleId="Otevilenseznam">
    <w:name w:val="List Number"/>
    <w:basedOn w:val="Navaden"/>
    <w:rsid w:val="006E26AA"/>
    <w:pPr>
      <w:numPr>
        <w:numId w:val="23"/>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39"/>
      </w:numPr>
    </w:pPr>
  </w:style>
  <w:style w:type="numbering" w:customStyle="1" w:styleId="ImportedStyle3">
    <w:name w:val="Imported Style 3"/>
    <w:rsid w:val="006E26AA"/>
    <w:pPr>
      <w:numPr>
        <w:numId w:val="40"/>
      </w:numPr>
    </w:pPr>
  </w:style>
  <w:style w:type="numbering" w:customStyle="1" w:styleId="ImportedStyle4">
    <w:name w:val="Imported Style 4"/>
    <w:rsid w:val="006E26AA"/>
    <w:pPr>
      <w:numPr>
        <w:numId w:val="41"/>
      </w:numPr>
    </w:pPr>
  </w:style>
  <w:style w:type="numbering" w:customStyle="1" w:styleId="ImportedStyle5">
    <w:name w:val="Imported Style 5"/>
    <w:rsid w:val="006E26AA"/>
    <w:pPr>
      <w:numPr>
        <w:numId w:val="42"/>
      </w:numPr>
    </w:pPr>
  </w:style>
  <w:style w:type="numbering" w:customStyle="1" w:styleId="ImportedStyle11">
    <w:name w:val="Imported Style 11"/>
    <w:rsid w:val="006E26AA"/>
    <w:pPr>
      <w:numPr>
        <w:numId w:val="43"/>
      </w:numPr>
    </w:pPr>
  </w:style>
  <w:style w:type="numbering" w:customStyle="1" w:styleId="ImportedStyle6">
    <w:name w:val="Imported Style 6"/>
    <w:rsid w:val="006E26AA"/>
    <w:pPr>
      <w:numPr>
        <w:numId w:val="44"/>
      </w:numPr>
    </w:pPr>
  </w:style>
  <w:style w:type="numbering" w:customStyle="1" w:styleId="ImportedStyle7">
    <w:name w:val="Imported Style 7"/>
    <w:rsid w:val="006E26AA"/>
    <w:pPr>
      <w:numPr>
        <w:numId w:val="45"/>
      </w:numPr>
    </w:pPr>
  </w:style>
  <w:style w:type="numbering" w:customStyle="1" w:styleId="ImportedStyle8">
    <w:name w:val="Imported Style 8"/>
    <w:rsid w:val="006E26AA"/>
    <w:pPr>
      <w:numPr>
        <w:numId w:val="46"/>
      </w:numPr>
    </w:pPr>
  </w:style>
  <w:style w:type="numbering" w:customStyle="1" w:styleId="ImportedStyle9">
    <w:name w:val="Imported Style 9"/>
    <w:rsid w:val="006E26AA"/>
    <w:pPr>
      <w:numPr>
        <w:numId w:val="47"/>
      </w:numPr>
    </w:pPr>
  </w:style>
  <w:style w:type="numbering" w:customStyle="1" w:styleId="ImportedStyle10">
    <w:name w:val="Imported Style 10"/>
    <w:rsid w:val="006E26AA"/>
    <w:pPr>
      <w:numPr>
        <w:numId w:val="48"/>
      </w:numPr>
    </w:pPr>
  </w:style>
  <w:style w:type="numbering" w:customStyle="1" w:styleId="ImportedStyle12">
    <w:name w:val="Imported Style 12"/>
    <w:rsid w:val="006E26AA"/>
    <w:pPr>
      <w:numPr>
        <w:numId w:val="49"/>
      </w:numPr>
    </w:pPr>
  </w:style>
  <w:style w:type="numbering" w:customStyle="1" w:styleId="Dash">
    <w:name w:val="Dash"/>
    <w:rsid w:val="006E26AA"/>
    <w:pPr>
      <w:numPr>
        <w:numId w:val="50"/>
      </w:numPr>
    </w:pPr>
  </w:style>
  <w:style w:type="numbering" w:customStyle="1" w:styleId="Seznam31">
    <w:name w:val="Seznam 31"/>
    <w:rsid w:val="006E26AA"/>
    <w:pPr>
      <w:numPr>
        <w:numId w:val="51"/>
      </w:numPr>
    </w:pPr>
  </w:style>
  <w:style w:type="numbering" w:customStyle="1" w:styleId="List1">
    <w:name w:val="List 1"/>
    <w:rsid w:val="006E26AA"/>
    <w:pPr>
      <w:numPr>
        <w:numId w:val="52"/>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eader" Target="header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eader" Target="header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9.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footer" Target="footer4.xm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2A1F9B-A6E7-4D70-B625-51B5AA41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82</Pages>
  <Words>26167</Words>
  <Characters>149153</Characters>
  <Application>Microsoft Office Word</Application>
  <DocSecurity>0</DocSecurity>
  <Lines>1242</Lines>
  <Paragraphs>349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Jasmin Mujkić</cp:lastModifiedBy>
  <cp:revision>183</cp:revision>
  <dcterms:created xsi:type="dcterms:W3CDTF">2022-12-22T12:46:00Z</dcterms:created>
  <dcterms:modified xsi:type="dcterms:W3CDTF">2023-01-24T12:51:00Z</dcterms:modified>
</cp:coreProperties>
</file>